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E7F2B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116A90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31FD44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CDE336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92495C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1537D8" w14:textId="77777777" w:rsidR="00021EB3" w:rsidRPr="00B5263C" w:rsidRDefault="00021EB3">
      <w:pPr>
        <w:spacing w:before="15" w:line="280" w:lineRule="exact"/>
        <w:rPr>
          <w:rFonts w:asciiTheme="minorHAnsi" w:hAnsiTheme="minorHAnsi" w:cstheme="minorHAnsi"/>
          <w:sz w:val="22"/>
          <w:szCs w:val="22"/>
        </w:rPr>
      </w:pPr>
    </w:p>
    <w:p w14:paraId="120C491D" w14:textId="77777777" w:rsidR="00021EB3" w:rsidRPr="00B5263C" w:rsidRDefault="0028309C">
      <w:pPr>
        <w:spacing w:line="880" w:lineRule="exact"/>
        <w:ind w:left="509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eastAsia="Garamond" w:hAnsiTheme="minorHAnsi" w:cstheme="minorHAnsi"/>
          <w:b/>
          <w:position w:val="3"/>
          <w:sz w:val="22"/>
          <w:szCs w:val="22"/>
        </w:rPr>
        <w:t>Ent</w:t>
      </w:r>
      <w:r w:rsidRPr="00B5263C">
        <w:rPr>
          <w:rFonts w:asciiTheme="minorHAnsi" w:eastAsia="Garamond" w:hAnsiTheme="minorHAnsi" w:cstheme="minorHAnsi"/>
          <w:b/>
          <w:spacing w:val="32"/>
          <w:position w:val="3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b/>
          <w:position w:val="3"/>
          <w:sz w:val="22"/>
          <w:szCs w:val="22"/>
        </w:rPr>
        <w:t>y</w:t>
      </w:r>
      <w:r w:rsidRPr="00B5263C">
        <w:rPr>
          <w:rFonts w:asciiTheme="minorHAnsi" w:eastAsia="Garamond" w:hAnsiTheme="minorHAnsi" w:cstheme="minorHAnsi"/>
          <w:b/>
          <w:spacing w:val="3"/>
          <w:position w:val="3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position w:val="3"/>
          <w:sz w:val="22"/>
          <w:szCs w:val="22"/>
        </w:rPr>
        <w:t>Le</w:t>
      </w:r>
      <w:r w:rsidRPr="00B5263C">
        <w:rPr>
          <w:rFonts w:asciiTheme="minorHAnsi" w:eastAsia="Garamond" w:hAnsiTheme="minorHAnsi" w:cstheme="minorHAnsi"/>
          <w:b/>
          <w:spacing w:val="-12"/>
          <w:position w:val="3"/>
          <w:sz w:val="22"/>
          <w:szCs w:val="22"/>
        </w:rPr>
        <w:t>v</w:t>
      </w:r>
      <w:r w:rsidRPr="00B5263C">
        <w:rPr>
          <w:rFonts w:asciiTheme="minorHAnsi" w:eastAsia="Garamond" w:hAnsiTheme="minorHAnsi" w:cstheme="minorHAnsi"/>
          <w:b/>
          <w:position w:val="3"/>
          <w:sz w:val="22"/>
          <w:szCs w:val="22"/>
        </w:rPr>
        <w:t>el</w:t>
      </w:r>
      <w:r w:rsidRPr="00B5263C">
        <w:rPr>
          <w:rFonts w:asciiTheme="minorHAnsi" w:eastAsia="Garamond" w:hAnsiTheme="minorHAnsi" w:cstheme="minorHAnsi"/>
          <w:b/>
          <w:spacing w:val="-12"/>
          <w:position w:val="3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spacing w:val="-5"/>
          <w:position w:val="3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b/>
          <w:position w:val="3"/>
          <w:sz w:val="22"/>
          <w:szCs w:val="22"/>
        </w:rPr>
        <w:t>esu</w:t>
      </w:r>
      <w:r w:rsidRPr="00B5263C">
        <w:rPr>
          <w:rFonts w:asciiTheme="minorHAnsi" w:eastAsia="Garamond" w:hAnsiTheme="minorHAnsi" w:cstheme="minorHAnsi"/>
          <w:b/>
          <w:spacing w:val="2"/>
          <w:position w:val="3"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b/>
          <w:position w:val="3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b/>
          <w:spacing w:val="-18"/>
          <w:position w:val="3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position w:val="3"/>
          <w:sz w:val="22"/>
          <w:szCs w:val="22"/>
        </w:rPr>
        <w:t>Gui</w:t>
      </w:r>
      <w:r w:rsidRPr="00B5263C">
        <w:rPr>
          <w:rFonts w:asciiTheme="minorHAnsi" w:eastAsia="Garamond" w:hAnsiTheme="minorHAnsi" w:cstheme="minorHAnsi"/>
          <w:b/>
          <w:spacing w:val="3"/>
          <w:position w:val="3"/>
          <w:sz w:val="22"/>
          <w:szCs w:val="22"/>
        </w:rPr>
        <w:t>d</w:t>
      </w:r>
      <w:r w:rsidRPr="00B5263C">
        <w:rPr>
          <w:rFonts w:asciiTheme="minorHAnsi" w:eastAsia="Garamond" w:hAnsiTheme="minorHAnsi" w:cstheme="minorHAnsi"/>
          <w:b/>
          <w:position w:val="3"/>
          <w:sz w:val="22"/>
          <w:szCs w:val="22"/>
        </w:rPr>
        <w:t>e</w:t>
      </w:r>
    </w:p>
    <w:p w14:paraId="7C5DA9BC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458716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5C1F25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23CB92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458711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5B67A6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A4284B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AA88AF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4A6755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6B05D6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CBDA66" w14:textId="77777777" w:rsidR="00021EB3" w:rsidRPr="00B5263C" w:rsidRDefault="00021EB3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63867E54" w14:textId="77777777" w:rsidR="00021EB3" w:rsidRPr="00B5263C" w:rsidRDefault="0028309C">
      <w:pPr>
        <w:ind w:left="3344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pict w14:anchorId="7F4701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9.75pt;height:122.25pt">
            <v:imagedata r:id="rId7" o:title=""/>
          </v:shape>
        </w:pict>
      </w:r>
    </w:p>
    <w:p w14:paraId="39A93F59" w14:textId="77777777" w:rsidR="00021EB3" w:rsidRPr="00B5263C" w:rsidRDefault="00021EB3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2CF00336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EB80C35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B8FBB6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9D4045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FB77805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8459AB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70C6B8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845344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7B2A0C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090019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55B4F1" w14:textId="77777777" w:rsidR="00021EB3" w:rsidRPr="00B5263C" w:rsidRDefault="0028309C">
      <w:pPr>
        <w:ind w:left="118" w:right="155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eastAsia="Garamond" w:hAnsiTheme="minorHAnsi" w:cstheme="minorHAnsi"/>
          <w:spacing w:val="5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>h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-4"/>
          <w:sz w:val="22"/>
          <w:szCs w:val="22"/>
        </w:rPr>
        <w:t>ck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et is 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>nt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nd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d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10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pacing w:val="-4"/>
          <w:sz w:val="22"/>
          <w:szCs w:val="22"/>
        </w:rPr>
        <w:t>v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s a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st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4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>ng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>nt f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ti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g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or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>mpr</w:t>
      </w:r>
      <w:r w:rsidRPr="00B5263C">
        <w:rPr>
          <w:rFonts w:asciiTheme="minorHAnsi" w:eastAsia="Garamond" w:hAnsiTheme="minorHAnsi" w:cstheme="minorHAnsi"/>
          <w:spacing w:val="-4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z w:val="22"/>
          <w:szCs w:val="22"/>
        </w:rPr>
        <w:t>v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ng </w:t>
      </w:r>
      <w:r w:rsidRPr="00B5263C">
        <w:rPr>
          <w:rFonts w:asciiTheme="minorHAnsi" w:eastAsia="Garamond" w:hAnsiTheme="minorHAnsi" w:cstheme="minorHAnsi"/>
          <w:spacing w:val="-5"/>
          <w:sz w:val="22"/>
          <w:szCs w:val="22"/>
        </w:rPr>
        <w:t>y</w:t>
      </w:r>
      <w:r w:rsidRPr="00B5263C">
        <w:rPr>
          <w:rFonts w:asciiTheme="minorHAnsi" w:eastAsia="Garamond" w:hAnsiTheme="minorHAnsi" w:cstheme="minorHAnsi"/>
          <w:sz w:val="22"/>
          <w:szCs w:val="22"/>
        </w:rPr>
        <w:t>our resu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spacing w:val="-4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z w:val="22"/>
          <w:szCs w:val="22"/>
        </w:rPr>
        <w:t>u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B5263C">
        <w:rPr>
          <w:rFonts w:asciiTheme="minorHAnsi" w:eastAsia="Garamond" w:hAnsiTheme="minorHAnsi" w:cstheme="minorHAnsi"/>
          <w:sz w:val="22"/>
          <w:szCs w:val="22"/>
        </w:rPr>
        <w:t>es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u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-8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,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B5263C">
        <w:rPr>
          <w:rFonts w:asciiTheme="minorHAnsi" w:eastAsia="Garamond" w:hAnsiTheme="minorHAnsi" w:cstheme="minorHAnsi"/>
          <w:spacing w:val="-5"/>
          <w:sz w:val="22"/>
          <w:szCs w:val="22"/>
        </w:rPr>
        <w:t>w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ct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nd</w:t>
      </w:r>
      <w:r w:rsidRPr="00B5263C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B5263C">
        <w:rPr>
          <w:rFonts w:asciiTheme="minorHAnsi" w:eastAsia="Garamond" w:hAnsiTheme="minorHAnsi" w:cstheme="minorHAnsi"/>
          <w:sz w:val="22"/>
          <w:szCs w:val="22"/>
        </w:rPr>
        <w:t>ul r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z w:val="22"/>
          <w:szCs w:val="22"/>
        </w:rPr>
        <w:t>ur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>es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or 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-6"/>
          <w:sz w:val="22"/>
          <w:szCs w:val="22"/>
        </w:rPr>
        <w:t>v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g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a suc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ful 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B5263C">
        <w:rPr>
          <w:rFonts w:asciiTheme="minorHAnsi" w:eastAsia="Garamond" w:hAnsiTheme="minorHAnsi" w:cstheme="minorHAnsi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>u</w:t>
      </w:r>
      <w:r w:rsidRPr="00B5263C">
        <w:rPr>
          <w:rFonts w:asciiTheme="minorHAnsi" w:eastAsia="Garamond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t.</w:t>
      </w:r>
    </w:p>
    <w:p w14:paraId="2F0B770A" w14:textId="77777777" w:rsidR="00021EB3" w:rsidRPr="00B5263C" w:rsidRDefault="00021EB3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65E28D47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52C40B" w14:textId="77777777" w:rsidR="00021EB3" w:rsidRPr="00B5263C" w:rsidRDefault="0028309C">
      <w:pPr>
        <w:ind w:left="118" w:right="71"/>
        <w:rPr>
          <w:rFonts w:asciiTheme="minorHAnsi" w:eastAsia="Garamond" w:hAnsiTheme="minorHAnsi" w:cstheme="minorHAnsi"/>
          <w:sz w:val="22"/>
          <w:szCs w:val="22"/>
        </w:rPr>
        <w:sectPr w:rsidR="00021EB3" w:rsidRPr="00B5263C">
          <w:pgSz w:w="12240" w:h="15840"/>
          <w:pgMar w:top="1480" w:right="1120" w:bottom="280" w:left="1020" w:header="720" w:footer="720" w:gutter="0"/>
          <w:cols w:space="720"/>
        </w:sectPr>
      </w:pPr>
      <w:r w:rsidRPr="00B5263C">
        <w:rPr>
          <w:rFonts w:asciiTheme="minorHAnsi" w:eastAsia="Garamond" w:hAnsiTheme="minorHAnsi" w:cstheme="minorHAnsi"/>
          <w:sz w:val="22"/>
          <w:szCs w:val="22"/>
        </w:rPr>
        <w:t>De</w:t>
      </w:r>
      <w:r w:rsidRPr="00B5263C">
        <w:rPr>
          <w:rFonts w:asciiTheme="minorHAnsi" w:eastAsia="Garamond" w:hAnsiTheme="minorHAnsi" w:cstheme="minorHAnsi"/>
          <w:spacing w:val="-9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ul 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B5263C">
        <w:rPr>
          <w:rFonts w:asciiTheme="minorHAnsi" w:eastAsia="Garamond" w:hAnsiTheme="minorHAnsi" w:cstheme="minorHAnsi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pacing w:val="-4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-7"/>
          <w:sz w:val="22"/>
          <w:szCs w:val="22"/>
        </w:rPr>
        <w:t>v</w:t>
      </w:r>
      <w:r w:rsidRPr="00B5263C">
        <w:rPr>
          <w:rFonts w:asciiTheme="minorHAnsi" w:eastAsia="Garamond" w:hAnsiTheme="minorHAnsi" w:cstheme="minorHAnsi"/>
          <w:sz w:val="22"/>
          <w:szCs w:val="22"/>
        </w:rPr>
        <w:t>er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>y</w:t>
      </w:r>
      <w:r w:rsidRPr="00B5263C">
        <w:rPr>
          <w:rFonts w:asciiTheme="minorHAnsi" w:eastAsia="Garamond" w:hAnsiTheme="minorHAnsi" w:cstheme="minorHAnsi"/>
          <w:spacing w:val="-20"/>
          <w:sz w:val="22"/>
          <w:szCs w:val="22"/>
        </w:rPr>
        <w:t>’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B5263C">
        <w:rPr>
          <w:rFonts w:asciiTheme="minorHAnsi" w:eastAsia="Garamond" w:hAnsiTheme="minorHAnsi" w:cstheme="minorHAnsi"/>
          <w:spacing w:val="-12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er Car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er A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B5263C">
        <w:rPr>
          <w:rFonts w:asciiTheme="minorHAnsi" w:eastAsia="Garamond" w:hAnsiTheme="minorHAnsi" w:cstheme="minorHAnsi"/>
          <w:sz w:val="22"/>
          <w:szCs w:val="22"/>
        </w:rPr>
        <w:t>vi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re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4"/>
          <w:sz w:val="22"/>
          <w:szCs w:val="22"/>
        </w:rPr>
        <w:t>av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>lable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on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6"/>
          <w:sz w:val="22"/>
          <w:szCs w:val="22"/>
        </w:rPr>
        <w:t>w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pacing w:val="3"/>
          <w:sz w:val="22"/>
          <w:szCs w:val="22"/>
        </w:rPr>
        <w:t>k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basis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st </w:t>
      </w:r>
      <w:r w:rsidRPr="00B5263C">
        <w:rPr>
          <w:rFonts w:asciiTheme="minorHAnsi" w:eastAsia="Garamond" w:hAnsiTheme="minorHAnsi" w:cstheme="minorHAnsi"/>
          <w:spacing w:val="-4"/>
          <w:sz w:val="22"/>
          <w:szCs w:val="22"/>
        </w:rPr>
        <w:t>y</w:t>
      </w:r>
      <w:r w:rsidRPr="00B5263C">
        <w:rPr>
          <w:rFonts w:asciiTheme="minorHAnsi" w:eastAsia="Garamond" w:hAnsiTheme="minorHAnsi" w:cstheme="minorHAnsi"/>
          <w:sz w:val="22"/>
          <w:szCs w:val="22"/>
        </w:rPr>
        <w:t>ou wi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>h cr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g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an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/</w:t>
      </w:r>
      <w:r w:rsidRPr="00B5263C">
        <w:rPr>
          <w:rFonts w:asciiTheme="minorHAnsi" w:eastAsia="Garamond" w:hAnsiTheme="minorHAnsi" w:cstheme="minorHAnsi"/>
          <w:sz w:val="22"/>
          <w:szCs w:val="22"/>
        </w:rPr>
        <w:t>or impr</w:t>
      </w:r>
      <w:r w:rsidRPr="00B5263C">
        <w:rPr>
          <w:rFonts w:asciiTheme="minorHAnsi" w:eastAsia="Garamond" w:hAnsiTheme="minorHAnsi" w:cstheme="minorHAnsi"/>
          <w:spacing w:val="-6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z w:val="22"/>
          <w:szCs w:val="22"/>
        </w:rPr>
        <w:t>vi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g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5"/>
          <w:sz w:val="22"/>
          <w:szCs w:val="22"/>
        </w:rPr>
        <w:t>y</w:t>
      </w:r>
      <w:r w:rsidRPr="00B5263C">
        <w:rPr>
          <w:rFonts w:asciiTheme="minorHAnsi" w:eastAsia="Garamond" w:hAnsiTheme="minorHAnsi" w:cstheme="minorHAnsi"/>
          <w:sz w:val="22"/>
          <w:szCs w:val="22"/>
        </w:rPr>
        <w:t>our r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sum</w:t>
      </w:r>
      <w:r w:rsidRPr="00B5263C">
        <w:rPr>
          <w:rFonts w:asciiTheme="minorHAnsi" w:eastAsia="Garamond" w:hAnsiTheme="minorHAnsi" w:cstheme="minorHAnsi"/>
          <w:spacing w:val="-7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.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q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uire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b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z w:val="22"/>
          <w:szCs w:val="22"/>
        </w:rPr>
        <w:t>ut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10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er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B5263C">
        <w:rPr>
          <w:rFonts w:asciiTheme="minorHAnsi" w:eastAsia="Garamond" w:hAnsiTheme="minorHAnsi" w:cstheme="minorHAnsi"/>
          <w:sz w:val="22"/>
          <w:szCs w:val="22"/>
        </w:rPr>
        <w:t>v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z w:val="22"/>
          <w:szCs w:val="22"/>
        </w:rPr>
        <w:t>r P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pacing w:val="7"/>
          <w:sz w:val="22"/>
          <w:szCs w:val="22"/>
        </w:rPr>
        <w:t>g</w:t>
      </w:r>
      <w:r w:rsidRPr="00B5263C">
        <w:rPr>
          <w:rFonts w:asciiTheme="minorHAnsi" w:eastAsia="Garamond" w:hAnsiTheme="minorHAnsi" w:cstheme="minorHAnsi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h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rs </w:t>
      </w:r>
      <w:r w:rsidRPr="00B5263C">
        <w:rPr>
          <w:rFonts w:asciiTheme="minorHAnsi" w:eastAsia="Garamond" w:hAnsiTheme="minorHAnsi" w:cstheme="minorHAnsi"/>
          <w:spacing w:val="-4"/>
          <w:sz w:val="22"/>
          <w:szCs w:val="22"/>
        </w:rPr>
        <w:t>b</w:t>
      </w:r>
      <w:r w:rsidRPr="00B5263C">
        <w:rPr>
          <w:rFonts w:asciiTheme="minorHAnsi" w:eastAsia="Garamond" w:hAnsiTheme="minorHAnsi" w:cstheme="minorHAnsi"/>
          <w:sz w:val="22"/>
          <w:szCs w:val="22"/>
        </w:rPr>
        <w:t>y call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ng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>he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Center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(312)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36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2-</w:t>
      </w:r>
      <w:r w:rsidRPr="00B5263C">
        <w:rPr>
          <w:rFonts w:asciiTheme="minorHAnsi" w:eastAsia="Garamond" w:hAnsiTheme="minorHAnsi" w:cstheme="minorHAnsi"/>
          <w:sz w:val="22"/>
          <w:szCs w:val="22"/>
        </w:rPr>
        <w:t>8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4</w:t>
      </w:r>
      <w:r w:rsidRPr="00B5263C">
        <w:rPr>
          <w:rFonts w:asciiTheme="minorHAnsi" w:eastAsia="Garamond" w:hAnsiTheme="minorHAnsi" w:cstheme="minorHAnsi"/>
          <w:sz w:val="22"/>
          <w:szCs w:val="22"/>
        </w:rPr>
        <w:t>37 (L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z w:val="22"/>
          <w:szCs w:val="22"/>
        </w:rPr>
        <w:t>op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pus) 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(</w:t>
      </w:r>
      <w:r w:rsidRPr="00B5263C">
        <w:rPr>
          <w:rFonts w:asciiTheme="minorHAnsi" w:eastAsia="Garamond" w:hAnsiTheme="minorHAnsi" w:cstheme="minorHAnsi"/>
          <w:sz w:val="22"/>
          <w:szCs w:val="22"/>
        </w:rPr>
        <w:t>77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3</w:t>
      </w:r>
      <w:r w:rsidRPr="00B5263C">
        <w:rPr>
          <w:rFonts w:asciiTheme="minorHAnsi" w:eastAsia="Garamond" w:hAnsiTheme="minorHAnsi" w:cstheme="minorHAnsi"/>
          <w:sz w:val="22"/>
          <w:szCs w:val="22"/>
        </w:rPr>
        <w:t>)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3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2</w:t>
      </w:r>
      <w:r w:rsidRPr="00B5263C">
        <w:rPr>
          <w:rFonts w:asciiTheme="minorHAnsi" w:eastAsia="Garamond" w:hAnsiTheme="minorHAnsi" w:cstheme="minorHAnsi"/>
          <w:spacing w:val="2"/>
          <w:sz w:val="22"/>
          <w:szCs w:val="22"/>
        </w:rPr>
        <w:t>5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B5263C">
        <w:rPr>
          <w:rFonts w:asciiTheme="minorHAnsi" w:eastAsia="Garamond" w:hAnsiTheme="minorHAnsi" w:cstheme="minorHAnsi"/>
          <w:sz w:val="22"/>
          <w:szCs w:val="22"/>
        </w:rPr>
        <w:t>74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3</w:t>
      </w:r>
      <w:r w:rsidRPr="00B5263C">
        <w:rPr>
          <w:rFonts w:asciiTheme="minorHAnsi" w:eastAsia="Garamond" w:hAnsiTheme="minorHAnsi" w:cstheme="minorHAnsi"/>
          <w:sz w:val="22"/>
          <w:szCs w:val="22"/>
        </w:rPr>
        <w:t>1 (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ln </w:t>
      </w:r>
      <w:r w:rsidRPr="00B5263C">
        <w:rPr>
          <w:rFonts w:asciiTheme="minorHAnsi" w:eastAsia="Garamond" w:hAnsiTheme="minorHAnsi" w:cstheme="minorHAnsi"/>
          <w:spacing w:val="-9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rk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sz w:val="22"/>
          <w:szCs w:val="22"/>
        </w:rPr>
        <w:t>pus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)</w:t>
      </w:r>
      <w:r w:rsidRPr="00B5263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6537BF5F" w14:textId="77777777" w:rsidR="00021EB3" w:rsidRPr="00B5263C" w:rsidRDefault="0028309C">
      <w:pPr>
        <w:spacing w:before="32"/>
        <w:ind w:left="3743" w:right="4464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eastAsia="Garamond" w:hAnsiTheme="minorHAnsi" w:cstheme="minorHAnsi"/>
          <w:b/>
          <w:sz w:val="22"/>
          <w:szCs w:val="22"/>
        </w:rPr>
        <w:lastRenderedPageBreak/>
        <w:t>Contents</w:t>
      </w:r>
    </w:p>
    <w:p w14:paraId="26B59680" w14:textId="77777777" w:rsidR="00021EB3" w:rsidRPr="00B5263C" w:rsidRDefault="00021EB3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1F5B7110" w14:textId="77777777" w:rsidR="00021EB3" w:rsidRPr="00B5263C" w:rsidRDefault="0028309C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.      </w:t>
      </w:r>
      <w:r w:rsidRPr="00B5263C">
        <w:rPr>
          <w:rFonts w:asciiTheme="minorHAnsi" w:eastAsia="Garamond" w:hAnsiTheme="minorHAnsi" w:cstheme="minorHAnsi"/>
          <w:spacing w:val="70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su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me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B5263C">
        <w:rPr>
          <w:rFonts w:asciiTheme="minorHAnsi" w:eastAsia="Garamond" w:hAnsiTheme="minorHAnsi" w:cstheme="minorHAnsi"/>
          <w:b/>
          <w:spacing w:val="9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 xml:space="preserve">se, </w:t>
      </w:r>
      <w:r w:rsidRPr="00B5263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D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es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g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 xml:space="preserve">&amp; 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B5263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.</w:t>
      </w:r>
      <w:r w:rsidRPr="00B5263C">
        <w:rPr>
          <w:rFonts w:asciiTheme="minorHAnsi" w:eastAsia="Garamond" w:hAnsiTheme="minorHAnsi" w:cstheme="minorHAnsi"/>
          <w:sz w:val="22"/>
          <w:szCs w:val="22"/>
        </w:rPr>
        <w:t>……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……</w:t>
      </w:r>
      <w:r w:rsidRPr="00B5263C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..</w:t>
      </w:r>
      <w:r w:rsidRPr="00B5263C">
        <w:rPr>
          <w:rFonts w:asciiTheme="minorHAnsi" w:eastAsia="Garamond" w:hAnsiTheme="minorHAnsi" w:cstheme="minorHAnsi"/>
          <w:spacing w:val="-12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B5263C">
        <w:rPr>
          <w:rFonts w:asciiTheme="minorHAnsi" w:eastAsia="Garamond" w:hAnsiTheme="minorHAnsi" w:cstheme="minorHAnsi"/>
          <w:sz w:val="22"/>
          <w:szCs w:val="22"/>
        </w:rPr>
        <w:t>e 3</w:t>
      </w:r>
    </w:p>
    <w:p w14:paraId="120D2E02" w14:textId="77777777" w:rsidR="00021EB3" w:rsidRPr="00B5263C" w:rsidRDefault="00021EB3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1EAAC93D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F6D9B7" w14:textId="77777777" w:rsidR="00021EB3" w:rsidRPr="00B5263C" w:rsidRDefault="0028309C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II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.     </w:t>
      </w:r>
      <w:r w:rsidRPr="00B5263C">
        <w:rPr>
          <w:rFonts w:asciiTheme="minorHAnsi" w:eastAsia="Garamond" w:hAnsiTheme="minorHAnsi" w:cstheme="minorHAnsi"/>
          <w:spacing w:val="4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spacing w:val="4"/>
          <w:sz w:val="22"/>
          <w:szCs w:val="22"/>
        </w:rPr>
        <w:t>K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ey Elem</w:t>
      </w:r>
      <w:r w:rsidRPr="00B5263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s of</w:t>
      </w:r>
      <w:r w:rsidRPr="00B5263C">
        <w:rPr>
          <w:rFonts w:asciiTheme="minorHAnsi" w:eastAsia="Garamond" w:hAnsiTheme="minorHAnsi" w:cstheme="minorHAnsi"/>
          <w:b/>
          <w:spacing w:val="4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cc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f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Re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u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B5263C">
        <w:rPr>
          <w:rFonts w:asciiTheme="minorHAnsi" w:eastAsia="Garamond" w:hAnsiTheme="minorHAnsi" w:cstheme="minorHAnsi"/>
          <w:sz w:val="22"/>
          <w:szCs w:val="22"/>
        </w:rPr>
        <w:t>……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B5263C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.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..</w:t>
      </w:r>
      <w:r w:rsidRPr="00B5263C">
        <w:rPr>
          <w:rFonts w:asciiTheme="minorHAnsi" w:eastAsia="Garamond" w:hAnsiTheme="minorHAnsi" w:cstheme="minorHAnsi"/>
          <w:spacing w:val="-12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B5263C">
        <w:rPr>
          <w:rFonts w:asciiTheme="minorHAnsi" w:eastAsia="Garamond" w:hAnsiTheme="minorHAnsi" w:cstheme="minorHAnsi"/>
          <w:sz w:val="22"/>
          <w:szCs w:val="22"/>
        </w:rPr>
        <w:t>e 4</w:t>
      </w:r>
    </w:p>
    <w:p w14:paraId="510B0FEE" w14:textId="77777777" w:rsidR="00021EB3" w:rsidRPr="00B5263C" w:rsidRDefault="00021EB3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306EFE1F" w14:textId="77777777" w:rsidR="00021EB3" w:rsidRPr="00B5263C" w:rsidRDefault="0028309C">
      <w:pPr>
        <w:ind w:left="1198" w:right="2009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>his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doc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B5263C">
        <w:rPr>
          <w:rFonts w:asciiTheme="minorHAnsi" w:eastAsia="Garamond" w:hAnsiTheme="minorHAnsi" w:cstheme="minorHAnsi"/>
          <w:sz w:val="22"/>
          <w:szCs w:val="22"/>
        </w:rPr>
        <w:t>ment is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intend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d to guide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y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ou in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ting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your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esume by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outlining impo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tant typ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of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info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tion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>o in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>lude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B5263C">
        <w:rPr>
          <w:rFonts w:asciiTheme="minorHAnsi" w:eastAsia="Garamond" w:hAnsiTheme="minorHAnsi" w:cstheme="minorHAnsi"/>
          <w:sz w:val="22"/>
          <w:szCs w:val="22"/>
        </w:rPr>
        <w:t>nd tips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f</w:t>
      </w:r>
      <w:r w:rsidRPr="00B5263C">
        <w:rPr>
          <w:rFonts w:asciiTheme="minorHAnsi" w:eastAsia="Garamond" w:hAnsiTheme="minorHAnsi" w:cstheme="minorHAnsi"/>
          <w:sz w:val="22"/>
          <w:szCs w:val="22"/>
        </w:rPr>
        <w:t>or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doing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o in a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pro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B5263C">
        <w:rPr>
          <w:rFonts w:asciiTheme="minorHAnsi" w:eastAsia="Garamond" w:hAnsiTheme="minorHAnsi" w:cstheme="minorHAnsi"/>
          <w:sz w:val="22"/>
          <w:szCs w:val="22"/>
        </w:rPr>
        <w:t>es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nd p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u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ive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mann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r.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note this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is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not in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>end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templ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te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nd the fo</w:t>
      </w:r>
      <w:r w:rsidRPr="00B5263C">
        <w:rPr>
          <w:rFonts w:asciiTheme="minorHAnsi" w:eastAsia="Garamond" w:hAnsiTheme="minorHAnsi" w:cstheme="minorHAnsi"/>
          <w:spacing w:val="-4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mat emp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B5263C">
        <w:rPr>
          <w:rFonts w:asciiTheme="minorHAnsi" w:eastAsia="Garamond" w:hAnsiTheme="minorHAnsi" w:cstheme="minorHAnsi"/>
          <w:sz w:val="22"/>
          <w:szCs w:val="22"/>
        </w:rPr>
        <w:t>ed m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y or may not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best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r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epresent you. </w:t>
      </w:r>
      <w:r w:rsidRPr="00B5263C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>on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id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ting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B5263C">
        <w:rPr>
          <w:rFonts w:asciiTheme="minorHAnsi" w:eastAsia="Garamond" w:hAnsiTheme="minorHAnsi" w:cstheme="minorHAnsi"/>
          <w:sz w:val="22"/>
          <w:szCs w:val="22"/>
        </w:rPr>
        <w:t>ith a P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er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reer Advi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or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to di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cu</w:t>
      </w:r>
      <w:r w:rsidRPr="00B5263C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how you mi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B5263C">
        <w:rPr>
          <w:rFonts w:asciiTheme="minorHAnsi" w:eastAsia="Garamond" w:hAnsiTheme="minorHAnsi" w:cstheme="minorHAnsi"/>
          <w:sz w:val="22"/>
          <w:szCs w:val="22"/>
        </w:rPr>
        <w:t>ht be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t la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B5263C">
        <w:rPr>
          <w:rFonts w:asciiTheme="minorHAnsi" w:eastAsia="Garamond" w:hAnsiTheme="minorHAnsi" w:cstheme="minorHAnsi"/>
          <w:sz w:val="22"/>
          <w:szCs w:val="22"/>
        </w:rPr>
        <w:t>out your own re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ume.</w:t>
      </w:r>
    </w:p>
    <w:p w14:paraId="2D17AAE1" w14:textId="77777777" w:rsidR="00021EB3" w:rsidRPr="00B5263C" w:rsidRDefault="00021EB3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00033563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23BA8F" w14:textId="77777777" w:rsidR="00021EB3" w:rsidRPr="00B5263C" w:rsidRDefault="0028309C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III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.    </w:t>
      </w:r>
      <w:r w:rsidRPr="00B5263C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spacing w:val="-18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ransfer</w:t>
      </w:r>
      <w:r w:rsidRPr="00B5263C">
        <w:rPr>
          <w:rFonts w:asciiTheme="minorHAnsi" w:eastAsia="Garamond" w:hAnsiTheme="minorHAnsi" w:cstheme="minorHAnsi"/>
          <w:b/>
          <w:spacing w:val="-5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b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e S</w:t>
      </w:r>
      <w:r w:rsidRPr="00B5263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k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il</w:t>
      </w:r>
      <w:r w:rsidRPr="00B5263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s &amp; A</w:t>
      </w:r>
      <w:r w:rsidRPr="00B5263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ion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spacing w:val="-27"/>
          <w:sz w:val="22"/>
          <w:szCs w:val="22"/>
        </w:rPr>
        <w:t>V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erbs</w:t>
      </w:r>
      <w:r w:rsidRPr="00B5263C">
        <w:rPr>
          <w:rFonts w:asciiTheme="minorHAnsi" w:eastAsia="Garamond" w:hAnsiTheme="minorHAnsi" w:cstheme="minorHAnsi"/>
          <w:sz w:val="22"/>
          <w:szCs w:val="22"/>
        </w:rPr>
        <w:t>…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B5263C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B5263C">
        <w:rPr>
          <w:rFonts w:asciiTheme="minorHAnsi" w:eastAsia="Garamond" w:hAnsiTheme="minorHAnsi" w:cstheme="minorHAnsi"/>
          <w:sz w:val="22"/>
          <w:szCs w:val="22"/>
        </w:rPr>
        <w:t>……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……</w:t>
      </w:r>
      <w:r w:rsidRPr="00B5263C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B5263C">
        <w:rPr>
          <w:rFonts w:asciiTheme="minorHAnsi" w:eastAsia="Garamond" w:hAnsiTheme="minorHAnsi" w:cstheme="minorHAnsi"/>
          <w:sz w:val="22"/>
          <w:szCs w:val="22"/>
        </w:rPr>
        <w:t>…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B5263C">
        <w:rPr>
          <w:rFonts w:asciiTheme="minorHAnsi" w:eastAsia="Garamond" w:hAnsiTheme="minorHAnsi" w:cstheme="minorHAnsi"/>
          <w:spacing w:val="-12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B5263C">
        <w:rPr>
          <w:rFonts w:asciiTheme="minorHAnsi" w:eastAsia="Garamond" w:hAnsiTheme="minorHAnsi" w:cstheme="minorHAnsi"/>
          <w:sz w:val="22"/>
          <w:szCs w:val="22"/>
        </w:rPr>
        <w:t>e 5</w:t>
      </w:r>
    </w:p>
    <w:p w14:paraId="73B8BE23" w14:textId="77777777" w:rsidR="00021EB3" w:rsidRPr="00B5263C" w:rsidRDefault="00021EB3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1163499A" w14:textId="77777777" w:rsidR="00021EB3" w:rsidRPr="00B5263C" w:rsidRDefault="0028309C">
      <w:pPr>
        <w:ind w:left="1198" w:right="1781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>ran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sf</w:t>
      </w:r>
      <w:r w:rsidRPr="00B5263C">
        <w:rPr>
          <w:rFonts w:asciiTheme="minorHAnsi" w:eastAsia="Garamond" w:hAnsiTheme="minorHAnsi" w:cstheme="minorHAnsi"/>
          <w:sz w:val="22"/>
          <w:szCs w:val="22"/>
        </w:rPr>
        <w:t>er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ble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kil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re th</w:t>
      </w:r>
      <w:r w:rsidRPr="00B5263C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e th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t c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n be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ppl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ed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>n a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v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riety of indu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nd job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B5263C">
        <w:rPr>
          <w:rFonts w:asciiTheme="minorHAnsi" w:eastAsia="Garamond" w:hAnsiTheme="minorHAnsi" w:cstheme="minorHAnsi"/>
          <w:sz w:val="22"/>
          <w:szCs w:val="22"/>
        </w:rPr>
        <w:t>unction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>on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id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ring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B5263C">
        <w:rPr>
          <w:rFonts w:asciiTheme="minorHAnsi" w:eastAsia="Garamond" w:hAnsiTheme="minorHAnsi" w:cstheme="minorHAnsi"/>
          <w:sz w:val="22"/>
          <w:szCs w:val="22"/>
        </w:rPr>
        <w:t>hi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>h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 t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sf</w:t>
      </w:r>
      <w:r w:rsidRPr="00B5263C">
        <w:rPr>
          <w:rFonts w:asciiTheme="minorHAnsi" w:eastAsia="Garamond" w:hAnsiTheme="minorHAnsi" w:cstheme="minorHAnsi"/>
          <w:sz w:val="22"/>
          <w:szCs w:val="22"/>
        </w:rPr>
        <w:t>er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ble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kil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B5263C">
        <w:rPr>
          <w:rFonts w:asciiTheme="minorHAnsi" w:eastAsia="Garamond" w:hAnsiTheme="minorHAnsi" w:cstheme="minorHAnsi"/>
          <w:sz w:val="22"/>
          <w:szCs w:val="22"/>
        </w:rPr>
        <w:t>ou w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nt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>o con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B5263C">
        <w:rPr>
          <w:rFonts w:asciiTheme="minorHAnsi" w:eastAsia="Garamond" w:hAnsiTheme="minorHAnsi" w:cstheme="minorHAnsi"/>
          <w:sz w:val="22"/>
          <w:szCs w:val="22"/>
        </w:rPr>
        <w:t>ey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to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emp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y</w:t>
      </w:r>
      <w:r w:rsidRPr="00B5263C">
        <w:rPr>
          <w:rFonts w:asciiTheme="minorHAnsi" w:eastAsia="Garamond" w:hAnsiTheme="minorHAnsi" w:cstheme="minorHAnsi"/>
          <w:sz w:val="22"/>
          <w:szCs w:val="22"/>
        </w:rPr>
        <w:t>ers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is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a gre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t pla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e to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tart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B5263C">
        <w:rPr>
          <w:rFonts w:asciiTheme="minorHAnsi" w:eastAsia="Garamond" w:hAnsiTheme="minorHAnsi" w:cstheme="minorHAnsi"/>
          <w:sz w:val="22"/>
          <w:szCs w:val="22"/>
        </w:rPr>
        <w:t>h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>ompo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our 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esume.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T</w:t>
      </w:r>
      <w:r w:rsidRPr="00B5263C">
        <w:rPr>
          <w:rFonts w:asciiTheme="minorHAnsi" w:eastAsia="Garamond" w:hAnsiTheme="minorHAnsi" w:cstheme="minorHAnsi"/>
          <w:sz w:val="22"/>
          <w:szCs w:val="22"/>
        </w:rPr>
        <w:t>his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li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t is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mpling of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B5263C">
        <w:rPr>
          <w:rFonts w:asciiTheme="minorHAnsi" w:eastAsia="Garamond" w:hAnsiTheme="minorHAnsi" w:cstheme="minorHAnsi"/>
          <w:sz w:val="22"/>
          <w:szCs w:val="22"/>
        </w:rPr>
        <w:t>e t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B5263C">
        <w:rPr>
          <w:rFonts w:asciiTheme="minorHAnsi" w:eastAsia="Garamond" w:hAnsiTheme="minorHAnsi" w:cstheme="minorHAnsi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of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kil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B5263C">
        <w:rPr>
          <w:rFonts w:asciiTheme="minorHAnsi" w:eastAsia="Garamond" w:hAnsiTheme="minorHAnsi" w:cstheme="minorHAnsi"/>
          <w:sz w:val="22"/>
          <w:szCs w:val="22"/>
        </w:rPr>
        <w:t>ou might high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ight on your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esume,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in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ddition to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>ho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e skills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>h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t are </w:t>
      </w:r>
      <w:r w:rsidRPr="00B5263C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B5263C">
        <w:rPr>
          <w:rFonts w:asciiTheme="minorHAnsi" w:eastAsia="Garamond" w:hAnsiTheme="minorHAnsi" w:cstheme="minorHAnsi"/>
          <w:sz w:val="22"/>
          <w:szCs w:val="22"/>
        </w:rPr>
        <w:t>ic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to your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jor, intend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d indu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y,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or job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B5263C">
        <w:rPr>
          <w:rFonts w:asciiTheme="minorHAnsi" w:eastAsia="Garamond" w:hAnsiTheme="minorHAnsi" w:cstheme="minorHAnsi"/>
          <w:sz w:val="22"/>
          <w:szCs w:val="22"/>
        </w:rPr>
        <w:t>unction.</w:t>
      </w:r>
    </w:p>
    <w:p w14:paraId="290B6500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2E727D" w14:textId="77777777" w:rsidR="00021EB3" w:rsidRPr="00B5263C" w:rsidRDefault="0028309C">
      <w:pPr>
        <w:ind w:left="1198" w:right="1892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A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mpling of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ction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B5263C">
        <w:rPr>
          <w:rFonts w:asciiTheme="minorHAnsi" w:eastAsia="Garamond" w:hAnsiTheme="minorHAnsi" w:cstheme="minorHAnsi"/>
          <w:sz w:val="22"/>
          <w:szCs w:val="22"/>
        </w:rPr>
        <w:t>er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B5263C">
        <w:rPr>
          <w:rFonts w:asciiTheme="minorHAnsi" w:eastAsia="Garamond" w:hAnsiTheme="minorHAnsi" w:cstheme="minorHAnsi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is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o in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>lud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d on this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g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B5263C">
        <w:rPr>
          <w:rFonts w:asciiTheme="minorHAnsi" w:eastAsia="Garamond" w:hAnsiTheme="minorHAnsi" w:cstheme="minorHAnsi"/>
          <w:sz w:val="22"/>
          <w:szCs w:val="22"/>
        </w:rPr>
        <w:t>e su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e to u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e 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>rong</w:t>
      </w:r>
      <w:r w:rsidRPr="00B5263C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ction v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rbs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to be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in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ch of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z w:val="22"/>
          <w:szCs w:val="22"/>
        </w:rPr>
        <w:t>ur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bull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tat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ment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, previ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ew</w:t>
      </w:r>
      <w:r w:rsidRPr="00B5263C">
        <w:rPr>
          <w:rFonts w:asciiTheme="minorHAnsi" w:eastAsia="Garamond" w:hAnsiTheme="minorHAnsi" w:cstheme="minorHAnsi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g the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kill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to be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x</w:t>
      </w:r>
      <w:r w:rsidRPr="00B5263C">
        <w:rPr>
          <w:rFonts w:asciiTheme="minorHAnsi" w:eastAsia="Garamond" w:hAnsiTheme="minorHAnsi" w:cstheme="minorHAnsi"/>
          <w:sz w:val="22"/>
          <w:szCs w:val="22"/>
        </w:rPr>
        <w:t>emp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z w:val="22"/>
          <w:szCs w:val="22"/>
        </w:rPr>
        <w:t>ified th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ough the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B5263C">
        <w:rPr>
          <w:rFonts w:asciiTheme="minorHAnsi" w:eastAsia="Garamond" w:hAnsiTheme="minorHAnsi" w:cstheme="minorHAnsi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>ompli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hment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tat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ment.</w:t>
      </w:r>
    </w:p>
    <w:p w14:paraId="51EAF5CF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E4DC38" w14:textId="77777777" w:rsidR="00021EB3" w:rsidRPr="00B5263C" w:rsidRDefault="00021EB3">
      <w:pPr>
        <w:spacing w:before="13" w:line="200" w:lineRule="exact"/>
        <w:rPr>
          <w:rFonts w:asciiTheme="minorHAnsi" w:hAnsiTheme="minorHAnsi" w:cstheme="minorHAnsi"/>
          <w:sz w:val="22"/>
          <w:szCs w:val="22"/>
        </w:rPr>
      </w:pPr>
    </w:p>
    <w:p w14:paraId="0FE117E7" w14:textId="77777777" w:rsidR="00021EB3" w:rsidRPr="00B5263C" w:rsidRDefault="0028309C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-37"/>
          <w:sz w:val="22"/>
          <w:szCs w:val="22"/>
        </w:rPr>
        <w:t>V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.    </w:t>
      </w:r>
      <w:r w:rsidRPr="00B5263C">
        <w:rPr>
          <w:rFonts w:asciiTheme="minorHAnsi" w:eastAsia="Garamond" w:hAnsiTheme="minorHAnsi" w:cstheme="minorHAnsi"/>
          <w:spacing w:val="5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Ch</w:t>
      </w:r>
      <w:r w:rsidRPr="00B5263C">
        <w:rPr>
          <w:rFonts w:asciiTheme="minorHAnsi" w:eastAsia="Garamond" w:hAnsiTheme="minorHAnsi" w:cstheme="minorHAnsi"/>
          <w:b/>
          <w:spacing w:val="2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b/>
          <w:spacing w:val="-5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g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al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su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me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.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..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B5263C">
        <w:rPr>
          <w:rFonts w:asciiTheme="minorHAnsi" w:eastAsia="Garamond" w:hAnsiTheme="minorHAnsi" w:cstheme="minorHAnsi"/>
          <w:sz w:val="22"/>
          <w:szCs w:val="22"/>
        </w:rPr>
        <w:t>…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B5263C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B5263C">
        <w:rPr>
          <w:rFonts w:asciiTheme="minorHAnsi" w:eastAsia="Garamond" w:hAnsiTheme="minorHAnsi" w:cstheme="minorHAnsi"/>
          <w:sz w:val="22"/>
          <w:szCs w:val="22"/>
        </w:rPr>
        <w:t>……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……</w:t>
      </w:r>
      <w:r w:rsidRPr="00B5263C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.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B5263C">
        <w:rPr>
          <w:rFonts w:asciiTheme="minorHAnsi" w:eastAsia="Garamond" w:hAnsiTheme="minorHAnsi" w:cstheme="minorHAnsi"/>
          <w:spacing w:val="-9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ag</w:t>
      </w:r>
      <w:r w:rsidRPr="00B5263C">
        <w:rPr>
          <w:rFonts w:asciiTheme="minorHAnsi" w:eastAsia="Garamond" w:hAnsiTheme="minorHAnsi" w:cstheme="minorHAnsi"/>
          <w:sz w:val="22"/>
          <w:szCs w:val="22"/>
        </w:rPr>
        <w:t>es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6-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11</w:t>
      </w:r>
    </w:p>
    <w:p w14:paraId="495EBE4D" w14:textId="77777777" w:rsidR="00021EB3" w:rsidRPr="00B5263C" w:rsidRDefault="00021EB3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52B77174" w14:textId="77777777" w:rsidR="00021EB3" w:rsidRPr="00B5263C" w:rsidRDefault="0028309C">
      <w:pPr>
        <w:ind w:left="1198" w:right="1727" w:hanging="12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n th</w:t>
      </w:r>
      <w:r w:rsidRPr="00B5263C">
        <w:rPr>
          <w:rFonts w:asciiTheme="minorHAnsi" w:eastAsia="Garamond" w:hAnsiTheme="minorHAnsi" w:cstheme="minorHAnsi"/>
          <w:color w:val="2C2C2C"/>
          <w:spacing w:val="2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mo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t commonly 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ept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d re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ume fo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mat, job titl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nd emplo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y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ers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a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re emph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z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ed,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tar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ing 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w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ith</w:t>
      </w:r>
      <w:r w:rsidRPr="00B5263C">
        <w:rPr>
          <w:rFonts w:asciiTheme="minorHAnsi" w:eastAsia="Garamond" w:hAnsiTheme="minorHAnsi" w:cstheme="minorHAnsi"/>
          <w:color w:val="2C2C2C"/>
          <w:spacing w:val="-3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your mo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t 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ent 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xp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rie</w:t>
      </w:r>
      <w:r w:rsidRPr="00B5263C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to illu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te a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prog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es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2C2C2C"/>
          <w:spacing w:val="2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ve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w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k hi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to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y. 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Y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our </w:t>
      </w:r>
      <w:r w:rsidRPr="00B5263C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kil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nd 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ompli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hments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re described th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ough bull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ted 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tat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ments under 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ea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ch posi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ion. 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his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r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esume t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y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pe is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r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ommend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d 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f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or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peop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e 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w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ho h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ve</w:t>
      </w:r>
      <w:r w:rsidRPr="00B5263C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rec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ntly gradu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ted 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w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ith a </w:t>
      </w:r>
      <w:r w:rsidRPr="00B5263C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b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ch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lor’s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de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g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ree,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tho</w:t>
      </w:r>
      <w:r w:rsidRPr="00B5263C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e 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w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ho 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re 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ta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y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ing within the 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2C2C2C"/>
          <w:spacing w:val="-3"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e 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ca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er 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f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ld, 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nd c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ndid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2C2C2C"/>
          <w:spacing w:val="-3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es with 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f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ew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color w:val="2C2C2C"/>
          <w:spacing w:val="-3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me 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ga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ps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in the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r job hi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to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y.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his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type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is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mo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t o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f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ten prefer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ed by 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mployers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be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u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e 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t is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ea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y to 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n, hi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g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hli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g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hts</w:t>
      </w:r>
      <w:r w:rsidRPr="00B5263C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j</w:t>
      </w:r>
      <w:r w:rsidRPr="00B5263C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b titl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, 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mployer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, 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nd d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te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, 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nd c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rly t</w:t>
      </w:r>
      <w:r w:rsidRPr="00B5263C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es c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ndid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te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’ 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ki</w:t>
      </w:r>
      <w:r w:rsidRPr="00B5263C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ls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nd 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ompli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hments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to 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heir work hi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to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.</w:t>
      </w:r>
    </w:p>
    <w:p w14:paraId="6288550B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336209" w14:textId="77777777" w:rsidR="00021EB3" w:rsidRPr="00B5263C" w:rsidRDefault="00021EB3">
      <w:pPr>
        <w:spacing w:before="13" w:line="200" w:lineRule="exact"/>
        <w:rPr>
          <w:rFonts w:asciiTheme="minorHAnsi" w:hAnsiTheme="minorHAnsi" w:cstheme="minorHAnsi"/>
          <w:sz w:val="22"/>
          <w:szCs w:val="22"/>
        </w:rPr>
      </w:pPr>
    </w:p>
    <w:p w14:paraId="0544C159" w14:textId="77777777" w:rsidR="00021EB3" w:rsidRPr="00B5263C" w:rsidRDefault="0028309C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eastAsia="Garamond" w:hAnsiTheme="minorHAnsi" w:cstheme="minorHAnsi"/>
          <w:spacing w:val="-37"/>
          <w:sz w:val="22"/>
          <w:szCs w:val="22"/>
        </w:rPr>
        <w:t>V</w:t>
      </w:r>
      <w:r w:rsidRPr="00B5263C">
        <w:rPr>
          <w:rFonts w:asciiTheme="minorHAnsi" w:eastAsia="Garamond" w:hAnsiTheme="minorHAnsi" w:cstheme="minorHAnsi"/>
          <w:sz w:val="22"/>
          <w:szCs w:val="22"/>
        </w:rPr>
        <w:t>.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        </w:t>
      </w:r>
      <w:r w:rsidRPr="00B5263C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un</w:t>
      </w:r>
      <w:r w:rsidRPr="00B5263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al</w:t>
      </w:r>
      <w:r w:rsidRPr="00B5263C">
        <w:rPr>
          <w:rFonts w:asciiTheme="minorHAnsi" w:eastAsia="Garamond" w:hAnsiTheme="minorHAnsi" w:cstheme="minorHAnsi"/>
          <w:b/>
          <w:spacing w:val="68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&amp; Co</w:t>
      </w:r>
      <w:r w:rsidRPr="00B5263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b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B5263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e S</w:t>
      </w:r>
      <w:r w:rsidRPr="00B5263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.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B5263C">
        <w:rPr>
          <w:rFonts w:asciiTheme="minorHAnsi" w:eastAsia="Garamond" w:hAnsiTheme="minorHAnsi" w:cstheme="minorHAnsi"/>
          <w:sz w:val="22"/>
          <w:szCs w:val="22"/>
        </w:rPr>
        <w:t>……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……</w:t>
      </w:r>
      <w:r w:rsidRPr="00B5263C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..</w:t>
      </w:r>
      <w:r w:rsidRPr="00B5263C">
        <w:rPr>
          <w:rFonts w:asciiTheme="minorHAnsi" w:eastAsia="Garamond" w:hAnsiTheme="minorHAnsi" w:cstheme="minorHAnsi"/>
          <w:spacing w:val="-12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s 1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2-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13</w:t>
      </w:r>
    </w:p>
    <w:p w14:paraId="39BA3126" w14:textId="77777777" w:rsidR="00021EB3" w:rsidRPr="00B5263C" w:rsidRDefault="00021EB3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36FC5306" w14:textId="77777777" w:rsidR="00021EB3" w:rsidRPr="00B5263C" w:rsidRDefault="0028309C">
      <w:pPr>
        <w:ind w:left="1198" w:right="2088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his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f</w:t>
      </w:r>
      <w:r w:rsidRPr="00B5263C">
        <w:rPr>
          <w:rFonts w:asciiTheme="minorHAnsi" w:eastAsia="Garamond" w:hAnsiTheme="minorHAnsi" w:cstheme="minorHAnsi"/>
          <w:color w:val="2C2C2C"/>
          <w:spacing w:val="2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t is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n opt</w:t>
      </w:r>
      <w:r w:rsidRPr="00B5263C">
        <w:rPr>
          <w:rFonts w:asciiTheme="minorHAnsi" w:eastAsia="Garamond" w:hAnsiTheme="minorHAnsi" w:cstheme="minorHAnsi"/>
          <w:color w:val="2C2C2C"/>
          <w:spacing w:val="2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on 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f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or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ca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ndid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tes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w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ho h</w:t>
      </w:r>
      <w:r w:rsidRPr="00B5263C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ve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c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h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g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ed 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mplo</w:t>
      </w:r>
      <w:r w:rsidRPr="00B5263C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y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ers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f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requ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ntly, h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ve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g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ps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in the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r emplo</w:t>
      </w:r>
      <w:r w:rsidRPr="00B5263C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y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ment hi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to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y,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or are hoping to 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ran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ition to a n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w indu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y or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unrel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ted 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job function. Function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l re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umes 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ble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ca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ndid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2C2C2C"/>
          <w:spacing w:val="-3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es 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o highli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g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ht t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sf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er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ble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kil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, pl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ng</w:t>
      </w:r>
      <w:r w:rsidRPr="00B5263C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mpha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is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on emplo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y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ment d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te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, job titles, and emp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y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er</w:t>
      </w:r>
      <w:r w:rsidRPr="00B5263C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2C2C2C"/>
          <w:sz w:val="22"/>
          <w:szCs w:val="22"/>
        </w:rPr>
        <w:t>.</w:t>
      </w:r>
    </w:p>
    <w:p w14:paraId="0909ED51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E1F1A0" w14:textId="77777777" w:rsidR="00021EB3" w:rsidRPr="00B5263C" w:rsidRDefault="00021EB3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p w14:paraId="62FF5F9D" w14:textId="77777777" w:rsidR="00021EB3" w:rsidRPr="00B5263C" w:rsidRDefault="0028309C">
      <w:pPr>
        <w:ind w:left="118"/>
        <w:rPr>
          <w:rFonts w:asciiTheme="minorHAnsi" w:eastAsia="Garamond" w:hAnsiTheme="minorHAnsi" w:cstheme="minorHAnsi"/>
          <w:sz w:val="22"/>
          <w:szCs w:val="22"/>
        </w:rPr>
        <w:sectPr w:rsidR="00021EB3" w:rsidRPr="00B5263C">
          <w:footerReference w:type="default" r:id="rId8"/>
          <w:pgSz w:w="12240" w:h="15840"/>
          <w:pgMar w:top="1020" w:right="120" w:bottom="280" w:left="1020" w:header="0" w:footer="435" w:gutter="0"/>
          <w:pgNumType w:start="2"/>
          <w:cols w:space="720"/>
        </w:sectPr>
      </w:pPr>
      <w:r w:rsidRPr="00B5263C">
        <w:rPr>
          <w:rFonts w:asciiTheme="minorHAnsi" w:eastAsia="Garamond" w:hAnsiTheme="minorHAnsi" w:cstheme="minorHAnsi"/>
          <w:sz w:val="22"/>
          <w:szCs w:val="22"/>
        </w:rPr>
        <w:t>V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.     </w:t>
      </w:r>
      <w:r w:rsidRPr="00B5263C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d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al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C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 xml:space="preserve">eer </w:t>
      </w:r>
      <w:r w:rsidRPr="00B5263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 xml:space="preserve">er </w:t>
      </w:r>
      <w:r w:rsidRPr="00B5263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Re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u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me</w:t>
      </w:r>
      <w:r w:rsidRPr="00B5263C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Re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sou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ce</w:t>
      </w:r>
      <w:r w:rsidRPr="00B5263C">
        <w:rPr>
          <w:rFonts w:asciiTheme="minorHAnsi" w:eastAsia="Garamond" w:hAnsiTheme="minorHAnsi" w:cstheme="minorHAnsi"/>
          <w:b/>
          <w:spacing w:val="4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B5263C">
        <w:rPr>
          <w:rFonts w:asciiTheme="minorHAnsi" w:eastAsia="Garamond" w:hAnsiTheme="minorHAnsi" w:cstheme="minorHAnsi"/>
          <w:sz w:val="22"/>
          <w:szCs w:val="22"/>
        </w:rPr>
        <w:t>……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B5263C">
        <w:rPr>
          <w:rFonts w:asciiTheme="minorHAnsi" w:eastAsia="Garamond" w:hAnsiTheme="minorHAnsi" w:cstheme="minorHAnsi"/>
          <w:sz w:val="22"/>
          <w:szCs w:val="22"/>
        </w:rPr>
        <w:t>……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B5263C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.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..</w:t>
      </w:r>
      <w:r w:rsidRPr="00B5263C">
        <w:rPr>
          <w:rFonts w:asciiTheme="minorHAnsi" w:eastAsia="Garamond" w:hAnsiTheme="minorHAnsi" w:cstheme="minorHAnsi"/>
          <w:spacing w:val="-12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1</w:t>
      </w:r>
      <w:r w:rsidRPr="00B5263C">
        <w:rPr>
          <w:rFonts w:asciiTheme="minorHAnsi" w:eastAsia="Garamond" w:hAnsiTheme="minorHAnsi" w:cstheme="minorHAnsi"/>
          <w:sz w:val="22"/>
          <w:szCs w:val="22"/>
        </w:rPr>
        <w:t>4</w:t>
      </w:r>
    </w:p>
    <w:p w14:paraId="7A03F7BA" w14:textId="77777777" w:rsidR="00021EB3" w:rsidRPr="00B5263C" w:rsidRDefault="0028309C">
      <w:pPr>
        <w:spacing w:before="56"/>
        <w:ind w:left="1128" w:right="1670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eastAsia="Garamond" w:hAnsiTheme="minorHAnsi" w:cstheme="minorHAnsi"/>
          <w:b/>
          <w:sz w:val="22"/>
          <w:szCs w:val="22"/>
        </w:rPr>
        <w:lastRenderedPageBreak/>
        <w:t xml:space="preserve">I. </w:t>
      </w:r>
      <w:r w:rsidRPr="00B5263C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es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u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me Pu</w:t>
      </w:r>
      <w:r w:rsidRPr="00B5263C">
        <w:rPr>
          <w:rFonts w:asciiTheme="minorHAnsi" w:eastAsia="Garamond" w:hAnsiTheme="minorHAnsi" w:cstheme="minorHAnsi"/>
          <w:b/>
          <w:spacing w:val="17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 xml:space="preserve">se, 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esi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g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n, &amp; Mechanics</w:t>
      </w:r>
    </w:p>
    <w:p w14:paraId="054397C8" w14:textId="77777777" w:rsidR="00021EB3" w:rsidRPr="00B5263C" w:rsidRDefault="00021EB3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0D2274DA" w14:textId="77777777" w:rsidR="00021EB3" w:rsidRPr="00B5263C" w:rsidRDefault="0028309C">
      <w:pPr>
        <w:ind w:left="118" w:right="646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>he purpo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e of a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esume </w:t>
      </w:r>
      <w:r w:rsidRPr="00B5263C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to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rket your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z w:val="22"/>
          <w:szCs w:val="22"/>
        </w:rPr>
        <w:t>f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to e</w:t>
      </w:r>
      <w:r w:rsidRPr="00B5263C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sz w:val="22"/>
          <w:szCs w:val="22"/>
        </w:rPr>
        <w:t>plo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B5263C">
        <w:rPr>
          <w:rFonts w:asciiTheme="minorHAnsi" w:eastAsia="Garamond" w:hAnsiTheme="minorHAnsi" w:cstheme="minorHAnsi"/>
          <w:sz w:val="22"/>
          <w:szCs w:val="22"/>
        </w:rPr>
        <w:t>ers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by suc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>in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>tly 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marizing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B5263C">
        <w:rPr>
          <w:rFonts w:asciiTheme="minorHAnsi" w:eastAsia="Garamond" w:hAnsiTheme="minorHAnsi" w:cstheme="minorHAnsi"/>
          <w:sz w:val="22"/>
          <w:szCs w:val="22"/>
        </w:rPr>
        <w:t>our edu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tion,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x</w:t>
      </w:r>
      <w:r w:rsidRPr="00B5263C">
        <w:rPr>
          <w:rFonts w:asciiTheme="minorHAnsi" w:eastAsia="Garamond" w:hAnsiTheme="minorHAnsi" w:cstheme="minorHAnsi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rien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e,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kil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, ultim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tely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B5263C">
        <w:rPr>
          <w:rFonts w:asciiTheme="minorHAnsi" w:eastAsia="Garamond" w:hAnsiTheme="minorHAnsi" w:cstheme="minorHAnsi"/>
          <w:sz w:val="22"/>
          <w:szCs w:val="22"/>
        </w:rPr>
        <w:t>imi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g to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>onvin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emp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B5263C">
        <w:rPr>
          <w:rFonts w:asciiTheme="minorHAnsi" w:eastAsia="Garamond" w:hAnsiTheme="minorHAnsi" w:cstheme="minorHAnsi"/>
          <w:sz w:val="22"/>
          <w:szCs w:val="22"/>
        </w:rPr>
        <w:t>ers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to invite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B5263C">
        <w:rPr>
          <w:rFonts w:asciiTheme="minorHAnsi" w:eastAsia="Garamond" w:hAnsiTheme="minorHAnsi" w:cstheme="minorHAnsi"/>
          <w:sz w:val="22"/>
          <w:szCs w:val="22"/>
        </w:rPr>
        <w:t>ou to in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>ervi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w</w:t>
      </w:r>
      <w:r w:rsidRPr="00B5263C">
        <w:rPr>
          <w:rFonts w:asciiTheme="minorHAnsi" w:eastAsia="Garamond" w:hAnsiTheme="minorHAnsi" w:cstheme="minorHAnsi"/>
          <w:sz w:val="22"/>
          <w:szCs w:val="22"/>
        </w:rPr>
        <w:t>.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B5263C">
        <w:rPr>
          <w:rFonts w:asciiTheme="minorHAnsi" w:eastAsia="Garamond" w:hAnsiTheme="minorHAnsi" w:cstheme="minorHAnsi"/>
          <w:sz w:val="22"/>
          <w:szCs w:val="22"/>
        </w:rPr>
        <w:t>h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n con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>eptu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li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z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z w:val="22"/>
          <w:szCs w:val="22"/>
        </w:rPr>
        <w:t>ur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r</w:t>
      </w:r>
      <w:r w:rsidRPr="00B5263C">
        <w:rPr>
          <w:rFonts w:asciiTheme="minorHAnsi" w:eastAsia="Garamond" w:hAnsiTheme="minorHAnsi" w:cstheme="minorHAnsi"/>
          <w:sz w:val="22"/>
          <w:szCs w:val="22"/>
        </w:rPr>
        <w:t>esume, think of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it as a m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rketing tool, rath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>h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n a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imple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w</w:t>
      </w:r>
      <w:r w:rsidRPr="00B5263C">
        <w:rPr>
          <w:rFonts w:asciiTheme="minorHAnsi" w:eastAsia="Garamond" w:hAnsiTheme="minorHAnsi" w:cstheme="minorHAnsi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k his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y,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B5263C">
        <w:rPr>
          <w:rFonts w:asciiTheme="minorHAnsi" w:eastAsia="Garamond" w:hAnsiTheme="minorHAnsi" w:cstheme="minorHAnsi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it is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inte</w:t>
      </w:r>
      <w:r w:rsidRPr="00B5263C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d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d to p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omo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ou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the p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>t c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ndid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te for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the oppor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unity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t hand.</w:t>
      </w:r>
    </w:p>
    <w:p w14:paraId="7DE99493" w14:textId="77777777" w:rsidR="00021EB3" w:rsidRPr="00B5263C" w:rsidRDefault="00021EB3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04F5D340" w14:textId="77777777" w:rsidR="00021EB3" w:rsidRPr="00B5263C" w:rsidRDefault="0028309C">
      <w:pPr>
        <w:ind w:left="118" w:right="662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esume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B5263C">
        <w:rPr>
          <w:rFonts w:asciiTheme="minorHAnsi" w:eastAsia="Garamond" w:hAnsiTheme="minorHAnsi" w:cstheme="minorHAnsi"/>
          <w:sz w:val="22"/>
          <w:szCs w:val="22"/>
        </w:rPr>
        <w:t>ri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>ing is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>,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not a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>en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>e.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>h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re is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no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one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rect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wa</w:t>
      </w:r>
      <w:r w:rsidRPr="00B5263C">
        <w:rPr>
          <w:rFonts w:asciiTheme="minorHAnsi" w:eastAsia="Garamond" w:hAnsiTheme="minorHAnsi" w:cstheme="minorHAnsi"/>
          <w:sz w:val="22"/>
          <w:szCs w:val="22"/>
        </w:rPr>
        <w:t>y to fo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mu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te a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esume,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but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>h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re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re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ome b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t p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cti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es and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tand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rds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that the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B5263C">
        <w:rPr>
          <w:rFonts w:asciiTheme="minorHAnsi" w:eastAsia="Garamond" w:hAnsiTheme="minorHAnsi" w:cstheme="minorHAnsi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er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>ent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z w:val="22"/>
          <w:szCs w:val="22"/>
        </w:rPr>
        <w:t>mmend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. St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nd out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B5263C">
        <w:rPr>
          <w:rFonts w:asciiTheme="minorHAnsi" w:eastAsia="Garamond" w:hAnsiTheme="minorHAnsi" w:cstheme="minorHAnsi"/>
          <w:sz w:val="22"/>
          <w:szCs w:val="22"/>
        </w:rPr>
        <w:t>rom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the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rowd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B5263C">
        <w:rPr>
          <w:rFonts w:asciiTheme="minorHAnsi" w:eastAsia="Garamond" w:hAnsiTheme="minorHAnsi" w:cstheme="minorHAnsi"/>
          <w:sz w:val="22"/>
          <w:szCs w:val="22"/>
        </w:rPr>
        <w:t>ith high qu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ity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ontent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nd a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c</w:t>
      </w:r>
      <w:r w:rsidRPr="00B5263C">
        <w:rPr>
          <w:rFonts w:asciiTheme="minorHAnsi" w:eastAsia="Garamond" w:hAnsiTheme="minorHAnsi" w:cstheme="minorHAnsi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rly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B5263C">
        <w:rPr>
          <w:rFonts w:asciiTheme="minorHAnsi" w:eastAsia="Garamond" w:hAnsiTheme="minorHAnsi" w:cstheme="minorHAnsi"/>
          <w:sz w:val="22"/>
          <w:szCs w:val="22"/>
        </w:rPr>
        <w:t>ri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>ten,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erro</w:t>
      </w:r>
      <w:r w:rsidRPr="00B5263C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-f</w:t>
      </w:r>
      <w:r w:rsidRPr="00B5263C">
        <w:rPr>
          <w:rFonts w:asciiTheme="minorHAnsi" w:eastAsia="Garamond" w:hAnsiTheme="minorHAnsi" w:cstheme="minorHAnsi"/>
          <w:sz w:val="22"/>
          <w:szCs w:val="22"/>
        </w:rPr>
        <w:t>ree do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>ument. S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quen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the info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mation f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om m</w:t>
      </w:r>
      <w:r w:rsidRPr="00B5263C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B5263C">
        <w:rPr>
          <w:rFonts w:asciiTheme="minorHAnsi" w:eastAsia="Garamond" w:hAnsiTheme="minorHAnsi" w:cstheme="minorHAnsi"/>
          <w:sz w:val="22"/>
          <w:szCs w:val="22"/>
        </w:rPr>
        <w:t>impo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tant to le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t imp</w:t>
      </w:r>
      <w:r w:rsidRPr="00B5263C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nt with reg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rd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>o your c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reer obj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cti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B5263C">
        <w:rPr>
          <w:rFonts w:asciiTheme="minorHAnsi" w:eastAsia="Garamond" w:hAnsiTheme="minorHAnsi" w:cstheme="minorHAnsi"/>
          <w:sz w:val="22"/>
          <w:szCs w:val="22"/>
        </w:rPr>
        <w:t>e.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W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en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>on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u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>ting bull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t poin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ts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im to highl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ght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>ompli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hments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that 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x</w:t>
      </w:r>
      <w:r w:rsidRPr="00B5263C">
        <w:rPr>
          <w:rFonts w:asciiTheme="minorHAnsi" w:eastAsia="Garamond" w:hAnsiTheme="minorHAnsi" w:cstheme="minorHAnsi"/>
          <w:sz w:val="22"/>
          <w:szCs w:val="22"/>
        </w:rPr>
        <w:t>emp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ify the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kil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B5263C">
        <w:rPr>
          <w:rFonts w:asciiTheme="minorHAnsi" w:eastAsia="Garamond" w:hAnsiTheme="minorHAnsi" w:cstheme="minorHAnsi"/>
          <w:sz w:val="22"/>
          <w:szCs w:val="22"/>
        </w:rPr>
        <w:t>ou po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ss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nd emplo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B5263C">
        <w:rPr>
          <w:rFonts w:asciiTheme="minorHAnsi" w:eastAsia="Garamond" w:hAnsiTheme="minorHAnsi" w:cstheme="minorHAnsi"/>
          <w:sz w:val="22"/>
          <w:szCs w:val="22"/>
        </w:rPr>
        <w:t>ers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re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kin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B5263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65B5FDDD" w14:textId="77777777" w:rsidR="00021EB3" w:rsidRPr="00B5263C" w:rsidRDefault="00021EB3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11D8E94B" w14:textId="77777777" w:rsidR="00021EB3" w:rsidRPr="00B5263C" w:rsidRDefault="0028309C">
      <w:pPr>
        <w:ind w:left="838" w:right="1046" w:hanging="360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en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g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 xml:space="preserve">: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B5263C">
        <w:rPr>
          <w:rFonts w:asciiTheme="minorHAnsi" w:eastAsia="Garamond" w:hAnsiTheme="minorHAnsi" w:cstheme="minorHAnsi"/>
          <w:sz w:val="22"/>
          <w:szCs w:val="22"/>
        </w:rPr>
        <w:t>ith a f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w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re 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x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>eption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B5263C">
        <w:rPr>
          <w:rFonts w:asciiTheme="minorHAnsi" w:eastAsia="Garamond" w:hAnsiTheme="minorHAnsi" w:cstheme="minorHAnsi"/>
          <w:sz w:val="22"/>
          <w:szCs w:val="22"/>
        </w:rPr>
        <w:t>h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pp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z w:val="22"/>
          <w:szCs w:val="22"/>
        </w:rPr>
        <w:t>y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>ng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B5263C">
        <w:rPr>
          <w:rFonts w:asciiTheme="minorHAnsi" w:eastAsia="Garamond" w:hAnsiTheme="minorHAnsi" w:cstheme="minorHAnsi"/>
          <w:sz w:val="22"/>
          <w:szCs w:val="22"/>
        </w:rPr>
        <w:t>or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intern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hi</w:t>
      </w:r>
      <w:r w:rsidRPr="00B5263C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or ent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pacing w:val="4"/>
          <w:sz w:val="22"/>
          <w:szCs w:val="22"/>
        </w:rPr>
        <w:t>y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B5263C">
        <w:rPr>
          <w:rFonts w:asciiTheme="minorHAnsi" w:eastAsia="Garamond" w:hAnsiTheme="minorHAnsi" w:cstheme="minorHAnsi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v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l jobs, 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tudents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s</w:t>
      </w:r>
      <w:r w:rsidRPr="00B5263C">
        <w:rPr>
          <w:rFonts w:asciiTheme="minorHAnsi" w:eastAsia="Garamond" w:hAnsiTheme="minorHAnsi" w:cstheme="minorHAnsi"/>
          <w:sz w:val="22"/>
          <w:szCs w:val="22"/>
        </w:rPr>
        <w:t>hould k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ep th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ir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esume to 1 p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g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. If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B5263C">
        <w:rPr>
          <w:rFonts w:asciiTheme="minorHAnsi" w:eastAsia="Garamond" w:hAnsiTheme="minorHAnsi" w:cstheme="minorHAnsi"/>
          <w:sz w:val="22"/>
          <w:szCs w:val="22"/>
        </w:rPr>
        <w:t>ou h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ve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dif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B5263C">
        <w:rPr>
          <w:rFonts w:asciiTheme="minorHAnsi" w:eastAsia="Garamond" w:hAnsiTheme="minorHAnsi" w:cstheme="minorHAnsi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ulty 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ow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>ng do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n your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esume,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c</w:t>
      </w:r>
      <w:r w:rsidRPr="00B5263C">
        <w:rPr>
          <w:rFonts w:asciiTheme="minorHAnsi" w:eastAsia="Garamond" w:hAnsiTheme="minorHAnsi" w:cstheme="minorHAnsi"/>
          <w:sz w:val="22"/>
          <w:szCs w:val="22"/>
        </w:rPr>
        <w:t>on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id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emov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>ng 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z w:val="22"/>
          <w:szCs w:val="22"/>
        </w:rPr>
        <w:t>em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nts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that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re not clo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z w:val="22"/>
          <w:szCs w:val="22"/>
        </w:rPr>
        <w:t>y re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la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ted to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>he oppo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B5263C">
        <w:rPr>
          <w:rFonts w:asciiTheme="minorHAnsi" w:eastAsia="Garamond" w:hAnsiTheme="minorHAnsi" w:cstheme="minorHAnsi"/>
          <w:sz w:val="22"/>
          <w:szCs w:val="22"/>
        </w:rPr>
        <w:t>niti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f</w:t>
      </w:r>
      <w:r w:rsidRPr="00B5263C">
        <w:rPr>
          <w:rFonts w:asciiTheme="minorHAnsi" w:eastAsia="Garamond" w:hAnsiTheme="minorHAnsi" w:cstheme="minorHAnsi"/>
          <w:sz w:val="22"/>
          <w:szCs w:val="22"/>
        </w:rPr>
        <w:t>or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B5263C">
        <w:rPr>
          <w:rFonts w:asciiTheme="minorHAnsi" w:eastAsia="Garamond" w:hAnsiTheme="minorHAnsi" w:cstheme="minorHAnsi"/>
          <w:sz w:val="22"/>
          <w:szCs w:val="22"/>
        </w:rPr>
        <w:t>hi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h you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re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ppl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B5263C">
        <w:rPr>
          <w:rFonts w:asciiTheme="minorHAnsi" w:eastAsia="Garamond" w:hAnsiTheme="minorHAnsi" w:cstheme="minorHAnsi"/>
          <w:sz w:val="22"/>
          <w:szCs w:val="22"/>
        </w:rPr>
        <w:t>ing.</w:t>
      </w:r>
    </w:p>
    <w:p w14:paraId="497AAC33" w14:textId="77777777" w:rsidR="00021EB3" w:rsidRPr="00B5263C" w:rsidRDefault="00021EB3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022D0516" w14:textId="77777777" w:rsidR="00021EB3" w:rsidRPr="00B5263C" w:rsidRDefault="0028309C">
      <w:pPr>
        <w:ind w:left="478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gi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s: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ke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your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esu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B5263C">
        <w:rPr>
          <w:rFonts w:asciiTheme="minorHAnsi" w:eastAsia="Garamond" w:hAnsiTheme="minorHAnsi" w:cstheme="minorHAnsi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u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lly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B5263C">
        <w:rPr>
          <w:rFonts w:asciiTheme="minorHAnsi" w:eastAsia="Garamond" w:hAnsiTheme="minorHAnsi" w:cstheme="minorHAnsi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>ra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>ti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eastAsia="Garamond" w:hAnsiTheme="minorHAnsi" w:cstheme="minorHAnsi"/>
          <w:sz w:val="22"/>
          <w:szCs w:val="22"/>
        </w:rPr>
        <w:t>e.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Use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ome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B5263C">
        <w:rPr>
          <w:rFonts w:asciiTheme="minorHAnsi" w:eastAsia="Garamond" w:hAnsiTheme="minorHAnsi" w:cstheme="minorHAnsi"/>
          <w:sz w:val="22"/>
          <w:szCs w:val="22"/>
        </w:rPr>
        <w:t>hite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ce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to al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z w:val="22"/>
          <w:szCs w:val="22"/>
        </w:rPr>
        <w:t>w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the re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der’s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eye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to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es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1428C754" w14:textId="77777777" w:rsidR="00021EB3" w:rsidRPr="00B5263C" w:rsidRDefault="0028309C">
      <w:pPr>
        <w:spacing w:before="1"/>
        <w:ind w:left="838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eastAsia="Garamond" w:hAnsiTheme="minorHAnsi" w:cstheme="minorHAnsi"/>
          <w:sz w:val="22"/>
          <w:szCs w:val="22"/>
        </w:rPr>
        <w:t>Using .5 in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>h to 1.5 in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>h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margins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is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r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>ommend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d.</w:t>
      </w:r>
    </w:p>
    <w:p w14:paraId="7B73AD0B" w14:textId="77777777" w:rsidR="00021EB3" w:rsidRPr="00B5263C" w:rsidRDefault="00021EB3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1FC27370" w14:textId="77777777" w:rsidR="00021EB3" w:rsidRPr="00B5263C" w:rsidRDefault="0028309C">
      <w:pPr>
        <w:ind w:left="478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F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t: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Use a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ont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>h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B5263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y to re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d. 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imes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ew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oman, Arial,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nd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>ourier New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re good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>ho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. A</w:t>
      </w:r>
    </w:p>
    <w:p w14:paraId="01D34DA8" w14:textId="77777777" w:rsidR="00021EB3" w:rsidRPr="00B5263C" w:rsidRDefault="0028309C">
      <w:pPr>
        <w:spacing w:before="1"/>
        <w:ind w:left="838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eastAsia="Garamond" w:hAnsiTheme="minorHAnsi" w:cstheme="minorHAnsi"/>
          <w:sz w:val="22"/>
          <w:szCs w:val="22"/>
        </w:rPr>
        <w:t>10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12 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point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ont 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z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r</w:t>
      </w:r>
      <w:r w:rsidRPr="00B5263C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comm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nded.</w:t>
      </w:r>
    </w:p>
    <w:p w14:paraId="2256E1D3" w14:textId="77777777" w:rsidR="00021EB3" w:rsidRPr="00B5263C" w:rsidRDefault="00021EB3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7A22338B" w14:textId="77777777" w:rsidR="00021EB3" w:rsidRPr="00B5263C" w:rsidRDefault="0028309C">
      <w:pPr>
        <w:ind w:left="838" w:right="635" w:hanging="360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Co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si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te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cy: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Ke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p the 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f</w:t>
      </w:r>
      <w:r w:rsidRPr="00B5263C">
        <w:rPr>
          <w:rFonts w:asciiTheme="minorHAnsi" w:eastAsia="Garamond" w:hAnsiTheme="minorHAnsi" w:cstheme="minorHAnsi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matting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>on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tent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>h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ughout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our 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esume.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B5263C">
        <w:rPr>
          <w:rFonts w:asciiTheme="minorHAnsi" w:eastAsia="Garamond" w:hAnsiTheme="minorHAnsi" w:cstheme="minorHAnsi"/>
          <w:sz w:val="22"/>
          <w:szCs w:val="22"/>
        </w:rPr>
        <w:t>or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xa</w:t>
      </w:r>
      <w:r w:rsidRPr="00B5263C">
        <w:rPr>
          <w:rFonts w:asciiTheme="minorHAnsi" w:eastAsia="Garamond" w:hAnsiTheme="minorHAnsi" w:cstheme="minorHAnsi"/>
          <w:sz w:val="22"/>
          <w:szCs w:val="22"/>
        </w:rPr>
        <w:t>mple,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if you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choose to bold a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job title, m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ke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u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B5263C">
        <w:rPr>
          <w:rFonts w:asciiTheme="minorHAnsi" w:eastAsia="Garamond" w:hAnsiTheme="minorHAnsi" w:cstheme="minorHAnsi"/>
          <w:sz w:val="22"/>
          <w:szCs w:val="22"/>
        </w:rPr>
        <w:t>ou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bold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v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ry job title.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Al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o, m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ke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u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e th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t all of your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bull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t poin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ts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>tion he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B5263C">
        <w:rPr>
          <w:rFonts w:asciiTheme="minorHAnsi" w:eastAsia="Garamond" w:hAnsiTheme="minorHAnsi" w:cstheme="minorHAnsi"/>
          <w:sz w:val="22"/>
          <w:szCs w:val="22"/>
        </w:rPr>
        <w:t>er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, d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te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tc. line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up 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tly 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z w:val="22"/>
          <w:szCs w:val="22"/>
        </w:rPr>
        <w:t>n the p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g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0D204ED0" w14:textId="77777777" w:rsidR="00021EB3" w:rsidRPr="00B5263C" w:rsidRDefault="00021EB3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2B7C4A05" w14:textId="77777777" w:rsidR="00021EB3" w:rsidRPr="00B5263C" w:rsidRDefault="0028309C">
      <w:pPr>
        <w:ind w:left="838" w:right="859" w:hanging="360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ccu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acy: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our 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esume,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ll oth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r job 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rch 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teria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, mu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t be 10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0</w:t>
      </w:r>
      <w:r w:rsidRPr="00B5263C">
        <w:rPr>
          <w:rFonts w:asciiTheme="minorHAnsi" w:eastAsia="Garamond" w:hAnsiTheme="minorHAnsi" w:cstheme="minorHAnsi"/>
          <w:sz w:val="22"/>
          <w:szCs w:val="22"/>
        </w:rPr>
        <w:t>%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or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f</w:t>
      </w:r>
      <w:r w:rsidRPr="00B5263C">
        <w:rPr>
          <w:rFonts w:asciiTheme="minorHAnsi" w:eastAsia="Garamond" w:hAnsiTheme="minorHAnsi" w:cstheme="minorHAnsi"/>
          <w:sz w:val="22"/>
          <w:szCs w:val="22"/>
        </w:rPr>
        <w:t>ree.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B5263C">
        <w:rPr>
          <w:rFonts w:asciiTheme="minorHAnsi" w:eastAsia="Garamond" w:hAnsiTheme="minorHAnsi" w:cstheme="minorHAnsi"/>
          <w:sz w:val="22"/>
          <w:szCs w:val="22"/>
        </w:rPr>
        <w:t>e su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e to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B5263C">
        <w:rPr>
          <w:rFonts w:asciiTheme="minorHAnsi" w:eastAsia="Garamond" w:hAnsiTheme="minorHAnsi" w:cstheme="minorHAnsi"/>
          <w:sz w:val="22"/>
          <w:szCs w:val="22"/>
        </w:rPr>
        <w:t>re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B5263C">
        <w:rPr>
          <w:rFonts w:asciiTheme="minorHAnsi" w:eastAsia="Garamond" w:hAnsiTheme="minorHAnsi" w:cstheme="minorHAnsi"/>
          <w:sz w:val="22"/>
          <w:szCs w:val="22"/>
        </w:rPr>
        <w:t>ully re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d th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ough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our 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esume,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c</w:t>
      </w:r>
      <w:r w:rsidRPr="00B5263C">
        <w:rPr>
          <w:rFonts w:asciiTheme="minorHAnsi" w:eastAsia="Garamond" w:hAnsiTheme="minorHAnsi" w:cstheme="minorHAnsi"/>
          <w:sz w:val="22"/>
          <w:szCs w:val="22"/>
        </w:rPr>
        <w:t>h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k</w:t>
      </w:r>
      <w:r w:rsidRPr="00B5263C">
        <w:rPr>
          <w:rFonts w:asciiTheme="minorHAnsi" w:eastAsia="Garamond" w:hAnsiTheme="minorHAnsi" w:cstheme="minorHAnsi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rammar, 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ll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ng,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nd pun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>tuation. It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is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good id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to h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ve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-4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t</w:t>
      </w:r>
    </w:p>
    <w:p w14:paraId="5A306E18" w14:textId="77777777" w:rsidR="00021EB3" w:rsidRPr="00B5263C" w:rsidRDefault="0028309C">
      <w:pPr>
        <w:spacing w:line="260" w:lineRule="exact"/>
        <w:ind w:left="838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eastAsia="Garamond" w:hAnsiTheme="minorHAnsi" w:cstheme="minorHAnsi"/>
          <w:position w:val="1"/>
          <w:sz w:val="22"/>
          <w:szCs w:val="22"/>
        </w:rPr>
        <w:t>2</w:t>
      </w:r>
      <w:r w:rsidRPr="00B5263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-</w:t>
      </w:r>
      <w:r w:rsidRPr="00B5263C">
        <w:rPr>
          <w:rFonts w:asciiTheme="minorHAnsi" w:eastAsia="Garamond" w:hAnsiTheme="minorHAnsi" w:cstheme="minorHAnsi"/>
          <w:position w:val="1"/>
          <w:sz w:val="22"/>
          <w:szCs w:val="22"/>
        </w:rPr>
        <w:t>3</w:t>
      </w:r>
      <w:r w:rsidRPr="00B5263C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 p</w:t>
      </w:r>
      <w:r w:rsidRPr="00B52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position w:val="1"/>
          <w:sz w:val="22"/>
          <w:szCs w:val="22"/>
        </w:rPr>
        <w:t>ople</w:t>
      </w:r>
      <w:r w:rsidRPr="00B52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position w:val="1"/>
          <w:sz w:val="22"/>
          <w:szCs w:val="22"/>
        </w:rPr>
        <w:t>proo</w:t>
      </w:r>
      <w:r w:rsidRPr="00B5263C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f</w:t>
      </w:r>
      <w:r w:rsidRPr="00B5263C">
        <w:rPr>
          <w:rFonts w:asciiTheme="minorHAnsi" w:eastAsia="Garamond" w:hAnsiTheme="minorHAnsi" w:cstheme="minorHAnsi"/>
          <w:position w:val="1"/>
          <w:sz w:val="22"/>
          <w:szCs w:val="22"/>
        </w:rPr>
        <w:t>re</w:t>
      </w:r>
      <w:r w:rsidRPr="00B52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position w:val="1"/>
          <w:sz w:val="22"/>
          <w:szCs w:val="22"/>
        </w:rPr>
        <w:t>d it as</w:t>
      </w:r>
      <w:r w:rsidRPr="00B5263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w</w:t>
      </w:r>
      <w:r w:rsidRPr="00B5263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position w:val="1"/>
          <w:sz w:val="22"/>
          <w:szCs w:val="22"/>
        </w:rPr>
        <w:t>l.</w:t>
      </w:r>
    </w:p>
    <w:p w14:paraId="0EFC651D" w14:textId="77777777" w:rsidR="00021EB3" w:rsidRPr="00B5263C" w:rsidRDefault="00021EB3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03BFCD93" w14:textId="77777777" w:rsidR="00021EB3" w:rsidRPr="00B5263C" w:rsidRDefault="0028309C">
      <w:pPr>
        <w:ind w:left="838" w:right="710" w:hanging="300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 xml:space="preserve">Be 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cco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plish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ent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-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ien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ate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d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: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mployers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hire</w:t>
      </w:r>
      <w:r w:rsidRPr="00B5263C">
        <w:rPr>
          <w:rFonts w:asciiTheme="minorHAnsi" w:eastAsia="Garamond" w:hAnsiTheme="minorHAnsi" w:cstheme="minorHAnsi"/>
          <w:color w:val="383839"/>
          <w:spacing w:val="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you for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y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our </w:t>
      </w:r>
      <w:r w:rsidRPr="00B5263C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kil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nd w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nt 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o re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d 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bout 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imes wh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n you h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ve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u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es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sf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ully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utili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z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ed the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kil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they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 xml:space="preserve"> a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re 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k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ing. Describe 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ch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v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em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color w:val="383839"/>
          <w:spacing w:val="-3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, rather 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h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n lis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ing dutie</w:t>
      </w:r>
      <w:r w:rsidRPr="00B5263C">
        <w:rPr>
          <w:rFonts w:asciiTheme="minorHAnsi" w:eastAsia="Garamond" w:hAnsiTheme="minorHAnsi" w:cstheme="minorHAnsi"/>
          <w:color w:val="383839"/>
          <w:spacing w:val="2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, qu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nti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f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y 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out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omes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w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h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v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r po</w:t>
      </w:r>
      <w:r w:rsidRPr="00B5263C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ibl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, 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nd be 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u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e to hi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g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hli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g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ht your p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f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cy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in both 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hni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l (indu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y or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job function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-s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f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) and t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sf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er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ble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kil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.</w:t>
      </w:r>
    </w:p>
    <w:p w14:paraId="703E312E" w14:textId="77777777" w:rsidR="00021EB3" w:rsidRPr="00B5263C" w:rsidRDefault="00021EB3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1CF19511" w14:textId="77777777" w:rsidR="00021EB3" w:rsidRPr="00B5263C" w:rsidRDefault="0028309C">
      <w:pPr>
        <w:ind w:left="838" w:right="742" w:hanging="360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Use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A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ct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on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V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bs: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St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en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g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then 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y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our bullet points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by b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ginning</w:t>
      </w:r>
      <w:r w:rsidRPr="00B5263C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ch</w:t>
      </w:r>
      <w:r w:rsidRPr="00B5263C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w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ith an</w:t>
      </w:r>
      <w:r w:rsidRPr="00B5263C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ction 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v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erb that p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v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w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the 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kill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to be 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x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mplified in </w:t>
      </w:r>
      <w:r w:rsidRPr="00B5263C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h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t a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compli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hment 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tat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ment. 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his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llo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w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potenti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l 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mployer to 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e 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ea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ly 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n your 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esume for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w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h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t he or </w:t>
      </w:r>
      <w:r w:rsidRPr="00B5263C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he is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s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kin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g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.</w:t>
      </w:r>
    </w:p>
    <w:p w14:paraId="7AF0819E" w14:textId="77777777" w:rsidR="00021EB3" w:rsidRPr="00B5263C" w:rsidRDefault="00021EB3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77A97F6F" w14:textId="77777777" w:rsidR="00021EB3" w:rsidRPr="00B5263C" w:rsidRDefault="0028309C">
      <w:pPr>
        <w:ind w:left="838" w:right="636" w:hanging="360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ake it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Clear and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Be Succinc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: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limin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te the pronoun “I” at the b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ginni</w:t>
      </w:r>
      <w:r w:rsidRPr="00B5263C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g of e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ch bu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t 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point</w:t>
      </w:r>
      <w:r w:rsidRPr="00B5263C">
        <w:rPr>
          <w:rFonts w:asciiTheme="minorHAnsi" w:eastAsia="Garamond" w:hAnsiTheme="minorHAnsi" w:cstheme="minorHAnsi"/>
          <w:color w:val="383839"/>
          <w:spacing w:val="-3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this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is 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ss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umed. 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void int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oductory 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nd w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color w:val="383839"/>
          <w:spacing w:val="2"/>
          <w:sz w:val="22"/>
          <w:szCs w:val="22"/>
        </w:rPr>
        <w:t>d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-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up ph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es su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h 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“My duti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in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lud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d...” 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nd “My res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on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ibilities were…”</w:t>
      </w:r>
    </w:p>
    <w:p w14:paraId="3C8ABB09" w14:textId="77777777" w:rsidR="00021EB3" w:rsidRPr="00B5263C" w:rsidRDefault="00021EB3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31362FE6" w14:textId="77777777" w:rsidR="00021EB3" w:rsidRPr="00B5263C" w:rsidRDefault="0028309C">
      <w:pPr>
        <w:ind w:left="478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color w:val="383839"/>
          <w:sz w:val="22"/>
          <w:szCs w:val="22"/>
        </w:rPr>
        <w:t>Ove</w:t>
      </w:r>
      <w:r w:rsidRPr="00B5263C">
        <w:rPr>
          <w:rFonts w:asciiTheme="minorHAnsi" w:eastAsia="Garamond" w:hAnsiTheme="minorHAnsi" w:cstheme="minorHAnsi"/>
          <w:b/>
          <w:color w:val="383839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b/>
          <w:color w:val="383839"/>
          <w:sz w:val="22"/>
          <w:szCs w:val="22"/>
        </w:rPr>
        <w:t xml:space="preserve">all </w:t>
      </w:r>
      <w:r w:rsidRPr="00B5263C">
        <w:rPr>
          <w:rFonts w:asciiTheme="minorHAnsi" w:eastAsia="Garamond" w:hAnsiTheme="minorHAnsi" w:cstheme="minorHAnsi"/>
          <w:b/>
          <w:color w:val="383839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b/>
          <w:color w:val="383839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b/>
          <w:color w:val="383839"/>
          <w:spacing w:val="-1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b/>
          <w:color w:val="383839"/>
          <w:sz w:val="22"/>
          <w:szCs w:val="22"/>
        </w:rPr>
        <w:t xml:space="preserve">earance: 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k 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y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our</w:t>
      </w:r>
      <w:r w:rsidRPr="00B5263C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f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nd others</w:t>
      </w:r>
      <w:r w:rsidRPr="00B5263C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if your document is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ea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y to re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d 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nd p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f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es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ion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l looking.</w:t>
      </w:r>
    </w:p>
    <w:p w14:paraId="06D8460D" w14:textId="77777777" w:rsidR="00021EB3" w:rsidRPr="00B5263C" w:rsidRDefault="0028309C">
      <w:pPr>
        <w:spacing w:before="2"/>
        <w:ind w:left="838" w:right="723"/>
        <w:rPr>
          <w:rFonts w:asciiTheme="minorHAnsi" w:eastAsia="Garamond" w:hAnsiTheme="minorHAnsi" w:cstheme="minorHAnsi"/>
          <w:sz w:val="22"/>
          <w:szCs w:val="22"/>
        </w:rPr>
        <w:sectPr w:rsidR="00021EB3" w:rsidRPr="00B5263C">
          <w:pgSz w:w="12240" w:h="15840"/>
          <w:pgMar w:top="720" w:right="120" w:bottom="280" w:left="660" w:header="0" w:footer="435" w:gutter="0"/>
          <w:cols w:space="720"/>
        </w:sectPr>
      </w:pP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Al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o, 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on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id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r 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h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t 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he 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v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er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ge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rui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er may s</w:t>
      </w:r>
      <w:r w:rsidRPr="00B5263C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n </w:t>
      </w:r>
      <w:r w:rsidRPr="00B5263C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y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our </w:t>
      </w:r>
      <w:r w:rsidRPr="00B5263C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esume for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30 se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on</w:t>
      </w:r>
      <w:r w:rsidRPr="00B5263C">
        <w:rPr>
          <w:rFonts w:asciiTheme="minorHAnsi" w:eastAsia="Garamond" w:hAnsiTheme="minorHAnsi" w:cstheme="minorHAnsi"/>
          <w:color w:val="383839"/>
          <w:spacing w:val="2"/>
          <w:sz w:val="22"/>
          <w:szCs w:val="22"/>
        </w:rPr>
        <w:t>d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or le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ss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.</w:t>
      </w:r>
      <w:r w:rsidRPr="00B5263C">
        <w:rPr>
          <w:rFonts w:asciiTheme="minorHAnsi" w:eastAsia="Garamond" w:hAnsiTheme="minorHAnsi" w:cstheme="minorHAnsi"/>
          <w:color w:val="383839"/>
          <w:spacing w:val="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ke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u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e th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t your mo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t impo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tant inf</w:t>
      </w:r>
      <w:r w:rsidRPr="00B5263C">
        <w:rPr>
          <w:rFonts w:asciiTheme="minorHAnsi" w:eastAsia="Garamond" w:hAnsiTheme="minorHAnsi" w:cstheme="minorHAnsi"/>
          <w:color w:val="383839"/>
          <w:spacing w:val="2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color w:val="383839"/>
          <w:spacing w:val="2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on 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tands ou</w:t>
      </w:r>
      <w:r w:rsidRPr="00B5263C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color w:val="383839"/>
          <w:sz w:val="22"/>
          <w:szCs w:val="22"/>
        </w:rPr>
        <w:t>.</w:t>
      </w:r>
    </w:p>
    <w:p w14:paraId="32041CBE" w14:textId="77777777" w:rsidR="00021EB3" w:rsidRPr="00B5263C" w:rsidRDefault="0028309C">
      <w:pPr>
        <w:spacing w:before="52"/>
        <w:ind w:left="1546" w:right="1651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eastAsia="Garamond" w:hAnsiTheme="minorHAnsi" w:cstheme="minorHAnsi"/>
          <w:b/>
          <w:sz w:val="22"/>
          <w:szCs w:val="22"/>
        </w:rPr>
        <w:lastRenderedPageBreak/>
        <w:t xml:space="preserve">II. </w:t>
      </w:r>
      <w:r w:rsidRPr="00B5263C">
        <w:rPr>
          <w:rFonts w:asciiTheme="minorHAnsi" w:eastAsia="Garamond" w:hAnsiTheme="minorHAnsi" w:cstheme="minorHAnsi"/>
          <w:b/>
          <w:spacing w:val="7"/>
          <w:sz w:val="22"/>
          <w:szCs w:val="22"/>
        </w:rPr>
        <w:t>K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 xml:space="preserve">ey 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lem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 xml:space="preserve">nts 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B5263C">
        <w:rPr>
          <w:rFonts w:asciiTheme="minorHAnsi" w:eastAsia="Garamond" w:hAnsiTheme="minorHAnsi" w:cstheme="minorHAnsi"/>
          <w:b/>
          <w:spacing w:val="73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a Success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f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 xml:space="preserve">ul </w:t>
      </w:r>
      <w:r w:rsidRPr="00B5263C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es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u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me</w:t>
      </w:r>
    </w:p>
    <w:p w14:paraId="62CF6B74" w14:textId="77777777" w:rsidR="00021EB3" w:rsidRPr="00B5263C" w:rsidRDefault="00021EB3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2A49E251" w14:textId="77777777" w:rsidR="00B5263C" w:rsidRPr="00B5263C" w:rsidRDefault="00B5263C" w:rsidP="00B5263C">
      <w:pPr>
        <w:spacing w:before="21" w:line="260" w:lineRule="exact"/>
        <w:ind w:right="2533"/>
        <w:rPr>
          <w:rFonts w:ascii="Calibri" w:hAnsi="Calibri" w:cs="Calibri"/>
          <w:b/>
          <w:bCs/>
          <w:sz w:val="22"/>
          <w:szCs w:val="22"/>
        </w:rPr>
      </w:pPr>
      <w:r w:rsidRPr="00B5263C">
        <w:rPr>
          <w:rFonts w:ascii="Calibri" w:hAnsi="Calibri" w:cs="Calibri"/>
          <w:b/>
          <w:bCs/>
          <w:sz w:val="22"/>
          <w:szCs w:val="22"/>
        </w:rPr>
        <w:t>Darin Herbert</w:t>
      </w:r>
    </w:p>
    <w:p w14:paraId="3A30C328" w14:textId="0698ADA2" w:rsidR="00B5263C" w:rsidRDefault="0028309C" w:rsidP="00B5263C">
      <w:pPr>
        <w:spacing w:before="21" w:line="260" w:lineRule="exact"/>
        <w:ind w:right="2533"/>
        <w:rPr>
          <w:rFonts w:ascii="Segoe UI Emoji" w:eastAsia="Arial" w:hAnsi="Segoe UI Emoji" w:cs="Segoe UI Emoji"/>
          <w:position w:val="-1"/>
          <w:sz w:val="22"/>
          <w:szCs w:val="22"/>
        </w:rPr>
      </w:pPr>
      <w:r w:rsidRPr="00B5263C">
        <w:rPr>
          <w:rFonts w:asciiTheme="minorHAnsi" w:hAnsiTheme="minorHAnsi" w:cstheme="minorHAnsi"/>
          <w:position w:val="-1"/>
          <w:sz w:val="22"/>
          <w:szCs w:val="22"/>
        </w:rPr>
        <w:t>Phone nu</w:t>
      </w:r>
      <w:r w:rsidRPr="00B5263C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ber</w:t>
      </w:r>
      <w:r w:rsidRPr="00B5263C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dd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</w:p>
    <w:p w14:paraId="020E2FB7" w14:textId="3B273516" w:rsidR="00021EB3" w:rsidRPr="00B5263C" w:rsidRDefault="0028309C" w:rsidP="00B5263C">
      <w:pPr>
        <w:spacing w:before="21" w:line="260" w:lineRule="exact"/>
        <w:ind w:right="2533"/>
        <w:rPr>
          <w:rFonts w:ascii="Segoe UI Emoji" w:eastAsia="Arial" w:hAnsi="Segoe UI Emoji" w:cs="Segoe UI Emoji"/>
          <w:position w:val="-1"/>
          <w:sz w:val="22"/>
          <w:szCs w:val="22"/>
        </w:rPr>
      </w:pPr>
      <w:r w:rsidRPr="00B5263C">
        <w:rPr>
          <w:rFonts w:asciiTheme="minorHAnsi" w:hAnsiTheme="minorHAnsi" w:cstheme="minorHAnsi"/>
          <w:spacing w:val="-3"/>
          <w:position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tr</w:t>
      </w:r>
      <w:r w:rsidRPr="00B5263C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et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ad</w:t>
      </w:r>
      <w:r w:rsidRPr="00B5263C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>Ci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2"/>
          <w:position w:val="-1"/>
          <w:sz w:val="22"/>
          <w:szCs w:val="22"/>
        </w:rPr>
        <w:t>y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, s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e &amp;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2"/>
          <w:position w:val="-1"/>
          <w:sz w:val="22"/>
          <w:szCs w:val="22"/>
        </w:rPr>
        <w:t>z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p co</w:t>
      </w:r>
      <w:r w:rsidRPr="00B5263C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</w:p>
    <w:p w14:paraId="75493966" w14:textId="77777777" w:rsidR="00021EB3" w:rsidRPr="00B5263C" w:rsidRDefault="00021EB3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152BE78F" w14:textId="77777777" w:rsidR="00021EB3" w:rsidRPr="00B5263C" w:rsidRDefault="0028309C">
      <w:pPr>
        <w:spacing w:before="32"/>
        <w:ind w:left="106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pict w14:anchorId="6216D14F">
          <v:group id="_x0000_s1193" style="position:absolute;left:0;text-align:left;margin-left:25.3pt;margin-top:1.05pt;width:566.5pt;height:0;z-index:-2035;mso-position-horizontal-relative:page" coordorigin="506,21" coordsize="11330,0">
            <v:shape id="_x0000_s1194" style="position:absolute;left:506;top:21;width:11330;height:0" coordorigin="506,21" coordsize="11330,0" path="m506,21r11330,e" filled="f" strokeweight=".15578mm">
              <v:path arrowok="t"/>
            </v:shape>
            <w10:wrap anchorx="page"/>
          </v:group>
        </w:pic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B5263C">
        <w:rPr>
          <w:rFonts w:asciiTheme="minorHAnsi" w:hAnsiTheme="minorHAnsi" w:cstheme="minorHAnsi"/>
          <w:b/>
          <w:sz w:val="22"/>
          <w:szCs w:val="22"/>
        </w:rPr>
        <w:t>J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ECT</w:t>
      </w:r>
      <w:r w:rsidRPr="00B5263C">
        <w:rPr>
          <w:rFonts w:asciiTheme="minorHAnsi" w:hAnsiTheme="minorHAnsi" w:cstheme="minorHAnsi"/>
          <w:b/>
          <w:sz w:val="22"/>
          <w:szCs w:val="22"/>
        </w:rPr>
        <w:t>IVE</w:t>
      </w:r>
    </w:p>
    <w:p w14:paraId="505F19E9" w14:textId="77777777" w:rsidR="00021EB3" w:rsidRPr="00B5263C" w:rsidRDefault="0028309C">
      <w:pPr>
        <w:spacing w:line="240" w:lineRule="exact"/>
        <w:ind w:left="106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e 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ent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ng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or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na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ng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he po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 xml:space="preserve">on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ou 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 xml:space="preserve">e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ng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o ob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 xml:space="preserve">n. 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 xml:space="preserve">ou 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ay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 xml:space="preserve">so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ude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he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sp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 xml:space="preserve">d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ea</w:t>
      </w:r>
    </w:p>
    <w:p w14:paraId="6B71EBFD" w14:textId="77777777" w:rsidR="00021EB3" w:rsidRPr="00B5263C" w:rsidRDefault="0028309C">
      <w:pPr>
        <w:spacing w:before="1"/>
        <w:ind w:left="106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ou 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 xml:space="preserve">e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ed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 xml:space="preserve">and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5263C">
        <w:rPr>
          <w:rFonts w:asciiTheme="minorHAnsi" w:hAnsiTheme="minorHAnsi" w:cstheme="minorHAnsi"/>
          <w:sz w:val="22"/>
          <w:szCs w:val="22"/>
        </w:rPr>
        <w:t xml:space="preserve">e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 xml:space="preserve">s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d ex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 xml:space="preserve">e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 xml:space="preserve">ou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ou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 xml:space="preserve">d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on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5263C">
        <w:rPr>
          <w:rFonts w:asciiTheme="minorHAnsi" w:hAnsiTheme="minorHAnsi" w:cstheme="minorHAnsi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he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co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pan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 xml:space="preserve">. 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h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 xml:space="preserve">s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on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 xml:space="preserve">s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on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and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cou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d be</w:t>
      </w:r>
    </w:p>
    <w:p w14:paraId="0C773BC7" w14:textId="77777777" w:rsidR="00021EB3" w:rsidRPr="00B5263C" w:rsidRDefault="0028309C">
      <w:pPr>
        <w:spacing w:line="240" w:lineRule="exact"/>
        <w:ind w:left="106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pict w14:anchorId="2068B0B9">
          <v:group id="_x0000_s1191" style="position:absolute;left:0;text-align:left;margin-left:25.3pt;margin-top:25.1pt;width:566.5pt;height:0;z-index:-2034;mso-position-horizontal-relative:page" coordorigin="506,502" coordsize="11330,0">
            <v:shape id="_x0000_s1192" style="position:absolute;left:506;top:502;width:11330;height:0" coordorigin="506,502" coordsize="11330,0" path="m506,502r11330,e" filled="f" strokeweight=".24536mm">
              <v:path arrowok="t"/>
            </v:shape>
            <w10:wrap anchorx="page"/>
          </v:group>
        </w:pic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itt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 xml:space="preserve">ed </w:t>
      </w:r>
      <w:r w:rsidRPr="00B5263C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su</w:t>
      </w:r>
      <w:r w:rsidRPr="00B5263C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it</w:t>
      </w:r>
      <w:r w:rsidRPr="00B5263C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B5263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B5263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 xml:space="preserve">a </w:t>
      </w:r>
      <w:r w:rsidRPr="00B5263C">
        <w:rPr>
          <w:rFonts w:asciiTheme="minorHAnsi" w:hAnsiTheme="minorHAnsi" w:cstheme="minorHAnsi"/>
          <w:w w:val="44"/>
          <w:position w:val="-1"/>
          <w:sz w:val="22"/>
          <w:szCs w:val="22"/>
        </w:rPr>
        <w:t>―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eer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H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li</w:t>
      </w:r>
      <w:r w:rsidRPr="00B5263C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w w:val="159"/>
          <w:position w:val="-1"/>
          <w:sz w:val="22"/>
          <w:szCs w:val="22"/>
        </w:rPr>
        <w:t>‖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 xml:space="preserve"> or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w w:val="64"/>
          <w:position w:val="-1"/>
          <w:sz w:val="22"/>
          <w:szCs w:val="22"/>
        </w:rPr>
        <w:t>―</w:t>
      </w:r>
      <w:r w:rsidRPr="00B5263C">
        <w:rPr>
          <w:rFonts w:asciiTheme="minorHAnsi" w:hAnsiTheme="minorHAnsi" w:cstheme="minorHAnsi"/>
          <w:spacing w:val="-2"/>
          <w:w w:val="64"/>
          <w:position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3"/>
          <w:position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of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>Q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ua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B5263C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ns‖</w:t>
      </w:r>
      <w:r w:rsidRPr="00B5263C">
        <w:rPr>
          <w:rFonts w:asciiTheme="minorHAnsi" w:hAnsiTheme="minorHAnsi" w:cstheme="minorHAnsi"/>
          <w:spacing w:val="34"/>
          <w:position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on.</w:t>
      </w:r>
    </w:p>
    <w:p w14:paraId="553D064D" w14:textId="77777777" w:rsidR="00021EB3" w:rsidRPr="00B5263C" w:rsidRDefault="00021EB3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21279CFA" w14:textId="77777777" w:rsidR="00021EB3" w:rsidRPr="00B5263C" w:rsidRDefault="0028309C">
      <w:pPr>
        <w:spacing w:before="32"/>
        <w:ind w:left="106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EDUCAT</w:t>
      </w:r>
      <w:r w:rsidRPr="00B5263C">
        <w:rPr>
          <w:rFonts w:asciiTheme="minorHAnsi" w:hAnsiTheme="minorHAnsi" w:cstheme="minorHAnsi"/>
          <w:b/>
          <w:sz w:val="22"/>
          <w:szCs w:val="22"/>
        </w:rPr>
        <w:t>I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b/>
          <w:sz w:val="22"/>
          <w:szCs w:val="22"/>
        </w:rPr>
        <w:t>N</w:t>
      </w:r>
    </w:p>
    <w:p w14:paraId="07BDF6F8" w14:textId="77777777" w:rsidR="00021EB3" w:rsidRPr="00B5263C" w:rsidRDefault="0028309C">
      <w:pPr>
        <w:spacing w:line="240" w:lineRule="exact"/>
        <w:ind w:left="106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b/>
          <w:sz w:val="22"/>
          <w:szCs w:val="22"/>
        </w:rPr>
        <w:t>Ins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B5263C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B5263C">
        <w:rPr>
          <w:rFonts w:asciiTheme="minorHAnsi" w:hAnsiTheme="minorHAnsi" w:cstheme="minorHAnsi"/>
          <w:b/>
          <w:sz w:val="22"/>
          <w:szCs w:val="22"/>
        </w:rPr>
        <w:t>on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, 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</w:t>
      </w:r>
      <w:r w:rsidRPr="00B5263C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5263C">
        <w:rPr>
          <w:rFonts w:asciiTheme="minorHAnsi" w:hAnsiTheme="minorHAnsi" w:cstheme="minorHAnsi"/>
          <w:sz w:val="22"/>
          <w:szCs w:val="22"/>
        </w:rPr>
        <w:t>Ex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d)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adu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5263C">
        <w:rPr>
          <w:rFonts w:asciiTheme="minorHAnsi" w:hAnsiTheme="minorHAnsi" w:cstheme="minorHAnsi"/>
          <w:sz w:val="22"/>
          <w:szCs w:val="22"/>
        </w:rPr>
        <w:t>on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Mo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 xml:space="preserve">h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r</w:t>
      </w:r>
    </w:p>
    <w:p w14:paraId="1DB83AE6" w14:textId="77777777" w:rsidR="00021EB3" w:rsidRPr="00B5263C" w:rsidRDefault="0028309C">
      <w:pPr>
        <w:spacing w:before="1"/>
        <w:ind w:left="106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t>W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out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he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e of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our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B5263C">
        <w:rPr>
          <w:rFonts w:asciiTheme="minorHAnsi" w:hAnsiTheme="minorHAnsi" w:cstheme="minorHAnsi"/>
          <w:sz w:val="22"/>
          <w:szCs w:val="22"/>
        </w:rPr>
        <w:t>exp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d)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;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so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and Con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en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ons</w:t>
      </w:r>
    </w:p>
    <w:p w14:paraId="3FB842E0" w14:textId="77777777" w:rsidR="00021EB3" w:rsidRPr="00B5263C" w:rsidRDefault="0028309C">
      <w:pPr>
        <w:spacing w:line="240" w:lineRule="exact"/>
        <w:ind w:left="106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: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4.0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B5263C">
        <w:rPr>
          <w:rFonts w:asciiTheme="minorHAnsi" w:hAnsiTheme="minorHAnsi" w:cstheme="minorHAnsi"/>
          <w:sz w:val="22"/>
          <w:szCs w:val="22"/>
        </w:rPr>
        <w:t>4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B5263C">
        <w:rPr>
          <w:rFonts w:asciiTheme="minorHAnsi" w:hAnsiTheme="minorHAnsi" w:cstheme="minorHAnsi"/>
          <w:sz w:val="22"/>
          <w:szCs w:val="22"/>
        </w:rPr>
        <w:t xml:space="preserve">0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end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h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 xml:space="preserve">ou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5263C">
        <w:rPr>
          <w:rFonts w:asciiTheme="minorHAnsi" w:hAnsiTheme="minorHAnsi" w:cstheme="minorHAnsi"/>
          <w:sz w:val="22"/>
          <w:szCs w:val="22"/>
        </w:rPr>
        <w:t xml:space="preserve">e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our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G</w:t>
      </w:r>
      <w:r w:rsidRPr="00B5263C">
        <w:rPr>
          <w:rFonts w:asciiTheme="minorHAnsi" w:hAnsiTheme="minorHAnsi" w:cstheme="minorHAnsi"/>
          <w:sz w:val="22"/>
          <w:szCs w:val="22"/>
        </w:rPr>
        <w:t>PA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f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s 3.0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or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>he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)</w:t>
      </w:r>
    </w:p>
    <w:p w14:paraId="1AEA637E" w14:textId="77777777" w:rsidR="00021EB3" w:rsidRPr="00B5263C" w:rsidRDefault="0028309C">
      <w:pPr>
        <w:spacing w:line="240" w:lineRule="exact"/>
        <w:ind w:left="106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her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pos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 xml:space="preserve">e 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B5263C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B5263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 xml:space="preserve">o 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de:</w:t>
      </w:r>
      <w:r w:rsidRPr="00B5263C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b/>
          <w:position w:val="-1"/>
          <w:sz w:val="22"/>
          <w:szCs w:val="22"/>
        </w:rPr>
        <w:t xml:space="preserve">Study </w:t>
      </w:r>
      <w:r w:rsidRPr="00B5263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b/>
          <w:position w:val="-1"/>
          <w:sz w:val="22"/>
          <w:szCs w:val="22"/>
        </w:rPr>
        <w:t>b</w:t>
      </w:r>
      <w:r w:rsidRPr="00B5263C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b/>
          <w:position w:val="-1"/>
          <w:sz w:val="22"/>
          <w:szCs w:val="22"/>
        </w:rPr>
        <w:t>oad</w:t>
      </w:r>
      <w:r w:rsidRPr="00B5263C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exp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s,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l</w:t>
      </w:r>
      <w:r w:rsidRPr="00B5263C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position w:val="-1"/>
          <w:sz w:val="22"/>
          <w:szCs w:val="22"/>
        </w:rPr>
        <w:t>vant Co</w:t>
      </w:r>
      <w:r w:rsidRPr="00B5263C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w</w:t>
      </w:r>
      <w:r w:rsidRPr="00B5263C">
        <w:rPr>
          <w:rFonts w:asciiTheme="minorHAnsi" w:hAnsiTheme="minorHAnsi" w:cstheme="minorHAnsi"/>
          <w:b/>
          <w:position w:val="-1"/>
          <w:sz w:val="22"/>
          <w:szCs w:val="22"/>
        </w:rPr>
        <w:t>or</w:t>
      </w:r>
      <w:r w:rsidRPr="00B5263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k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b/>
          <w:position w:val="-1"/>
          <w:sz w:val="22"/>
          <w:szCs w:val="22"/>
        </w:rPr>
        <w:t>ca</w:t>
      </w:r>
      <w:r w:rsidRPr="00B5263C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d</w:t>
      </w:r>
      <w:r w:rsidRPr="00B5263C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m</w:t>
      </w:r>
      <w:r w:rsidRPr="00B5263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b/>
          <w:position w:val="-1"/>
          <w:sz w:val="22"/>
          <w:szCs w:val="22"/>
        </w:rPr>
        <w:t xml:space="preserve">c </w:t>
      </w:r>
      <w:r w:rsidRPr="00B5263C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w</w:t>
      </w:r>
      <w:r w:rsidRPr="00B5263C">
        <w:rPr>
          <w:rFonts w:asciiTheme="minorHAnsi" w:hAnsiTheme="minorHAnsi" w:cstheme="minorHAnsi"/>
          <w:b/>
          <w:position w:val="-1"/>
          <w:sz w:val="22"/>
          <w:szCs w:val="22"/>
        </w:rPr>
        <w:t>ards and</w:t>
      </w:r>
      <w:r w:rsidRPr="00B5263C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H</w:t>
      </w:r>
      <w:r w:rsidRPr="00B5263C">
        <w:rPr>
          <w:rFonts w:asciiTheme="minorHAnsi" w:hAnsiTheme="minorHAnsi" w:cstheme="minorHAnsi"/>
          <w:b/>
          <w:position w:val="-1"/>
          <w:sz w:val="22"/>
          <w:szCs w:val="22"/>
        </w:rPr>
        <w:t>on</w:t>
      </w:r>
      <w:r w:rsidRPr="00B5263C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o</w:t>
      </w:r>
      <w:r w:rsidRPr="00B5263C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2CF7A3A1" w14:textId="77777777" w:rsidR="00021EB3" w:rsidRPr="00B5263C" w:rsidRDefault="00021EB3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334D1C93" w14:textId="77777777" w:rsidR="00021EB3" w:rsidRPr="00B5263C" w:rsidRDefault="0028309C">
      <w:pPr>
        <w:spacing w:before="32"/>
        <w:ind w:left="106" w:right="1058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pict w14:anchorId="6B5067B2">
          <v:group id="_x0000_s1189" style="position:absolute;left:0;text-align:left;margin-left:25.3pt;margin-top:1.45pt;width:566.5pt;height:0;z-index:-2033;mso-position-horizontal-relative:page" coordorigin="506,29" coordsize="11330,0">
            <v:shape id="_x0000_s1190" style="position:absolute;left:506;top:29;width:11330;height:0" coordorigin="506,29" coordsize="11330,0" path="m506,29r11330,e" filled="f" strokeweight=".15578mm">
              <v:path arrowok="t"/>
            </v:shape>
            <w10:wrap anchorx="page"/>
          </v:group>
        </w:pic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EX</w:t>
      </w:r>
      <w:r w:rsidRPr="00B5263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B5263C">
        <w:rPr>
          <w:rFonts w:asciiTheme="minorHAnsi" w:hAnsiTheme="minorHAnsi" w:cstheme="minorHAnsi"/>
          <w:b/>
          <w:sz w:val="22"/>
          <w:szCs w:val="22"/>
        </w:rPr>
        <w:t>IE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NCE</w:t>
      </w:r>
      <w:r w:rsidRPr="00B5263C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RELE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AN</w:t>
      </w:r>
      <w:r w:rsidRPr="00B5263C">
        <w:rPr>
          <w:rFonts w:asciiTheme="minorHAnsi" w:hAnsiTheme="minorHAnsi" w:cstheme="minorHAnsi"/>
          <w:b/>
          <w:sz w:val="22"/>
          <w:szCs w:val="22"/>
        </w:rPr>
        <w:t>T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EX</w:t>
      </w:r>
      <w:r w:rsidRPr="00B5263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B5263C">
        <w:rPr>
          <w:rFonts w:asciiTheme="minorHAnsi" w:hAnsiTheme="minorHAnsi" w:cstheme="minorHAnsi"/>
          <w:b/>
          <w:sz w:val="22"/>
          <w:szCs w:val="22"/>
        </w:rPr>
        <w:t>IE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NCE</w:t>
      </w:r>
      <w:r w:rsidRPr="00B5263C">
        <w:rPr>
          <w:rFonts w:asciiTheme="minorHAnsi" w:hAnsiTheme="minorHAnsi" w:cstheme="minorHAnsi"/>
          <w:b/>
          <w:sz w:val="22"/>
          <w:szCs w:val="22"/>
        </w:rPr>
        <w:t>, IN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TERN</w:t>
      </w:r>
      <w:r w:rsidRPr="00B5263C">
        <w:rPr>
          <w:rFonts w:asciiTheme="minorHAnsi" w:hAnsiTheme="minorHAnsi" w:cstheme="minorHAnsi"/>
          <w:b/>
          <w:sz w:val="22"/>
          <w:szCs w:val="22"/>
        </w:rPr>
        <w:t>SH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b/>
          <w:sz w:val="22"/>
          <w:szCs w:val="22"/>
        </w:rPr>
        <w:t>P</w:t>
      </w:r>
      <w:r w:rsidRPr="00B5263C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spacing w:val="-3"/>
          <w:sz w:val="22"/>
          <w:szCs w:val="22"/>
        </w:rPr>
        <w:t>X</w:t>
      </w:r>
      <w:r w:rsidRPr="00B5263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B5263C">
        <w:rPr>
          <w:rFonts w:asciiTheme="minorHAnsi" w:hAnsiTheme="minorHAnsi" w:cstheme="minorHAnsi"/>
          <w:b/>
          <w:sz w:val="22"/>
          <w:szCs w:val="22"/>
        </w:rPr>
        <w:t>IE</w:t>
      </w:r>
      <w:r w:rsidRPr="00B5263C">
        <w:rPr>
          <w:rFonts w:asciiTheme="minorHAnsi" w:hAnsiTheme="minorHAnsi" w:cstheme="minorHAnsi"/>
          <w:b/>
          <w:spacing w:val="-4"/>
          <w:sz w:val="22"/>
          <w:szCs w:val="22"/>
        </w:rPr>
        <w:t>N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b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[</w:t>
      </w:r>
      <w:r w:rsidRPr="00B5263C">
        <w:rPr>
          <w:rFonts w:asciiTheme="minorHAnsi" w:hAnsiTheme="minorHAnsi" w:cstheme="minorHAnsi"/>
          <w:sz w:val="22"/>
          <w:szCs w:val="22"/>
        </w:rPr>
        <w:t>pos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b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 xml:space="preserve">e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hAnsiTheme="minorHAnsi" w:cstheme="minorHAnsi"/>
          <w:sz w:val="22"/>
          <w:szCs w:val="22"/>
        </w:rPr>
        <w:t>e hea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 xml:space="preserve">s]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>an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b/>
          <w:spacing w:val="2"/>
          <w:sz w:val="22"/>
          <w:szCs w:val="22"/>
        </w:rPr>
        <w:t>Y</w:t>
      </w:r>
      <w:r w:rsidRPr="00B5263C">
        <w:rPr>
          <w:rFonts w:asciiTheme="minorHAnsi" w:hAnsiTheme="minorHAnsi" w:cstheme="minorHAnsi"/>
          <w:b/>
          <w:sz w:val="22"/>
          <w:szCs w:val="22"/>
        </w:rPr>
        <w:t xml:space="preserve">our 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</w:rPr>
        <w:t>J</w:t>
      </w:r>
      <w:r w:rsidRPr="00B5263C">
        <w:rPr>
          <w:rFonts w:asciiTheme="minorHAnsi" w:hAnsiTheme="minorHAnsi" w:cstheme="minorHAnsi"/>
          <w:b/>
          <w:sz w:val="22"/>
          <w:szCs w:val="22"/>
        </w:rPr>
        <w:t>ob T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b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 xml:space="preserve">– 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, St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 xml:space="preserve">e                                                                            </w:t>
      </w:r>
      <w:r w:rsidRPr="00B5263C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Mon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 xml:space="preserve">h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r -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Mon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 xml:space="preserve">h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r</w:t>
      </w:r>
    </w:p>
    <w:p w14:paraId="304DF903" w14:textId="77777777" w:rsidR="00021EB3" w:rsidRPr="00B5263C" w:rsidRDefault="0028309C">
      <w:pPr>
        <w:spacing w:before="38"/>
        <w:ind w:left="272" w:right="312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pict w14:anchorId="06A7043D">
          <v:group id="_x0000_s1186" style="position:absolute;left:0;text-align:left;margin-left:25.3pt;margin-top:.15pt;width:11.05pt;height:14.75pt;z-index:-2045;mso-position-horizontal-relative:page" coordorigin="506,3" coordsize="221,295">
            <v:shape id="_x0000_s1188" type="#_x0000_t75" style="position:absolute;left:506;top:3;width:221;height:295">
              <v:imagedata r:id="rId9" o:title=""/>
            </v:shape>
            <v:shape id="_x0000_s1187" type="#_x0000_t75" style="position:absolute;left:617;top:3;width:110;height:295">
              <v:imagedata r:id="rId10" o:title=""/>
            </v:shape>
            <w10:wrap anchorx="page"/>
          </v:group>
        </w:pic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he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po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 xml:space="preserve">on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hAnsiTheme="minorHAnsi" w:cstheme="minorHAnsi"/>
          <w:sz w:val="22"/>
          <w:szCs w:val="22"/>
        </w:rPr>
        <w:t xml:space="preserve">e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s one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xa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e of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tti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ng</w:t>
      </w:r>
      <w:r w:rsidRPr="00B5263C">
        <w:rPr>
          <w:rFonts w:asciiTheme="minorHAnsi" w:hAnsiTheme="minorHAnsi" w:cstheme="minorHAnsi"/>
          <w:sz w:val="22"/>
          <w:szCs w:val="22"/>
        </w:rPr>
        <w:t xml:space="preserve">.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her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 xml:space="preserve">s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 xml:space="preserve">n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5263C">
        <w:rPr>
          <w:rFonts w:asciiTheme="minorHAnsi" w:hAnsiTheme="minorHAnsi" w:cstheme="minorHAnsi"/>
          <w:sz w:val="22"/>
          <w:szCs w:val="22"/>
        </w:rPr>
        <w:t>e u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ng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5263C">
        <w:rPr>
          <w:rFonts w:asciiTheme="minorHAnsi" w:hAnsiTheme="minorHAnsi" w:cstheme="minorHAnsi"/>
          <w:sz w:val="22"/>
          <w:szCs w:val="22"/>
        </w:rPr>
        <w:t xml:space="preserve">o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nes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ang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ng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he 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 xml:space="preserve">of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he Or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n,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B5263C">
        <w:rPr>
          <w:rFonts w:asciiTheme="minorHAnsi" w:hAnsiTheme="minorHAnsi" w:cstheme="minorHAnsi"/>
          <w:sz w:val="22"/>
          <w:szCs w:val="22"/>
        </w:rPr>
        <w:t>ob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Ti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e,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Loca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on,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and D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es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pha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 xml:space="preserve">he 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ost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po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en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s.</w:t>
      </w:r>
    </w:p>
    <w:p w14:paraId="3A56B81D" w14:textId="77777777" w:rsidR="00021EB3" w:rsidRPr="00B5263C" w:rsidRDefault="0028309C">
      <w:pPr>
        <w:spacing w:before="38"/>
        <w:ind w:left="272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ou 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n b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 xml:space="preserve">d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B5263C">
        <w:rPr>
          <w:rFonts w:asciiTheme="minorHAnsi" w:hAnsiTheme="minorHAnsi" w:cstheme="minorHAnsi"/>
          <w:sz w:val="22"/>
          <w:szCs w:val="22"/>
        </w:rPr>
        <w:t xml:space="preserve">e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our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 xml:space="preserve">e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our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>an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—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5263C">
        <w:rPr>
          <w:rFonts w:asciiTheme="minorHAnsi" w:hAnsiTheme="minorHAnsi" w:cstheme="minorHAnsi"/>
          <w:sz w:val="22"/>
          <w:szCs w:val="22"/>
        </w:rPr>
        <w:t>h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hAnsiTheme="minorHAnsi" w:cstheme="minorHAnsi"/>
          <w:sz w:val="22"/>
          <w:szCs w:val="22"/>
        </w:rPr>
        <w:t>er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 xml:space="preserve">e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hAnsiTheme="minorHAnsi" w:cstheme="minorHAnsi"/>
          <w:sz w:val="22"/>
          <w:szCs w:val="22"/>
        </w:rPr>
        <w:t>an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, b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be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con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.</w:t>
      </w:r>
    </w:p>
    <w:p w14:paraId="2BE20A13" w14:textId="77777777" w:rsidR="00021EB3" w:rsidRPr="00B5263C" w:rsidRDefault="0028309C">
      <w:pPr>
        <w:spacing w:before="40"/>
        <w:ind w:left="272" w:right="433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pict w14:anchorId="505A5347">
          <v:group id="_x0000_s1183" style="position:absolute;left:0;text-align:left;margin-left:25.3pt;margin-top:-14.35pt;width:11.05pt;height:29.4pt;z-index:-2044;mso-position-horizontal-relative:page" coordorigin="506,-287" coordsize="221,588">
            <v:shape id="_x0000_s1185" type="#_x0000_t75" style="position:absolute;left:506;top:-287;width:221;height:588">
              <v:imagedata r:id="rId11" o:title=""/>
            </v:shape>
            <v:shape id="_x0000_s1184" type="#_x0000_t75" style="position:absolute;left:617;top:-287;width:110;height:588">
              <v:imagedata r:id="rId12" o:title=""/>
            </v:shape>
            <w10:wrap anchorx="page"/>
          </v:group>
        </w:pic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 xml:space="preserve">n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h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 xml:space="preserve">s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 xml:space="preserve">on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5263C">
        <w:rPr>
          <w:rFonts w:asciiTheme="minorHAnsi" w:hAnsiTheme="minorHAnsi" w:cstheme="minorHAnsi"/>
          <w:sz w:val="22"/>
          <w:szCs w:val="22"/>
        </w:rPr>
        <w:t xml:space="preserve">de </w:t>
      </w:r>
      <w:r w:rsidRPr="00B5263C">
        <w:rPr>
          <w:rFonts w:asciiTheme="minorHAnsi" w:hAnsiTheme="minorHAnsi" w:cstheme="minorHAnsi"/>
          <w:sz w:val="22"/>
          <w:szCs w:val="22"/>
        </w:rPr>
        <w:t>b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 xml:space="preserve">ed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h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ent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en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s, w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ch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5263C">
        <w:rPr>
          <w:rFonts w:asciiTheme="minorHAnsi" w:hAnsiTheme="minorHAnsi" w:cstheme="minorHAnsi"/>
          <w:sz w:val="22"/>
          <w:szCs w:val="22"/>
        </w:rPr>
        <w:t>e exa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es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of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es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ou ha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hAnsiTheme="minorHAnsi" w:cstheme="minorHAnsi"/>
          <w:sz w:val="22"/>
          <w:szCs w:val="22"/>
        </w:rPr>
        <w:t xml:space="preserve">e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5263C">
        <w:rPr>
          <w:rFonts w:asciiTheme="minorHAnsi" w:hAnsiTheme="minorHAnsi" w:cstheme="minorHAnsi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us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he 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 xml:space="preserve">s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 xml:space="preserve">e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ng</w:t>
      </w:r>
      <w:r w:rsidRPr="00B5263C">
        <w:rPr>
          <w:rFonts w:asciiTheme="minorHAnsi" w:hAnsiTheme="minorHAnsi" w:cstheme="minorHAnsi"/>
          <w:sz w:val="22"/>
          <w:szCs w:val="22"/>
        </w:rPr>
        <w:t>.</w:t>
      </w:r>
    </w:p>
    <w:p w14:paraId="19A95711" w14:textId="77777777" w:rsidR="00021EB3" w:rsidRPr="00B5263C" w:rsidRDefault="0028309C">
      <w:pPr>
        <w:spacing w:before="38"/>
        <w:ind w:left="272" w:right="313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pict w14:anchorId="3439B0B2">
          <v:group id="_x0000_s1180" style="position:absolute;left:0;text-align:left;margin-left:25.3pt;margin-top:.15pt;width:11.05pt;height:14.75pt;z-index:-2043;mso-position-horizontal-relative:page" coordorigin="506,3" coordsize="221,295">
            <v:shape id="_x0000_s1182" type="#_x0000_t75" style="position:absolute;left:506;top:3;width:221;height:295">
              <v:imagedata r:id="rId9" o:title=""/>
            </v:shape>
            <v:shape id="_x0000_s1181" type="#_x0000_t75" style="position:absolute;left:617;top:3;width:110;height:295">
              <v:imagedata r:id="rId10" o:title=""/>
            </v:shape>
            <w10:wrap anchorx="page"/>
          </v:group>
        </w:pict>
      </w:r>
      <w:r w:rsidRPr="00B5263C">
        <w:rPr>
          <w:rFonts w:asciiTheme="minorHAnsi" w:hAnsiTheme="minorHAnsi" w:cstheme="minorHAnsi"/>
          <w:sz w:val="22"/>
          <w:szCs w:val="22"/>
        </w:rPr>
        <w:t>St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h 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ong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 xml:space="preserve">on </w:t>
      </w:r>
      <w:r w:rsidRPr="00B5263C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b,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hen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5263C">
        <w:rPr>
          <w:rFonts w:asciiTheme="minorHAnsi" w:hAnsiTheme="minorHAnsi" w:cstheme="minorHAnsi"/>
          <w:sz w:val="22"/>
          <w:szCs w:val="22"/>
        </w:rPr>
        <w:t>ow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wi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h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an 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B5263C">
        <w:rPr>
          <w:rFonts w:asciiTheme="minorHAnsi" w:hAnsiTheme="minorHAnsi" w:cstheme="minorHAnsi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an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 xml:space="preserve">on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f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5263C">
        <w:rPr>
          <w:rFonts w:asciiTheme="minorHAnsi" w:hAnsiTheme="minorHAnsi" w:cstheme="minorHAnsi"/>
          <w:sz w:val="22"/>
          <w:szCs w:val="22"/>
        </w:rPr>
        <w:t>hat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 xml:space="preserve">ou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do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>, de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 xml:space="preserve">be how 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 xml:space="preserve">ou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 xml:space="preserve">d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5263C">
        <w:rPr>
          <w:rFonts w:asciiTheme="minorHAnsi" w:hAnsiTheme="minorHAnsi" w:cstheme="minorHAnsi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and, w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5263C">
        <w:rPr>
          <w:rFonts w:asciiTheme="minorHAnsi" w:hAnsiTheme="minorHAnsi" w:cstheme="minorHAnsi"/>
          <w:sz w:val="22"/>
          <w:szCs w:val="22"/>
        </w:rPr>
        <w:t>en pos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b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 xml:space="preserve">e,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5263C">
        <w:rPr>
          <w:rFonts w:asciiTheme="minorHAnsi" w:hAnsiTheme="minorHAnsi" w:cstheme="minorHAnsi"/>
          <w:sz w:val="22"/>
          <w:szCs w:val="22"/>
        </w:rPr>
        <w:t>de any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ou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es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B5263C">
        <w:rPr>
          <w:rFonts w:asciiTheme="minorHAnsi" w:hAnsiTheme="minorHAnsi" w:cstheme="minorHAnsi"/>
          <w:sz w:val="22"/>
          <w:szCs w:val="22"/>
        </w:rPr>
        <w:t>hat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ou 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hAnsiTheme="minorHAnsi" w:cstheme="minorHAnsi"/>
          <w:sz w:val="22"/>
          <w:szCs w:val="22"/>
        </w:rPr>
        <w:t>ed. R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be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, 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en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 xml:space="preserve">s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5263C">
        <w:rPr>
          <w:rFonts w:asciiTheme="minorHAnsi" w:hAnsiTheme="minorHAnsi" w:cstheme="minorHAnsi"/>
          <w:sz w:val="22"/>
          <w:szCs w:val="22"/>
        </w:rPr>
        <w:t>ou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con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hAnsiTheme="minorHAnsi" w:cstheme="minorHAnsi"/>
          <w:sz w:val="22"/>
          <w:szCs w:val="22"/>
        </w:rPr>
        <w:t>ey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y</w:t>
      </w:r>
      <w:r w:rsidRPr="00B5263C">
        <w:rPr>
          <w:rFonts w:asciiTheme="minorHAnsi" w:hAnsiTheme="minorHAnsi" w:cstheme="minorHAnsi"/>
          <w:sz w:val="22"/>
          <w:szCs w:val="22"/>
        </w:rPr>
        <w:t>our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cy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 one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 xml:space="preserve">or 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 xml:space="preserve">e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5263C">
        <w:rPr>
          <w:rFonts w:asciiTheme="minorHAnsi" w:hAnsiTheme="minorHAnsi" w:cstheme="minorHAnsi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of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st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he e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er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by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5263C">
        <w:rPr>
          <w:rFonts w:asciiTheme="minorHAnsi" w:hAnsiTheme="minorHAnsi" w:cstheme="minorHAnsi"/>
          <w:sz w:val="22"/>
          <w:szCs w:val="22"/>
        </w:rPr>
        <w:t>ay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of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ng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an exa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 xml:space="preserve">e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f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5263C">
        <w:rPr>
          <w:rFonts w:asciiTheme="minorHAnsi" w:hAnsiTheme="minorHAnsi" w:cstheme="minorHAnsi"/>
          <w:sz w:val="22"/>
          <w:szCs w:val="22"/>
        </w:rPr>
        <w:t>h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 xml:space="preserve">n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ou ha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hAnsiTheme="minorHAnsi" w:cstheme="minorHAnsi"/>
          <w:sz w:val="22"/>
          <w:szCs w:val="22"/>
        </w:rPr>
        <w:t>e u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 xml:space="preserve">ed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he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.</w:t>
      </w:r>
    </w:p>
    <w:p w14:paraId="107DEAB0" w14:textId="77777777" w:rsidR="00021EB3" w:rsidRPr="00B5263C" w:rsidRDefault="0028309C">
      <w:pPr>
        <w:spacing w:before="39"/>
        <w:ind w:left="272" w:right="400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pict w14:anchorId="243C77B4">
          <v:group id="_x0000_s1177" style="position:absolute;left:0;text-align:left;margin-left:25.3pt;margin-top:.2pt;width:11.05pt;height:14.75pt;z-index:-2042;mso-position-horizontal-relative:page" coordorigin="506,4" coordsize="221,295">
            <v:shape id="_x0000_s1179" type="#_x0000_t75" style="position:absolute;left:506;top:4;width:221;height:295">
              <v:imagedata r:id="rId9" o:title=""/>
            </v:shape>
            <v:shape id="_x0000_s1178" type="#_x0000_t75" style="position:absolute;left:617;top:4;width:110;height:295">
              <v:imagedata r:id="rId10" o:title=""/>
            </v:shape>
            <w10:wrap anchorx="page"/>
          </v:group>
        </w:pic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ons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5263C">
        <w:rPr>
          <w:rFonts w:asciiTheme="minorHAnsi" w:hAnsiTheme="minorHAnsi" w:cstheme="minorHAnsi"/>
          <w:sz w:val="22"/>
          <w:szCs w:val="22"/>
        </w:rPr>
        <w:t>er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he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ng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qu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ons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o h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 xml:space="preserve">p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ou c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 xml:space="preserve">e 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 xml:space="preserve">e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hAnsiTheme="minorHAnsi" w:cstheme="minorHAnsi"/>
          <w:sz w:val="22"/>
          <w:szCs w:val="22"/>
        </w:rPr>
        <w:t>e bu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: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Wh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B5263C">
        <w:rPr>
          <w:rFonts w:asciiTheme="minorHAnsi" w:hAnsiTheme="minorHAnsi" w:cstheme="minorHAnsi"/>
          <w:sz w:val="22"/>
          <w:szCs w:val="22"/>
        </w:rPr>
        <w:t>as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he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e of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our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5263C">
        <w:rPr>
          <w:rFonts w:asciiTheme="minorHAnsi" w:hAnsiTheme="minorHAnsi" w:cstheme="minorHAnsi"/>
          <w:sz w:val="22"/>
          <w:szCs w:val="22"/>
        </w:rPr>
        <w:t>? Wh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y</w:t>
      </w:r>
      <w:r w:rsidRPr="00B5263C">
        <w:rPr>
          <w:rFonts w:asciiTheme="minorHAnsi" w:hAnsiTheme="minorHAnsi" w:cstheme="minorHAnsi"/>
          <w:sz w:val="22"/>
          <w:szCs w:val="22"/>
        </w:rPr>
        <w:t>our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co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h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en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s?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5263C">
        <w:rPr>
          <w:rFonts w:asciiTheme="minorHAnsi" w:hAnsiTheme="minorHAnsi" w:cstheme="minorHAnsi"/>
          <w:sz w:val="22"/>
          <w:szCs w:val="22"/>
        </w:rPr>
        <w:t>ow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 xml:space="preserve">d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ou h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 xml:space="preserve">he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>an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on?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Wh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5263C">
        <w:rPr>
          <w:rFonts w:asciiTheme="minorHAnsi" w:hAnsiTheme="minorHAnsi" w:cstheme="minorHAnsi"/>
          <w:sz w:val="22"/>
          <w:szCs w:val="22"/>
        </w:rPr>
        <w:t>no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wl</w:t>
      </w:r>
      <w:r w:rsidRPr="00B5263C">
        <w:rPr>
          <w:rFonts w:asciiTheme="minorHAnsi" w:hAnsiTheme="minorHAnsi" w:cstheme="minorHAnsi"/>
          <w:sz w:val="22"/>
          <w:szCs w:val="22"/>
        </w:rPr>
        <w:t>ed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>e d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 xml:space="preserve">d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ou en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ha</w:t>
      </w:r>
      <w:r w:rsidRPr="00B5263C">
        <w:rPr>
          <w:rFonts w:asciiTheme="minorHAnsi" w:hAnsiTheme="minorHAnsi" w:cstheme="minorHAnsi"/>
          <w:sz w:val="22"/>
          <w:szCs w:val="22"/>
        </w:rPr>
        <w:t>nc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? How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 xml:space="preserve">es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h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 xml:space="preserve">s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x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en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 xml:space="preserve">e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 xml:space="preserve">o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our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ns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oy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ent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>oa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?</w:t>
      </w:r>
    </w:p>
    <w:p w14:paraId="49A12EAA" w14:textId="77777777" w:rsidR="00021EB3" w:rsidRPr="00B5263C" w:rsidRDefault="00021EB3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47880999" w14:textId="77777777" w:rsidR="00021EB3" w:rsidRPr="00B5263C" w:rsidRDefault="0028309C">
      <w:pPr>
        <w:spacing w:line="277" w:lineRule="auto"/>
        <w:ind w:left="272" w:right="1073" w:hanging="166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pict w14:anchorId="3EC90277">
          <v:group id="_x0000_s1174" style="position:absolute;left:0;text-align:left;margin-left:25.3pt;margin-top:12.9pt;width:11.05pt;height:44.15pt;z-index:-2041;mso-position-horizontal-relative:page" coordorigin="506,258" coordsize="221,883">
            <v:shape id="_x0000_s1176" type="#_x0000_t75" style="position:absolute;left:506;top:258;width:221;height:883">
              <v:imagedata r:id="rId13" o:title=""/>
            </v:shape>
            <v:shape id="_x0000_s1175" type="#_x0000_t75" style="position:absolute;left:617;top:258;width:110;height:883">
              <v:imagedata r:id="rId14" o:title=""/>
            </v:shape>
            <w10:wrap anchorx="page"/>
          </v:group>
        </w:pic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>an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b/>
          <w:spacing w:val="2"/>
          <w:sz w:val="22"/>
          <w:szCs w:val="22"/>
        </w:rPr>
        <w:t>Y</w:t>
      </w:r>
      <w:r w:rsidRPr="00B5263C">
        <w:rPr>
          <w:rFonts w:asciiTheme="minorHAnsi" w:hAnsiTheme="minorHAnsi" w:cstheme="minorHAnsi"/>
          <w:b/>
          <w:sz w:val="22"/>
          <w:szCs w:val="22"/>
        </w:rPr>
        <w:t xml:space="preserve">our 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</w:rPr>
        <w:t>J</w:t>
      </w:r>
      <w:r w:rsidRPr="00B5263C">
        <w:rPr>
          <w:rFonts w:asciiTheme="minorHAnsi" w:hAnsiTheme="minorHAnsi" w:cstheme="minorHAnsi"/>
          <w:b/>
          <w:sz w:val="22"/>
          <w:szCs w:val="22"/>
        </w:rPr>
        <w:t>ob T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b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 xml:space="preserve">– 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, St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 xml:space="preserve">e                                                                             </w:t>
      </w:r>
      <w:r w:rsidRPr="00B5263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Mon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 xml:space="preserve">h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r -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Mon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 xml:space="preserve">h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 xml:space="preserve">r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B5263C">
        <w:rPr>
          <w:rFonts w:asciiTheme="minorHAnsi" w:hAnsiTheme="minorHAnsi" w:cstheme="minorHAnsi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ed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en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 xml:space="preserve">s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ho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 xml:space="preserve">be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he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5263C">
        <w:rPr>
          <w:rFonts w:asciiTheme="minorHAnsi" w:hAnsiTheme="minorHAnsi" w:cstheme="minorHAnsi"/>
          <w:sz w:val="22"/>
          <w:szCs w:val="22"/>
        </w:rPr>
        <w:t>er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se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B5263C">
        <w:rPr>
          <w:rFonts w:asciiTheme="minorHAnsi" w:hAnsiTheme="minorHAnsi" w:cstheme="minorHAnsi"/>
          <w:sz w:val="22"/>
          <w:szCs w:val="22"/>
        </w:rPr>
        <w:t>pa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or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en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e)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and u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e c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ns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ar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and pu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ua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 xml:space="preserve">on.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B5263C">
        <w:rPr>
          <w:rFonts w:asciiTheme="minorHAnsi" w:hAnsiTheme="minorHAnsi" w:cstheme="minorHAnsi"/>
          <w:sz w:val="22"/>
          <w:szCs w:val="22"/>
        </w:rPr>
        <w:t xml:space="preserve">e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pe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c by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5263C">
        <w:rPr>
          <w:rFonts w:asciiTheme="minorHAnsi" w:hAnsiTheme="minorHAnsi" w:cstheme="minorHAnsi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ng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q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5263C">
        <w:rPr>
          <w:rFonts w:asciiTheme="minorHAnsi" w:hAnsiTheme="minorHAnsi" w:cstheme="minorHAnsi"/>
          <w:sz w:val="22"/>
          <w:szCs w:val="22"/>
        </w:rPr>
        <w:t>an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 xml:space="preserve">,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equ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, popu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n, and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pa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of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our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k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5263C">
        <w:rPr>
          <w:rFonts w:asciiTheme="minorHAnsi" w:hAnsiTheme="minorHAnsi" w:cstheme="minorHAnsi"/>
          <w:sz w:val="22"/>
          <w:szCs w:val="22"/>
        </w:rPr>
        <w:t>hen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hAnsiTheme="minorHAnsi" w:cstheme="minorHAnsi"/>
          <w:sz w:val="22"/>
          <w:szCs w:val="22"/>
        </w:rPr>
        <w:t>er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po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e.</w:t>
      </w:r>
    </w:p>
    <w:p w14:paraId="48E50441" w14:textId="77777777" w:rsidR="00021EB3" w:rsidRPr="00B5263C" w:rsidRDefault="0028309C">
      <w:pPr>
        <w:spacing w:before="7" w:line="240" w:lineRule="exact"/>
        <w:ind w:left="272" w:right="386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pict w14:anchorId="40707369">
          <v:group id="_x0000_s1172" style="position:absolute;left:0;text-align:left;margin-left:25.3pt;margin-top:37.9pt;width:566.5pt;height:0;z-index:-2032;mso-position-horizontal-relative:page" coordorigin="506,758" coordsize="11330,0">
            <v:shape id="_x0000_s1173" style="position:absolute;left:506;top:758;width:11330;height:0" coordorigin="506,758" coordsize="11330,0" path="m506,758r11330,e" filled="f" strokeweight=".15578mm">
              <v:path arrowok="t"/>
            </v:shape>
            <w10:wrap anchorx="page"/>
          </v:group>
        </w:pict>
      </w:r>
      <w:r w:rsidRPr="00B5263C">
        <w:rPr>
          <w:rFonts w:asciiTheme="minorHAnsi" w:hAnsiTheme="minorHAnsi" w:cstheme="minorHAnsi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5263C">
        <w:rPr>
          <w:rFonts w:asciiTheme="minorHAnsi" w:hAnsiTheme="minorHAnsi" w:cstheme="minorHAnsi"/>
          <w:sz w:val="22"/>
          <w:szCs w:val="22"/>
        </w:rPr>
        <w:t xml:space="preserve">e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 xml:space="preserve">e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our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 xml:space="preserve">e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 xml:space="preserve">s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 xml:space="preserve">o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ad 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d n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 xml:space="preserve">o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xt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he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vy</w:t>
      </w:r>
      <w:r w:rsidRPr="00B5263C">
        <w:rPr>
          <w:rFonts w:asciiTheme="minorHAnsi" w:hAnsiTheme="minorHAnsi" w:cstheme="minorHAnsi"/>
          <w:sz w:val="22"/>
          <w:szCs w:val="22"/>
        </w:rPr>
        <w:t xml:space="preserve">.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d us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ng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s,</w:t>
      </w:r>
      <w:r w:rsidRPr="00B5263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lti</w:t>
      </w:r>
      <w:r w:rsidRPr="00B5263C">
        <w:rPr>
          <w:rFonts w:asciiTheme="minorHAnsi" w:hAnsiTheme="minorHAnsi" w:cstheme="minorHAnsi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s,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 xml:space="preserve">,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ng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oo b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5263C">
        <w:rPr>
          <w:rFonts w:asciiTheme="minorHAnsi" w:hAnsiTheme="minorHAnsi" w:cstheme="minorHAnsi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 xml:space="preserve">or 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ng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B5263C">
        <w:rPr>
          <w:rFonts w:asciiTheme="minorHAnsi" w:hAnsiTheme="minorHAnsi" w:cstheme="minorHAnsi"/>
          <w:sz w:val="22"/>
          <w:szCs w:val="22"/>
        </w:rPr>
        <w:t xml:space="preserve">oo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5263C">
        <w:rPr>
          <w:rFonts w:asciiTheme="minorHAnsi" w:hAnsiTheme="minorHAnsi" w:cstheme="minorHAnsi"/>
          <w:sz w:val="22"/>
          <w:szCs w:val="22"/>
        </w:rPr>
        <w:t>en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. M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our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5263C">
        <w:rPr>
          <w:rFonts w:asciiTheme="minorHAnsi" w:hAnsiTheme="minorHAnsi" w:cstheme="minorHAnsi"/>
          <w:sz w:val="22"/>
          <w:szCs w:val="22"/>
        </w:rPr>
        <w:t>n, b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be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ona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.</w:t>
      </w:r>
    </w:p>
    <w:p w14:paraId="14E10B01" w14:textId="77777777" w:rsidR="00021EB3" w:rsidRPr="00B5263C" w:rsidRDefault="00021EB3">
      <w:pPr>
        <w:spacing w:before="3" w:line="220" w:lineRule="exact"/>
        <w:rPr>
          <w:rFonts w:asciiTheme="minorHAnsi" w:hAnsiTheme="minorHAnsi" w:cstheme="minorHAnsi"/>
          <w:sz w:val="22"/>
          <w:szCs w:val="22"/>
        </w:rPr>
      </w:pPr>
    </w:p>
    <w:p w14:paraId="186FF397" w14:textId="77777777" w:rsidR="00021EB3" w:rsidRPr="00B5263C" w:rsidRDefault="0028309C">
      <w:pPr>
        <w:spacing w:before="37" w:line="240" w:lineRule="exact"/>
        <w:ind w:left="106" w:right="487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ADD</w:t>
      </w:r>
      <w:r w:rsidRPr="00B5263C">
        <w:rPr>
          <w:rFonts w:asciiTheme="minorHAnsi" w:hAnsiTheme="minorHAnsi" w:cstheme="minorHAnsi"/>
          <w:b/>
          <w:sz w:val="22"/>
          <w:szCs w:val="22"/>
        </w:rPr>
        <w:t>ITI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B5263C">
        <w:rPr>
          <w:rFonts w:asciiTheme="minorHAnsi" w:hAnsiTheme="minorHAnsi" w:cstheme="minorHAnsi"/>
          <w:b/>
          <w:sz w:val="22"/>
          <w:szCs w:val="22"/>
        </w:rPr>
        <w:t>L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EX</w:t>
      </w:r>
      <w:r w:rsidRPr="00B5263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ENCE</w:t>
      </w:r>
      <w:r w:rsidRPr="00B5263C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LEAD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b/>
          <w:sz w:val="22"/>
          <w:szCs w:val="22"/>
        </w:rPr>
        <w:t>SH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b/>
          <w:sz w:val="22"/>
          <w:szCs w:val="22"/>
        </w:rPr>
        <w:t xml:space="preserve">P, 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b/>
          <w:sz w:val="22"/>
          <w:szCs w:val="22"/>
        </w:rPr>
        <w:t xml:space="preserve">S, 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ACT</w:t>
      </w:r>
      <w:r w:rsidRPr="00B5263C">
        <w:rPr>
          <w:rFonts w:asciiTheme="minorHAnsi" w:hAnsiTheme="minorHAnsi" w:cstheme="minorHAnsi"/>
          <w:b/>
          <w:sz w:val="22"/>
          <w:szCs w:val="22"/>
        </w:rPr>
        <w:t>IVI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b/>
          <w:sz w:val="22"/>
          <w:szCs w:val="22"/>
        </w:rPr>
        <w:t>IE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b/>
          <w:sz w:val="22"/>
          <w:szCs w:val="22"/>
        </w:rPr>
        <w:t>,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b/>
          <w:sz w:val="22"/>
          <w:szCs w:val="22"/>
        </w:rPr>
        <w:t>M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UN</w:t>
      </w:r>
      <w:r w:rsidRPr="00B5263C">
        <w:rPr>
          <w:rFonts w:asciiTheme="minorHAnsi" w:hAnsiTheme="minorHAnsi" w:cstheme="minorHAnsi"/>
          <w:b/>
          <w:sz w:val="22"/>
          <w:szCs w:val="22"/>
        </w:rPr>
        <w:t>I</w:t>
      </w:r>
      <w:r w:rsidRPr="00B5263C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B5263C">
        <w:rPr>
          <w:rFonts w:asciiTheme="minorHAnsi" w:hAnsiTheme="minorHAnsi" w:cstheme="minorHAnsi"/>
          <w:b/>
          <w:sz w:val="22"/>
          <w:szCs w:val="22"/>
        </w:rPr>
        <w:t>Y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b/>
          <w:sz w:val="22"/>
          <w:szCs w:val="22"/>
        </w:rPr>
        <w:t>S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ERV</w:t>
      </w:r>
      <w:r w:rsidRPr="00B5263C">
        <w:rPr>
          <w:rFonts w:asciiTheme="minorHAnsi" w:hAnsiTheme="minorHAnsi" w:cstheme="minorHAnsi"/>
          <w:b/>
          <w:sz w:val="22"/>
          <w:szCs w:val="22"/>
        </w:rPr>
        <w:t>I</w:t>
      </w:r>
      <w:r w:rsidRPr="00B5263C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LUNTEER</w:t>
      </w:r>
      <w:r w:rsidRPr="00B5263C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B5263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RO</w:t>
      </w:r>
      <w:r w:rsidRPr="00B5263C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sz w:val="22"/>
          <w:szCs w:val="22"/>
        </w:rPr>
        <w:t>S</w:t>
      </w:r>
      <w:r w:rsidRPr="00B5263C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B5263C">
        <w:rPr>
          <w:rFonts w:asciiTheme="minorHAnsi" w:hAnsiTheme="minorHAnsi" w:cstheme="minorHAnsi"/>
          <w:b/>
          <w:sz w:val="22"/>
          <w:szCs w:val="22"/>
        </w:rPr>
        <w:t>I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B5263C">
        <w:rPr>
          <w:rFonts w:asciiTheme="minorHAnsi" w:hAnsiTheme="minorHAnsi" w:cstheme="minorHAnsi"/>
          <w:b/>
          <w:sz w:val="22"/>
          <w:szCs w:val="22"/>
        </w:rPr>
        <w:t>L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DEVELO</w:t>
      </w:r>
      <w:r w:rsidRPr="00B5263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B5263C">
        <w:rPr>
          <w:rFonts w:asciiTheme="minorHAnsi" w:hAnsiTheme="minorHAnsi" w:cstheme="minorHAnsi"/>
          <w:b/>
          <w:sz w:val="22"/>
          <w:szCs w:val="22"/>
        </w:rPr>
        <w:t>ME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b/>
          <w:sz w:val="22"/>
          <w:szCs w:val="22"/>
        </w:rPr>
        <w:t>T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[</w:t>
      </w:r>
      <w:r w:rsidRPr="00B5263C">
        <w:rPr>
          <w:rFonts w:asciiTheme="minorHAnsi" w:hAnsiTheme="minorHAnsi" w:cstheme="minorHAnsi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b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 xml:space="preserve">e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B5263C">
        <w:rPr>
          <w:rFonts w:asciiTheme="minorHAnsi" w:hAnsiTheme="minorHAnsi" w:cstheme="minorHAnsi"/>
          <w:sz w:val="22"/>
          <w:szCs w:val="22"/>
        </w:rPr>
        <w:t>de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hAnsiTheme="minorHAnsi" w:cstheme="minorHAnsi"/>
          <w:sz w:val="22"/>
          <w:szCs w:val="22"/>
        </w:rPr>
        <w:t>e hea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>s]</w:t>
      </w:r>
    </w:p>
    <w:p w14:paraId="19E0B39C" w14:textId="77777777" w:rsidR="00021EB3" w:rsidRPr="00B5263C" w:rsidRDefault="0028309C">
      <w:pPr>
        <w:spacing w:line="240" w:lineRule="exact"/>
        <w:ind w:left="106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>an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b/>
          <w:spacing w:val="2"/>
          <w:sz w:val="22"/>
          <w:szCs w:val="22"/>
        </w:rPr>
        <w:t>Y</w:t>
      </w:r>
      <w:r w:rsidRPr="00B5263C">
        <w:rPr>
          <w:rFonts w:asciiTheme="minorHAnsi" w:hAnsiTheme="minorHAnsi" w:cstheme="minorHAnsi"/>
          <w:b/>
          <w:sz w:val="22"/>
          <w:szCs w:val="22"/>
        </w:rPr>
        <w:t xml:space="preserve">our 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</w:rPr>
        <w:t>J</w:t>
      </w:r>
      <w:r w:rsidRPr="00B5263C">
        <w:rPr>
          <w:rFonts w:asciiTheme="minorHAnsi" w:hAnsiTheme="minorHAnsi" w:cstheme="minorHAnsi"/>
          <w:b/>
          <w:sz w:val="22"/>
          <w:szCs w:val="22"/>
        </w:rPr>
        <w:t>ob T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b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 xml:space="preserve">– 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 xml:space="preserve">, </w:t>
      </w:r>
      <w:r w:rsidRPr="00B5263C">
        <w:rPr>
          <w:rFonts w:asciiTheme="minorHAnsi" w:hAnsiTheme="minorHAnsi" w:cstheme="minorHAnsi"/>
          <w:sz w:val="22"/>
          <w:szCs w:val="22"/>
        </w:rPr>
        <w:t>St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 xml:space="preserve">e                                                                             </w:t>
      </w:r>
      <w:r w:rsidRPr="00B5263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Mon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 xml:space="preserve">h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r -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Mon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 xml:space="preserve">h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r</w:t>
      </w:r>
    </w:p>
    <w:p w14:paraId="5C5733A6" w14:textId="77777777" w:rsidR="00021EB3" w:rsidRPr="00B5263C" w:rsidRDefault="0028309C">
      <w:pPr>
        <w:spacing w:before="40"/>
        <w:ind w:left="272" w:right="273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pict w14:anchorId="3508575D">
          <v:group id="_x0000_s1169" style="position:absolute;left:0;text-align:left;margin-left:25.3pt;margin-top:.25pt;width:11.05pt;height:14.75pt;z-index:-2040;mso-position-horizontal-relative:page" coordorigin="506,5" coordsize="221,295">
            <v:shape id="_x0000_s1171" type="#_x0000_t75" style="position:absolute;left:506;top:5;width:221;height:295">
              <v:imagedata r:id="rId9" o:title=""/>
            </v:shape>
            <v:shape id="_x0000_s1170" type="#_x0000_t75" style="position:absolute;left:617;top:5;width:110;height:295">
              <v:imagedata r:id="rId10" o:title=""/>
            </v:shape>
            <w10:wrap anchorx="page"/>
          </v:group>
        </w:pic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ng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lti</w:t>
      </w:r>
      <w:r w:rsidRPr="00B5263C">
        <w:rPr>
          <w:rFonts w:asciiTheme="minorHAnsi" w:hAnsiTheme="minorHAnsi" w:cstheme="minorHAnsi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e ex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en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 xml:space="preserve">s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s 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al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 xml:space="preserve">and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5263C">
        <w:rPr>
          <w:rFonts w:asciiTheme="minorHAnsi" w:hAnsiTheme="minorHAnsi" w:cstheme="minorHAnsi"/>
          <w:sz w:val="22"/>
          <w:szCs w:val="22"/>
        </w:rPr>
        <w:t xml:space="preserve">s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 xml:space="preserve">ou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o e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pha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B5263C">
        <w:rPr>
          <w:rFonts w:asciiTheme="minorHAnsi" w:hAnsiTheme="minorHAnsi" w:cstheme="minorHAnsi"/>
          <w:sz w:val="22"/>
          <w:szCs w:val="22"/>
        </w:rPr>
        <w:t xml:space="preserve">e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5263C">
        <w:rPr>
          <w:rFonts w:asciiTheme="minorHAnsi" w:hAnsiTheme="minorHAnsi" w:cstheme="minorHAnsi"/>
          <w:sz w:val="22"/>
          <w:szCs w:val="22"/>
        </w:rPr>
        <w:t>by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ci</w:t>
      </w:r>
      <w:r w:rsidRPr="00B5263C">
        <w:rPr>
          <w:rFonts w:asciiTheme="minorHAnsi" w:hAnsiTheme="minorHAnsi" w:cstheme="minorHAnsi"/>
          <w:sz w:val="22"/>
          <w:szCs w:val="22"/>
        </w:rPr>
        <w:t>ng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os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 xml:space="preserve">o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5263C">
        <w:rPr>
          <w:rFonts w:asciiTheme="minorHAnsi" w:hAnsiTheme="minorHAnsi" w:cstheme="minorHAnsi"/>
          <w:sz w:val="22"/>
          <w:szCs w:val="22"/>
        </w:rPr>
        <w:t xml:space="preserve">e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p)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our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ost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hAnsiTheme="minorHAnsi" w:cstheme="minorHAnsi"/>
          <w:spacing w:val="8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nt exp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. E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x</w:t>
      </w:r>
      <w:r w:rsidRPr="00B5263C">
        <w:rPr>
          <w:rFonts w:asciiTheme="minorHAnsi" w:hAnsiTheme="minorHAnsi" w:cstheme="minorHAnsi"/>
          <w:sz w:val="22"/>
          <w:szCs w:val="22"/>
        </w:rPr>
        <w:t>pe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 xml:space="preserve">s 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h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 xml:space="preserve">a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on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sho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d be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 xml:space="preserve">ed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e c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on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.</w:t>
      </w:r>
    </w:p>
    <w:p w14:paraId="18654831" w14:textId="77777777" w:rsidR="00021EB3" w:rsidRPr="00B5263C" w:rsidRDefault="0028309C">
      <w:pPr>
        <w:spacing w:before="38" w:line="259" w:lineRule="auto"/>
        <w:ind w:left="272" w:right="406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pict w14:anchorId="1C0C6AEC">
          <v:group id="_x0000_s1166" style="position:absolute;left:0;text-align:left;margin-left:25.3pt;margin-top:.15pt;width:11.05pt;height:29.5pt;z-index:-2039;mso-position-horizontal-relative:page" coordorigin="506,3" coordsize="221,590">
            <v:shape id="_x0000_s1168" type="#_x0000_t75" style="position:absolute;left:506;top:3;width:221;height:590">
              <v:imagedata r:id="rId15" o:title=""/>
            </v:shape>
            <v:shape id="_x0000_s1167" type="#_x0000_t75" style="position:absolute;left:617;top:3;width:110;height:590">
              <v:imagedata r:id="rId16" o:title=""/>
            </v:shape>
            <w10:wrap anchorx="page"/>
          </v:group>
        </w:pict>
      </w:r>
      <w:r w:rsidRPr="00B5263C">
        <w:rPr>
          <w:rFonts w:asciiTheme="minorHAnsi" w:hAnsiTheme="minorHAnsi" w:cstheme="minorHAnsi"/>
          <w:sz w:val="22"/>
          <w:szCs w:val="22"/>
        </w:rPr>
        <w:pict w14:anchorId="236E94EF">
          <v:group id="_x0000_s1163" style="position:absolute;left:0;text-align:left;margin-left:25.3pt;margin-top:42.2pt;width:11.05pt;height:14.75pt;z-index:-2038;mso-position-horizontal-relative:page" coordorigin="506,844" coordsize="221,295">
            <v:shape id="_x0000_s1165" type="#_x0000_t75" style="position:absolute;left:506;top:844;width:221;height:295">
              <v:imagedata r:id="rId9" o:title=""/>
            </v:shape>
            <v:shape id="_x0000_s1164" type="#_x0000_t75" style="position:absolute;left:617;top:844;width:110;height:295">
              <v:imagedata r:id="rId10" o:title=""/>
            </v:shape>
            <w10:wrap anchorx="page"/>
          </v:group>
        </w:pict>
      </w:r>
      <w:r w:rsidRPr="00B5263C">
        <w:rPr>
          <w:rFonts w:asciiTheme="minorHAnsi" w:hAnsiTheme="minorHAnsi" w:cstheme="minorHAnsi"/>
          <w:sz w:val="22"/>
          <w:szCs w:val="22"/>
        </w:rPr>
        <w:t>Pos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s w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h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 xml:space="preserve">n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n sho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d be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ed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ous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exp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en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s, but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ay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or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ay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not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B5263C">
        <w:rPr>
          <w:rFonts w:asciiTheme="minorHAnsi" w:hAnsiTheme="minorHAnsi" w:cstheme="minorHAnsi"/>
          <w:sz w:val="22"/>
          <w:szCs w:val="22"/>
        </w:rPr>
        <w:t>nc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5263C">
        <w:rPr>
          <w:rFonts w:asciiTheme="minorHAnsi" w:hAnsiTheme="minorHAnsi" w:cstheme="minorHAnsi"/>
          <w:sz w:val="22"/>
          <w:szCs w:val="22"/>
        </w:rPr>
        <w:t>de bu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7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 xml:space="preserve">. 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 an add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on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ex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en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 xml:space="preserve">on,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 xml:space="preserve">ou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 xml:space="preserve">an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nc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ude w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k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exp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en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es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h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ay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not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be d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B5263C">
        <w:rPr>
          <w:rFonts w:asciiTheme="minorHAnsi" w:hAnsiTheme="minorHAnsi" w:cstheme="minorHAnsi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r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ed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he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 xml:space="preserve">b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ou 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e app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ng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o, b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 xml:space="preserve">dd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y</w:t>
      </w:r>
      <w:r w:rsidRPr="00B5263C">
        <w:rPr>
          <w:rFonts w:asciiTheme="minorHAnsi" w:hAnsiTheme="minorHAnsi" w:cstheme="minorHAnsi"/>
          <w:sz w:val="22"/>
          <w:szCs w:val="22"/>
        </w:rPr>
        <w:t>our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5263C">
        <w:rPr>
          <w:rFonts w:asciiTheme="minorHAnsi" w:hAnsiTheme="minorHAnsi" w:cstheme="minorHAnsi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by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ex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lif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g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a 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hAnsiTheme="minorHAnsi" w:cstheme="minorHAnsi"/>
          <w:sz w:val="22"/>
          <w:szCs w:val="22"/>
        </w:rPr>
        <w:t>e work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h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ry</w:t>
      </w:r>
      <w:r w:rsidRPr="00B5263C">
        <w:rPr>
          <w:rFonts w:asciiTheme="minorHAnsi" w:hAnsiTheme="minorHAnsi" w:cstheme="minorHAnsi"/>
          <w:sz w:val="22"/>
          <w:szCs w:val="22"/>
        </w:rPr>
        <w:t>.</w:t>
      </w:r>
    </w:p>
    <w:p w14:paraId="008F2DF6" w14:textId="77777777" w:rsidR="00021EB3" w:rsidRPr="00B5263C" w:rsidRDefault="0028309C">
      <w:pPr>
        <w:spacing w:before="19"/>
        <w:ind w:left="272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pha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B5263C">
        <w:rPr>
          <w:rFonts w:asciiTheme="minorHAnsi" w:hAnsiTheme="minorHAnsi" w:cstheme="minorHAnsi"/>
          <w:sz w:val="22"/>
          <w:szCs w:val="22"/>
        </w:rPr>
        <w:t xml:space="preserve">e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our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tr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 xml:space="preserve">e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 xml:space="preserve">s,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hose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5263C">
        <w:rPr>
          <w:rFonts w:asciiTheme="minorHAnsi" w:hAnsiTheme="minorHAnsi" w:cstheme="minorHAnsi"/>
          <w:sz w:val="22"/>
          <w:szCs w:val="22"/>
        </w:rPr>
        <w:t>at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an be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ak</w:t>
      </w:r>
      <w:r w:rsidRPr="00B5263C">
        <w:rPr>
          <w:rFonts w:asciiTheme="minorHAnsi" w:hAnsiTheme="minorHAnsi" w:cstheme="minorHAnsi"/>
          <w:sz w:val="22"/>
          <w:szCs w:val="22"/>
        </w:rPr>
        <w:t xml:space="preserve">en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B5263C">
        <w:rPr>
          <w:rFonts w:asciiTheme="minorHAnsi" w:hAnsiTheme="minorHAnsi" w:cstheme="minorHAnsi"/>
          <w:sz w:val="22"/>
          <w:szCs w:val="22"/>
        </w:rPr>
        <w:t>om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one exp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en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d app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ed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5263C">
        <w:rPr>
          <w:rFonts w:asciiTheme="minorHAnsi" w:hAnsiTheme="minorHAnsi" w:cstheme="minorHAnsi"/>
          <w:sz w:val="22"/>
          <w:szCs w:val="22"/>
        </w:rPr>
        <w:t>h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e.</w:t>
      </w:r>
    </w:p>
    <w:p w14:paraId="0FE2E5A6" w14:textId="77777777" w:rsidR="00021EB3" w:rsidRPr="00B5263C" w:rsidRDefault="00021EB3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0E90DC63" w14:textId="77777777" w:rsidR="00021EB3" w:rsidRPr="00B5263C" w:rsidRDefault="0028309C">
      <w:pPr>
        <w:ind w:left="106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>an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b/>
          <w:spacing w:val="2"/>
          <w:sz w:val="22"/>
          <w:szCs w:val="22"/>
        </w:rPr>
        <w:t>Y</w:t>
      </w:r>
      <w:r w:rsidRPr="00B5263C">
        <w:rPr>
          <w:rFonts w:asciiTheme="minorHAnsi" w:hAnsiTheme="minorHAnsi" w:cstheme="minorHAnsi"/>
          <w:b/>
          <w:sz w:val="22"/>
          <w:szCs w:val="22"/>
        </w:rPr>
        <w:t xml:space="preserve">our 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b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(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sz w:val="22"/>
          <w:szCs w:val="22"/>
        </w:rPr>
        <w:t>.g. M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B5263C">
        <w:rPr>
          <w:rFonts w:asciiTheme="minorHAnsi" w:hAnsiTheme="minorHAnsi" w:cstheme="minorHAnsi"/>
          <w:b/>
          <w:sz w:val="22"/>
          <w:szCs w:val="22"/>
        </w:rPr>
        <w:t>b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sz w:val="22"/>
          <w:szCs w:val="22"/>
        </w:rPr>
        <w:t>r, Pa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b/>
          <w:sz w:val="22"/>
          <w:szCs w:val="22"/>
        </w:rPr>
        <w:t>c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</w:rPr>
        <w:t>p</w:t>
      </w:r>
      <w:r w:rsidRPr="00B5263C">
        <w:rPr>
          <w:rFonts w:asciiTheme="minorHAnsi" w:hAnsiTheme="minorHAnsi" w:cstheme="minorHAnsi"/>
          <w:b/>
          <w:sz w:val="22"/>
          <w:szCs w:val="22"/>
        </w:rPr>
        <w:t>ant,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B5263C">
        <w:rPr>
          <w:rFonts w:asciiTheme="minorHAnsi" w:hAnsiTheme="minorHAnsi" w:cstheme="minorHAnsi"/>
          <w:b/>
          <w:sz w:val="22"/>
          <w:szCs w:val="22"/>
        </w:rPr>
        <w:t>onore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sz w:val="22"/>
          <w:szCs w:val="22"/>
        </w:rPr>
        <w:t>,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b/>
          <w:sz w:val="22"/>
          <w:szCs w:val="22"/>
        </w:rPr>
        <w:t>or P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B5263C">
        <w:rPr>
          <w:rFonts w:asciiTheme="minorHAnsi" w:hAnsiTheme="minorHAnsi" w:cstheme="minorHAnsi"/>
          <w:b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B5263C">
        <w:rPr>
          <w:rFonts w:asciiTheme="minorHAnsi" w:hAnsiTheme="minorHAnsi" w:cstheme="minorHAnsi"/>
          <w:b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b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B5263C">
        <w:rPr>
          <w:rFonts w:asciiTheme="minorHAnsi" w:hAnsiTheme="minorHAnsi" w:cstheme="minorHAnsi"/>
          <w:b/>
          <w:sz w:val="22"/>
          <w:szCs w:val="22"/>
        </w:rPr>
        <w:t>)</w:t>
      </w:r>
      <w:r w:rsidRPr="00B5263C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 xml:space="preserve">– 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, St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Mon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 xml:space="preserve">h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r -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Mon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 xml:space="preserve">h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r</w:t>
      </w:r>
    </w:p>
    <w:p w14:paraId="66638117" w14:textId="77777777" w:rsidR="00021EB3" w:rsidRPr="00B5263C" w:rsidRDefault="0028309C">
      <w:pPr>
        <w:spacing w:before="40" w:line="259" w:lineRule="auto"/>
        <w:ind w:left="272" w:right="171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pict w14:anchorId="64546D50">
          <v:group id="_x0000_s1160" style="position:absolute;left:0;text-align:left;margin-left:25.3pt;margin-top:.25pt;width:11.05pt;height:14.75pt;z-index:-2037;mso-position-horizontal-relative:page" coordorigin="506,5" coordsize="221,295">
            <v:shape id="_x0000_s1162" type="#_x0000_t75" style="position:absolute;left:506;top:5;width:221;height:295">
              <v:imagedata r:id="rId9" o:title=""/>
            </v:shape>
            <v:shape id="_x0000_s1161" type="#_x0000_t75" style="position:absolute;left:617;top:5;width:110;height:295">
              <v:imagedata r:id="rId10" o:title=""/>
            </v:shape>
            <w10:wrap anchorx="page"/>
          </v:group>
        </w:pict>
      </w:r>
      <w:r w:rsidRPr="00B5263C">
        <w:rPr>
          <w:rFonts w:asciiTheme="minorHAnsi" w:hAnsiTheme="minorHAnsi" w:cstheme="minorHAnsi"/>
          <w:sz w:val="22"/>
          <w:szCs w:val="22"/>
        </w:rPr>
        <w:pict w14:anchorId="15F283C3">
          <v:group id="_x0000_s1157" style="position:absolute;left:0;text-align:left;margin-left:25.3pt;margin-top:27.65pt;width:11.05pt;height:14.75pt;z-index:-2036;mso-position-horizontal-relative:page" coordorigin="506,553" coordsize="221,295">
            <v:shape id="_x0000_s1159" type="#_x0000_t75" style="position:absolute;left:506;top:553;width:221;height:295">
              <v:imagedata r:id="rId9" o:title=""/>
            </v:shape>
            <v:shape id="_x0000_s1158" type="#_x0000_t75" style="position:absolute;left:617;top:553;width:110;height:295">
              <v:imagedata r:id="rId10" o:title=""/>
            </v:shape>
            <w10:wrap anchorx="page"/>
          </v:group>
        </w:pic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 xml:space="preserve">s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5263C">
        <w:rPr>
          <w:rFonts w:asciiTheme="minorHAnsi" w:hAnsiTheme="minorHAnsi" w:cstheme="minorHAnsi"/>
          <w:sz w:val="22"/>
          <w:szCs w:val="22"/>
        </w:rPr>
        <w:t>on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so be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an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oppo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5263C">
        <w:rPr>
          <w:rFonts w:asciiTheme="minorHAnsi" w:hAnsiTheme="minorHAnsi" w:cstheme="minorHAnsi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 xml:space="preserve">o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ha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 xml:space="preserve">e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our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xpe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en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es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s 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de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ho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hAnsiTheme="minorHAnsi" w:cstheme="minorHAnsi"/>
          <w:sz w:val="22"/>
          <w:szCs w:val="22"/>
        </w:rPr>
        <w:t>ed, co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B5263C">
        <w:rPr>
          <w:rFonts w:asciiTheme="minorHAnsi" w:hAnsiTheme="minorHAnsi" w:cstheme="minorHAnsi"/>
          <w:sz w:val="22"/>
          <w:szCs w:val="22"/>
        </w:rPr>
        <w:t>un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5263C">
        <w:rPr>
          <w:rFonts w:asciiTheme="minorHAnsi" w:hAnsiTheme="minorHAnsi" w:cstheme="minorHAnsi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en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, 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on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de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op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ent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 xml:space="preserve">s,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be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sh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>an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ons. As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 xml:space="preserve">d,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 xml:space="preserve">e </w:t>
      </w:r>
      <w:r w:rsidRPr="00B5263C">
        <w:rPr>
          <w:rFonts w:asciiTheme="minorHAnsi" w:hAnsiTheme="minorHAnsi" w:cstheme="minorHAnsi"/>
          <w:spacing w:val="-2"/>
          <w:w w:val="44"/>
          <w:sz w:val="22"/>
          <w:szCs w:val="22"/>
        </w:rPr>
        <w:t>―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5263C">
        <w:rPr>
          <w:rFonts w:asciiTheme="minorHAnsi" w:hAnsiTheme="minorHAnsi" w:cstheme="minorHAnsi"/>
          <w:sz w:val="22"/>
          <w:szCs w:val="22"/>
        </w:rPr>
        <w:t>ob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w w:val="159"/>
          <w:sz w:val="22"/>
          <w:szCs w:val="22"/>
        </w:rPr>
        <w:t>‖</w:t>
      </w:r>
      <w:r w:rsidRPr="00B5263C">
        <w:rPr>
          <w:rFonts w:asciiTheme="minorHAnsi" w:hAnsiTheme="minorHAnsi" w:cstheme="minorHAnsi"/>
          <w:sz w:val="22"/>
          <w:szCs w:val="22"/>
        </w:rPr>
        <w:t xml:space="preserve"> w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h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5263C">
        <w:rPr>
          <w:rFonts w:asciiTheme="minorHAnsi" w:hAnsiTheme="minorHAnsi" w:cstheme="minorHAnsi"/>
          <w:sz w:val="22"/>
          <w:szCs w:val="22"/>
        </w:rPr>
        <w:t xml:space="preserve">e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 xml:space="preserve">e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ou p</w:t>
      </w:r>
      <w:r w:rsidRPr="00B5263C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 xml:space="preserve">d. 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ud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ng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bu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 xml:space="preserve">s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na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de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5263C">
        <w:rPr>
          <w:rFonts w:asciiTheme="minorHAnsi" w:hAnsiTheme="minorHAnsi" w:cstheme="minorHAnsi"/>
          <w:sz w:val="22"/>
          <w:szCs w:val="22"/>
        </w:rPr>
        <w:t>end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ng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 xml:space="preserve">on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5263C">
        <w:rPr>
          <w:rFonts w:asciiTheme="minorHAnsi" w:hAnsiTheme="minorHAnsi" w:cstheme="minorHAnsi"/>
          <w:sz w:val="22"/>
          <w:szCs w:val="22"/>
        </w:rPr>
        <w:t>hat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 xml:space="preserve">ou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 xml:space="preserve">sh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con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hAnsiTheme="minorHAnsi" w:cstheme="minorHAnsi"/>
          <w:sz w:val="22"/>
          <w:szCs w:val="22"/>
        </w:rPr>
        <w:t>ey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o a p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en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al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.</w:t>
      </w:r>
    </w:p>
    <w:p w14:paraId="125C3D9E" w14:textId="77777777" w:rsidR="00021EB3" w:rsidRPr="00B5263C" w:rsidRDefault="00021EB3">
      <w:pPr>
        <w:spacing w:before="1" w:line="200" w:lineRule="exact"/>
        <w:rPr>
          <w:rFonts w:asciiTheme="minorHAnsi" w:hAnsiTheme="minorHAnsi" w:cstheme="minorHAnsi"/>
          <w:sz w:val="22"/>
          <w:szCs w:val="22"/>
        </w:rPr>
      </w:pPr>
    </w:p>
    <w:p w14:paraId="77B4818E" w14:textId="77777777" w:rsidR="00021EB3" w:rsidRPr="00B5263C" w:rsidRDefault="0028309C">
      <w:pPr>
        <w:spacing w:before="32"/>
        <w:ind w:left="106" w:right="54"/>
        <w:rPr>
          <w:rFonts w:asciiTheme="minorHAnsi" w:hAnsiTheme="minorHAnsi" w:cstheme="minorHAnsi"/>
          <w:sz w:val="22"/>
          <w:szCs w:val="22"/>
        </w:rPr>
        <w:sectPr w:rsidR="00021EB3" w:rsidRPr="00B5263C">
          <w:footerReference w:type="default" r:id="rId17"/>
          <w:pgSz w:w="12240" w:h="15840"/>
          <w:pgMar w:top="360" w:right="120" w:bottom="0" w:left="400" w:header="0" w:footer="0" w:gutter="0"/>
          <w:cols w:space="720"/>
        </w:sectPr>
      </w:pPr>
      <w:r w:rsidRPr="00B5263C">
        <w:rPr>
          <w:rFonts w:asciiTheme="minorHAnsi" w:hAnsiTheme="minorHAnsi" w:cstheme="minorHAnsi"/>
          <w:sz w:val="22"/>
          <w:szCs w:val="22"/>
        </w:rPr>
        <w:pict w14:anchorId="13B58052">
          <v:group id="_x0000_s1155" style="position:absolute;left:0;text-align:left;margin-left:25.3pt;margin-top:1.45pt;width:566.5pt;height:0;z-index:-2031;mso-position-horizontal-relative:page" coordorigin="506,29" coordsize="11330,0">
            <v:shape id="_x0000_s1156" style="position:absolute;left:506;top:29;width:11330;height:0" coordorigin="506,29" coordsize="11330,0" path="m506,29r11330,e" filled="f" strokeweight=".15578mm">
              <v:path arrowok="t"/>
            </v:shape>
            <w10:wrap anchorx="page"/>
          </v:group>
        </w:pic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ADD</w:t>
      </w:r>
      <w:r w:rsidRPr="00B5263C">
        <w:rPr>
          <w:rFonts w:asciiTheme="minorHAnsi" w:hAnsiTheme="minorHAnsi" w:cstheme="minorHAnsi"/>
          <w:b/>
          <w:sz w:val="22"/>
          <w:szCs w:val="22"/>
        </w:rPr>
        <w:t>ITI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B5263C">
        <w:rPr>
          <w:rFonts w:asciiTheme="minorHAnsi" w:hAnsiTheme="minorHAnsi" w:cstheme="minorHAnsi"/>
          <w:b/>
          <w:sz w:val="22"/>
          <w:szCs w:val="22"/>
        </w:rPr>
        <w:t>L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b/>
          <w:sz w:val="22"/>
          <w:szCs w:val="22"/>
        </w:rPr>
        <w:t>SK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LL</w:t>
      </w:r>
      <w:r w:rsidRPr="00B5263C">
        <w:rPr>
          <w:rFonts w:asciiTheme="minorHAnsi" w:hAnsiTheme="minorHAnsi" w:cstheme="minorHAnsi"/>
          <w:b/>
          <w:sz w:val="22"/>
          <w:szCs w:val="22"/>
        </w:rPr>
        <w:t>S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[</w:t>
      </w:r>
      <w:r w:rsidRPr="00B5263C">
        <w:rPr>
          <w:rFonts w:asciiTheme="minorHAnsi" w:hAnsiTheme="minorHAnsi" w:cstheme="minorHAnsi"/>
          <w:sz w:val="22"/>
          <w:szCs w:val="22"/>
        </w:rPr>
        <w:t>Li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 xml:space="preserve">s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hat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 xml:space="preserve">e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ab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 xml:space="preserve">e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nd con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e.  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 xml:space="preserve">s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uc</w:t>
      </w:r>
      <w:r w:rsidRPr="00B5263C">
        <w:rPr>
          <w:rFonts w:asciiTheme="minorHAnsi" w:hAnsiTheme="minorHAnsi" w:cstheme="minorHAnsi"/>
          <w:sz w:val="22"/>
          <w:szCs w:val="22"/>
        </w:rPr>
        <w:t>h as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co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un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on, 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5263C">
        <w:rPr>
          <w:rFonts w:asciiTheme="minorHAnsi" w:hAnsiTheme="minorHAnsi" w:cstheme="minorHAnsi"/>
          <w:sz w:val="22"/>
          <w:szCs w:val="22"/>
        </w:rPr>
        <w:t>on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, 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 xml:space="preserve">d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nal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 xml:space="preserve">s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5263C">
        <w:rPr>
          <w:rFonts w:asciiTheme="minorHAnsi" w:hAnsiTheme="minorHAnsi" w:cstheme="minorHAnsi"/>
          <w:sz w:val="22"/>
          <w:szCs w:val="22"/>
        </w:rPr>
        <w:t>ou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not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be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ed h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e,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but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h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co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ed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 xml:space="preserve">o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our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b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 xml:space="preserve">ed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5263C">
        <w:rPr>
          <w:rFonts w:asciiTheme="minorHAnsi" w:hAnsiTheme="minorHAnsi" w:cstheme="minorHAnsi"/>
          <w:sz w:val="22"/>
          <w:szCs w:val="22"/>
        </w:rPr>
        <w:t>sh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ent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en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 xml:space="preserve">s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bo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hAnsiTheme="minorHAnsi" w:cstheme="minorHAnsi"/>
          <w:sz w:val="22"/>
          <w:szCs w:val="22"/>
        </w:rPr>
        <w:t xml:space="preserve">e.] 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b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B5263C">
        <w:rPr>
          <w:rFonts w:asciiTheme="minorHAnsi" w:hAnsiTheme="minorHAnsi" w:cstheme="minorHAnsi"/>
          <w:b/>
          <w:sz w:val="22"/>
          <w:szCs w:val="22"/>
        </w:rPr>
        <w:t>h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b/>
          <w:sz w:val="22"/>
          <w:szCs w:val="22"/>
        </w:rPr>
        <w:t>o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b/>
          <w:sz w:val="22"/>
          <w:szCs w:val="22"/>
        </w:rPr>
        <w:t xml:space="preserve">gy: </w:t>
      </w:r>
      <w:r w:rsidRPr="00B5263C">
        <w:rPr>
          <w:rFonts w:asciiTheme="minorHAnsi" w:hAnsiTheme="minorHAnsi" w:cstheme="minorHAnsi"/>
          <w:sz w:val="22"/>
          <w:szCs w:val="22"/>
        </w:rPr>
        <w:t>Try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 xml:space="preserve">o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ud</w:t>
      </w:r>
      <w:r w:rsidRPr="00B5263C">
        <w:rPr>
          <w:rFonts w:asciiTheme="minorHAnsi" w:hAnsiTheme="minorHAnsi" w:cstheme="minorHAnsi"/>
          <w:sz w:val="22"/>
          <w:szCs w:val="22"/>
        </w:rPr>
        <w:t>e 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 xml:space="preserve">s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h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d n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be 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su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ed bas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 xml:space="preserve">d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n ed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5263C">
        <w:rPr>
          <w:rFonts w:asciiTheme="minorHAnsi" w:hAnsiTheme="minorHAnsi" w:cstheme="minorHAnsi"/>
          <w:sz w:val="22"/>
          <w:szCs w:val="22"/>
        </w:rPr>
        <w:t>on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and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 xml:space="preserve">ude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our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en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.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 xml:space="preserve">For </w:t>
      </w:r>
      <w:r w:rsidRPr="00B5263C">
        <w:rPr>
          <w:rFonts w:asciiTheme="minorHAnsi" w:hAnsiTheme="minorHAnsi" w:cstheme="minorHAnsi"/>
          <w:sz w:val="22"/>
          <w:szCs w:val="22"/>
        </w:rPr>
        <w:lastRenderedPageBreak/>
        <w:t>ex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e: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hAnsiTheme="minorHAnsi" w:cstheme="minorHAnsi"/>
          <w:sz w:val="22"/>
          <w:szCs w:val="22"/>
        </w:rPr>
        <w:t>an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ed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f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oso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ce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 xml:space="preserve">e,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ng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B5263C">
        <w:rPr>
          <w:rFonts w:asciiTheme="minorHAnsi" w:hAnsiTheme="minorHAnsi" w:cstheme="minorHAnsi"/>
          <w:sz w:val="22"/>
          <w:szCs w:val="22"/>
        </w:rPr>
        <w:t>oo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5263C">
        <w:rPr>
          <w:rFonts w:asciiTheme="minorHAnsi" w:hAnsiTheme="minorHAnsi" w:cstheme="minorHAnsi"/>
          <w:sz w:val="22"/>
          <w:szCs w:val="22"/>
        </w:rPr>
        <w:t>, Ex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d Po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as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as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dobe Ph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os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5263C">
        <w:rPr>
          <w:rFonts w:asciiTheme="minorHAnsi" w:hAnsiTheme="minorHAnsi" w:cstheme="minorHAnsi"/>
          <w:sz w:val="22"/>
          <w:szCs w:val="22"/>
        </w:rPr>
        <w:t xml:space="preserve">op. 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B5263C">
        <w:rPr>
          <w:rFonts w:asciiTheme="minorHAnsi" w:hAnsiTheme="minorHAnsi" w:cstheme="minorHAnsi"/>
          <w:b/>
          <w:sz w:val="22"/>
          <w:szCs w:val="22"/>
        </w:rPr>
        <w:t>ang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b/>
          <w:sz w:val="22"/>
          <w:szCs w:val="22"/>
        </w:rPr>
        <w:t>age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B5263C">
        <w:rPr>
          <w:rFonts w:asciiTheme="minorHAnsi" w:hAnsiTheme="minorHAnsi" w:cstheme="minorHAnsi"/>
          <w:b/>
          <w:sz w:val="22"/>
          <w:szCs w:val="22"/>
        </w:rPr>
        <w:t>:</w:t>
      </w:r>
      <w:r w:rsidRPr="00B5263C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For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ex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e: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Pro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ent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 xml:space="preserve">d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 xml:space="preserve">n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an;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nn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5263C">
        <w:rPr>
          <w:rFonts w:asciiTheme="minorHAnsi" w:hAnsiTheme="minorHAnsi" w:cstheme="minorHAnsi"/>
          <w:sz w:val="22"/>
          <w:szCs w:val="22"/>
        </w:rPr>
        <w:t>no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ed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>e of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Spa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 xml:space="preserve">sh.                                                </w:t>
      </w:r>
      <w:r w:rsidRPr="00B5263C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position w:val="-15"/>
          <w:sz w:val="22"/>
          <w:szCs w:val="22"/>
        </w:rPr>
        <w:t>4</w:t>
      </w:r>
    </w:p>
    <w:p w14:paraId="62DB1666" w14:textId="77777777" w:rsidR="00021EB3" w:rsidRPr="00B5263C" w:rsidRDefault="0028309C">
      <w:pPr>
        <w:spacing w:before="47"/>
        <w:ind w:left="1576" w:right="2098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eastAsia="Garamond" w:hAnsiTheme="minorHAnsi" w:cstheme="minorHAnsi"/>
          <w:b/>
          <w:sz w:val="22"/>
          <w:szCs w:val="22"/>
        </w:rPr>
        <w:lastRenderedPageBreak/>
        <w:t>II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 xml:space="preserve">. </w:t>
      </w:r>
      <w:r w:rsidRPr="00B5263C">
        <w:rPr>
          <w:rFonts w:asciiTheme="minorHAnsi" w:eastAsia="Garamond" w:hAnsiTheme="minorHAnsi" w:cstheme="minorHAnsi"/>
          <w:b/>
          <w:spacing w:val="-25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rans</w:t>
      </w:r>
      <w:r w:rsidRPr="00B5263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f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er</w:t>
      </w:r>
      <w:r w:rsidRPr="00B5263C">
        <w:rPr>
          <w:rFonts w:asciiTheme="minorHAnsi" w:eastAsia="Garamond" w:hAnsiTheme="minorHAnsi" w:cstheme="minorHAnsi"/>
          <w:b/>
          <w:spacing w:val="-8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ble Sk</w:t>
      </w:r>
      <w:r w:rsidRPr="00B5263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 xml:space="preserve">lls &amp; </w:t>
      </w:r>
      <w:r w:rsidRPr="00B5263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ction</w:t>
      </w:r>
      <w:r w:rsidRPr="00B5263C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spacing w:val="-39"/>
          <w:sz w:val="22"/>
          <w:szCs w:val="22"/>
        </w:rPr>
        <w:t>V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erbs</w:t>
      </w:r>
    </w:p>
    <w:p w14:paraId="09F743F7" w14:textId="77777777" w:rsidR="00021EB3" w:rsidRPr="00B5263C" w:rsidRDefault="0028309C">
      <w:pPr>
        <w:spacing w:before="44"/>
        <w:ind w:left="4196" w:right="471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F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RABL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E S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KI</w:t>
      </w:r>
      <w:r w:rsidRPr="00B5263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S</w:t>
      </w:r>
    </w:p>
    <w:p w14:paraId="6DF70656" w14:textId="77777777" w:rsidR="00021EB3" w:rsidRPr="00B5263C" w:rsidRDefault="0028309C">
      <w:pPr>
        <w:ind w:left="178" w:right="816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f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ble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ki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z w:val="22"/>
          <w:szCs w:val="22"/>
        </w:rPr>
        <w:t>ls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th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that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n be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ppli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d in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multi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sz w:val="22"/>
          <w:szCs w:val="22"/>
        </w:rPr>
        <w:t>le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w</w:t>
      </w:r>
      <w:r w:rsidRPr="00B5263C">
        <w:rPr>
          <w:rFonts w:asciiTheme="minorHAnsi" w:eastAsia="Garamond" w:hAnsiTheme="minorHAnsi" w:cstheme="minorHAnsi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k set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ings.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id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po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ng them, 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>n add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>ti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z w:val="22"/>
          <w:szCs w:val="22"/>
        </w:rPr>
        <w:t>n to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B5263C">
        <w:rPr>
          <w:rFonts w:asciiTheme="minorHAnsi" w:eastAsia="Garamond" w:hAnsiTheme="minorHAnsi" w:cstheme="minorHAnsi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pacing w:val="6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e that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>fic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to yo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B5263C">
        <w:rPr>
          <w:rFonts w:asciiTheme="minorHAnsi" w:eastAsia="Garamond" w:hAnsiTheme="minorHAnsi" w:cstheme="minorHAnsi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int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nd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ee</w:t>
      </w:r>
      <w:r w:rsidRPr="00B5263C">
        <w:rPr>
          <w:rFonts w:asciiTheme="minorHAnsi" w:eastAsia="Garamond" w:hAnsiTheme="minorHAnsi" w:cstheme="minorHAnsi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fi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ld, by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ovid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ng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x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mpl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of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w</w:t>
      </w:r>
      <w:r w:rsidRPr="00B5263C">
        <w:rPr>
          <w:rFonts w:asciiTheme="minorHAnsi" w:eastAsia="Garamond" w:hAnsiTheme="minorHAnsi" w:cstheme="minorHAnsi"/>
          <w:sz w:val="22"/>
          <w:szCs w:val="22"/>
        </w:rPr>
        <w:t>h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B5263C">
        <w:rPr>
          <w:rFonts w:asciiTheme="minorHAnsi" w:eastAsia="Garamond" w:hAnsiTheme="minorHAnsi" w:cstheme="minorHAnsi"/>
          <w:sz w:val="22"/>
          <w:szCs w:val="22"/>
        </w:rPr>
        <w:t>ou h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ve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u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cce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fully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u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d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them in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B5263C">
        <w:rPr>
          <w:rFonts w:asciiTheme="minorHAnsi" w:eastAsia="Garamond" w:hAnsiTheme="minorHAnsi" w:cstheme="minorHAnsi"/>
          <w:sz w:val="22"/>
          <w:szCs w:val="22"/>
        </w:rPr>
        <w:t>our</w:t>
      </w:r>
    </w:p>
    <w:p w14:paraId="38BB0681" w14:textId="77777777" w:rsidR="00021EB3" w:rsidRPr="00B5263C" w:rsidRDefault="0028309C">
      <w:pPr>
        <w:spacing w:line="240" w:lineRule="exact"/>
        <w:ind w:left="178"/>
        <w:rPr>
          <w:rFonts w:asciiTheme="minorHAnsi" w:eastAsia="Garamond" w:hAnsiTheme="minorHAnsi" w:cstheme="minorHAnsi"/>
          <w:sz w:val="22"/>
          <w:szCs w:val="22"/>
        </w:rPr>
        <w:sectPr w:rsidR="00021EB3" w:rsidRPr="00B5263C">
          <w:footerReference w:type="default" r:id="rId18"/>
          <w:pgSz w:w="12240" w:h="15840"/>
          <w:pgMar w:top="300" w:right="80" w:bottom="0" w:left="600" w:header="0" w:footer="0" w:gutter="0"/>
          <w:cols w:space="720"/>
        </w:sectPr>
      </w:pPr>
      <w:r w:rsidRPr="00B5263C">
        <w:rPr>
          <w:rFonts w:asciiTheme="minorHAnsi" w:eastAsia="Garamond" w:hAnsiTheme="minorHAnsi" w:cstheme="minorHAnsi"/>
          <w:sz w:val="22"/>
          <w:szCs w:val="22"/>
        </w:rPr>
        <w:t>bull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acc</w:t>
      </w:r>
      <w:r w:rsidRPr="00B5263C">
        <w:rPr>
          <w:rFonts w:asciiTheme="minorHAnsi" w:eastAsia="Garamond" w:hAnsiTheme="minorHAnsi" w:cstheme="minorHAnsi"/>
          <w:sz w:val="22"/>
          <w:szCs w:val="22"/>
        </w:rPr>
        <w:t>ompli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B5263C">
        <w:rPr>
          <w:rFonts w:asciiTheme="minorHAnsi" w:eastAsia="Garamond" w:hAnsiTheme="minorHAnsi" w:cstheme="minorHAnsi"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nt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tem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nt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ome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x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mpl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of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f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ble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ki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in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>lude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the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follo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B5263C">
        <w:rPr>
          <w:rFonts w:asciiTheme="minorHAnsi" w:eastAsia="Garamond" w:hAnsiTheme="minorHAnsi" w:cstheme="minorHAnsi"/>
          <w:sz w:val="22"/>
          <w:szCs w:val="22"/>
        </w:rPr>
        <w:t>ing:</w:t>
      </w:r>
    </w:p>
    <w:p w14:paraId="79F5670A" w14:textId="77777777" w:rsidR="00021EB3" w:rsidRPr="00B5263C" w:rsidRDefault="00021EB3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567EE537" w14:textId="77777777" w:rsidR="00021EB3" w:rsidRPr="00B5263C" w:rsidRDefault="0028309C">
      <w:pPr>
        <w:ind w:left="142" w:right="-47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CAL</w:t>
      </w:r>
    </w:p>
    <w:p w14:paraId="5D2C4F1D" w14:textId="77777777" w:rsidR="00021EB3" w:rsidRPr="00B5263C" w:rsidRDefault="0028309C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br w:type="column"/>
      </w:r>
    </w:p>
    <w:p w14:paraId="07E3E71A" w14:textId="77777777" w:rsidR="00021EB3" w:rsidRPr="00B5263C" w:rsidRDefault="0028309C">
      <w:pPr>
        <w:ind w:right="-47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TI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VE</w:t>
      </w:r>
    </w:p>
    <w:p w14:paraId="4D258292" w14:textId="77777777" w:rsidR="00021EB3" w:rsidRPr="00B5263C" w:rsidRDefault="0028309C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br w:type="column"/>
      </w:r>
    </w:p>
    <w:p w14:paraId="330F08BC" w14:textId="77777777" w:rsidR="00021EB3" w:rsidRPr="00B5263C" w:rsidRDefault="0028309C">
      <w:pPr>
        <w:ind w:right="-47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pict w14:anchorId="35089146">
          <v:shapetype id="_x0000_t202" coordsize="21600,21600" o:spt="202" path="m,l,21600r21600,l21600,xe">
            <v:stroke joinstyle="miter"/>
            <v:path gradientshapeok="t" o:connecttype="rect"/>
          </v:shapetype>
          <v:shape id="_x0000_s1154" type="#_x0000_t202" style="position:absolute;margin-left:35.1pt;margin-top:115.3pt;width:536.95pt;height:107.6pt;z-index:-2029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507"/>
                    <w:gridCol w:w="1735"/>
                    <w:gridCol w:w="2043"/>
                    <w:gridCol w:w="1972"/>
                    <w:gridCol w:w="1899"/>
                    <w:gridCol w:w="1584"/>
                  </w:tblGrid>
                  <w:tr w:rsidR="00021EB3" w14:paraId="0849AB20" w14:textId="77777777">
                    <w:trPr>
                      <w:trHeight w:hRule="exact" w:val="216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9974805" w14:textId="77777777" w:rsidR="00021EB3" w:rsidRDefault="0028309C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k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ke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BB2AB7A" w14:textId="77777777" w:rsidR="00021EB3" w:rsidRDefault="0028309C">
                        <w:pPr>
                          <w:spacing w:before="23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igni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6941FB" w14:textId="77777777" w:rsidR="00021EB3" w:rsidRDefault="0028309C">
                        <w:pPr>
                          <w:spacing w:before="23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153226" w14:textId="77777777" w:rsidR="00021EB3" w:rsidRDefault="0028309C">
                        <w:pPr>
                          <w:spacing w:before="33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-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53187EF" w14:textId="77777777" w:rsidR="00021EB3" w:rsidRDefault="0028309C">
                        <w:pPr>
                          <w:spacing w:line="18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sses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838DB81" w14:textId="77777777" w:rsidR="00021EB3" w:rsidRDefault="0028309C">
                        <w:pPr>
                          <w:spacing w:line="18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021EB3" w14:paraId="7EC8C0AC" w14:textId="77777777">
                    <w:trPr>
                      <w:trHeight w:hRule="exact" w:val="202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D369424" w14:textId="77777777" w:rsidR="00021EB3" w:rsidRDefault="0028309C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ass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y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1DDCE52" w14:textId="77777777" w:rsidR="00021EB3" w:rsidRDefault="0028309C">
                        <w:pPr>
                          <w:spacing w:before="9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op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540DDD5" w14:textId="77777777" w:rsidR="00021EB3" w:rsidRDefault="0028309C">
                        <w:pPr>
                          <w:spacing w:before="9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48AF725" w14:textId="77777777" w:rsidR="00021EB3" w:rsidRDefault="0028309C">
                        <w:pPr>
                          <w:spacing w:before="18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ons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ulti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2380ADA" w14:textId="77777777" w:rsidR="00021EB3" w:rsidRDefault="0028309C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B0520D1" w14:textId="77777777" w:rsidR="00021EB3" w:rsidRDefault="0028309C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021EB3" w14:paraId="2FA7C50C" w14:textId="77777777">
                    <w:trPr>
                      <w:trHeight w:hRule="exact" w:val="203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6948303" w14:textId="77777777" w:rsidR="00021EB3" w:rsidRDefault="0028309C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A730619" w14:textId="77777777" w:rsidR="00021EB3" w:rsidRDefault="0028309C">
                        <w:pPr>
                          <w:spacing w:before="9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ab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sh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9BDB83C" w14:textId="77777777" w:rsidR="00021EB3" w:rsidRDefault="0028309C">
                        <w:pPr>
                          <w:spacing w:before="9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nse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E51B6C1" w14:textId="77777777" w:rsidR="00021EB3" w:rsidRDefault="0028309C">
                        <w:pPr>
                          <w:spacing w:before="18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rmi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FDCE59B" w14:textId="77777777" w:rsidR="00021EB3" w:rsidRDefault="0028309C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8611678" w14:textId="77777777" w:rsidR="00021EB3" w:rsidRDefault="0028309C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Demo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021EB3" w14:paraId="3FB21547" w14:textId="77777777">
                    <w:trPr>
                      <w:trHeight w:hRule="exact" w:val="203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23F33D3" w14:textId="77777777" w:rsidR="00021EB3" w:rsidRDefault="0028309C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DB41704" w14:textId="77777777" w:rsidR="00021EB3" w:rsidRDefault="0028309C">
                        <w:pPr>
                          <w:spacing w:before="10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0E3EDD6" w14:textId="77777777" w:rsidR="00021EB3" w:rsidRDefault="0028309C">
                        <w:pPr>
                          <w:spacing w:before="10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pa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3280E79" w14:textId="77777777" w:rsidR="00021EB3" w:rsidRDefault="0028309C">
                        <w:pPr>
                          <w:spacing w:before="20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Pl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2C008BB" w14:textId="77777777" w:rsidR="00021EB3" w:rsidRDefault="0028309C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nos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1BC06E" w14:textId="77777777" w:rsidR="00021EB3" w:rsidRDefault="0028309C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nab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021EB3" w14:paraId="365B5FA2" w14:textId="77777777">
                    <w:trPr>
                      <w:trHeight w:hRule="exact" w:val="203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DE70C0D" w14:textId="77777777" w:rsidR="00021EB3" w:rsidRDefault="0028309C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mpu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3C61E99" w14:textId="77777777" w:rsidR="00021EB3" w:rsidRDefault="0028309C">
                        <w:pPr>
                          <w:spacing w:before="9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2909F30" w14:textId="77777777" w:rsidR="00021EB3" w:rsidRDefault="0028309C">
                        <w:pPr>
                          <w:spacing w:before="9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ac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137B27A" w14:textId="77777777" w:rsidR="00021EB3" w:rsidRDefault="0028309C">
                        <w:pPr>
                          <w:spacing w:before="18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esen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0C6DB73" w14:textId="77777777" w:rsidR="00021EB3" w:rsidRDefault="0028309C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7DD7842" w14:textId="77777777" w:rsidR="00021EB3" w:rsidRDefault="0028309C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nco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021EB3" w14:paraId="58D60B1C" w14:textId="77777777">
                    <w:trPr>
                      <w:trHeight w:hRule="exact" w:val="203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A709F1E" w14:textId="77777777" w:rsidR="00021EB3" w:rsidRDefault="0028309C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D9536DC" w14:textId="77777777" w:rsidR="00021EB3" w:rsidRDefault="0028309C">
                        <w:pPr>
                          <w:spacing w:before="10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mpr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0668484" w14:textId="77777777" w:rsidR="00021EB3" w:rsidRDefault="0028309C">
                        <w:pPr>
                          <w:spacing w:before="10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7F699B0" w14:textId="77777777" w:rsidR="00021EB3" w:rsidRDefault="0028309C">
                        <w:pPr>
                          <w:spacing w:before="20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Prom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A72D7B2" w14:textId="77777777" w:rsidR="00021EB3" w:rsidRDefault="0028309C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2C98A94" w14:textId="77777777" w:rsidR="00021EB3" w:rsidRDefault="0028309C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021EB3" w14:paraId="0838D0A0" w14:textId="77777777">
                    <w:trPr>
                      <w:trHeight w:hRule="exact" w:val="202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675059E" w14:textId="77777777" w:rsidR="00021EB3" w:rsidRDefault="0028309C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Filing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2654D12" w14:textId="77777777" w:rsidR="00021EB3" w:rsidRDefault="0028309C">
                        <w:pPr>
                          <w:spacing w:before="9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34AA11A" w14:textId="77777777" w:rsidR="00021EB3" w:rsidRDefault="0028309C">
                        <w:pPr>
                          <w:spacing w:before="9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1133C22" w14:textId="77777777" w:rsidR="00021EB3" w:rsidRDefault="0028309C">
                        <w:pPr>
                          <w:spacing w:before="18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9F6CE73" w14:textId="77777777" w:rsidR="00021EB3" w:rsidRDefault="0028309C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C5AF369" w14:textId="77777777" w:rsidR="00021EB3" w:rsidRDefault="0028309C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xp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021EB3" w14:paraId="0EFDEDF9" w14:textId="77777777">
                    <w:trPr>
                      <w:trHeight w:hRule="exact" w:val="203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6A83690" w14:textId="77777777" w:rsidR="00021EB3" w:rsidRDefault="0028309C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E41DAC5" w14:textId="77777777" w:rsidR="00021EB3" w:rsidRDefault="0028309C">
                        <w:pPr>
                          <w:spacing w:before="9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pe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rmi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F72BB11" w14:textId="77777777" w:rsidR="00021EB3" w:rsidRDefault="0028309C">
                        <w:pPr>
                          <w:spacing w:before="9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F7F4CA0" w14:textId="77777777" w:rsidR="00021EB3" w:rsidRDefault="0028309C">
                        <w:pPr>
                          <w:spacing w:before="18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spon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-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1AB5A9C" w14:textId="77777777" w:rsidR="00021EB3" w:rsidRDefault="0028309C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wi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5BFED42" w14:textId="77777777" w:rsidR="00021EB3" w:rsidRDefault="0028309C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021EB3" w14:paraId="68C554FD" w14:textId="77777777">
                    <w:trPr>
                      <w:trHeight w:hRule="exact" w:val="203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E9F19A3" w14:textId="77777777" w:rsidR="00021EB3" w:rsidRDefault="0028309C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8A7542F" w14:textId="77777777" w:rsidR="00021EB3" w:rsidRDefault="0028309C">
                        <w:pPr>
                          <w:spacing w:before="10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6558456" w14:textId="77777777" w:rsidR="00021EB3" w:rsidRDefault="0028309C">
                        <w:pPr>
                          <w:spacing w:before="10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9C2BB6C" w14:textId="77777777" w:rsidR="00021EB3" w:rsidRDefault="0028309C">
                        <w:pPr>
                          <w:spacing w:before="20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sea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E9CF275" w14:textId="77777777" w:rsidR="00021EB3" w:rsidRDefault="0028309C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60E2C47" w14:textId="77777777" w:rsidR="00021EB3" w:rsidRDefault="0028309C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021EB3" w14:paraId="44BAD64C" w14:textId="77777777">
                    <w:trPr>
                      <w:trHeight w:hRule="exact" w:val="316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55A6CC3" w14:textId="77777777" w:rsidR="00021EB3" w:rsidRDefault="0028309C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Wo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rd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90B6289" w14:textId="77777777" w:rsidR="00021EB3" w:rsidRDefault="0028309C">
                        <w:pPr>
                          <w:spacing w:before="9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Vi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zi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4CFF89D" w14:textId="77777777" w:rsidR="00021EB3" w:rsidRDefault="0028309C">
                        <w:pPr>
                          <w:spacing w:before="9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Ser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9816685" w14:textId="77777777" w:rsidR="00021EB3" w:rsidRDefault="0028309C">
                        <w:pPr>
                          <w:spacing w:before="18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446BABB" w14:textId="77777777" w:rsidR="00021EB3" w:rsidRDefault="0028309C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Sy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8767D8A" w14:textId="77777777" w:rsidR="00021EB3" w:rsidRDefault="0028309C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Stim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</w:tbl>
                <w:p w14:paraId="4EBC002B" w14:textId="77777777" w:rsidR="00021EB3" w:rsidRDefault="00021EB3"/>
              </w:txbxContent>
            </v:textbox>
            <w10:wrap anchorx="page" anchory="page"/>
          </v:shape>
        </w:pic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HU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AN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R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ELAT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ON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S</w:t>
      </w:r>
    </w:p>
    <w:p w14:paraId="62CEEB23" w14:textId="77777777" w:rsidR="00021EB3" w:rsidRPr="00B5263C" w:rsidRDefault="0028309C">
      <w:pPr>
        <w:spacing w:line="220" w:lineRule="exact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br w:type="column"/>
      </w:r>
    </w:p>
    <w:p w14:paraId="371F8B90" w14:textId="77777777" w:rsidR="00021EB3" w:rsidRPr="00B5263C" w:rsidRDefault="0028309C">
      <w:pPr>
        <w:spacing w:line="180" w:lineRule="exact"/>
        <w:ind w:right="-47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eastAsia="Garamond" w:hAnsiTheme="minorHAnsi" w:cstheme="minorHAnsi"/>
          <w:b/>
          <w:sz w:val="22"/>
          <w:szCs w:val="22"/>
        </w:rPr>
        <w:t>PUB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LI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ELA</w:t>
      </w:r>
      <w:r w:rsidRPr="00B5263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ON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S</w:t>
      </w:r>
    </w:p>
    <w:p w14:paraId="5039D1BA" w14:textId="77777777" w:rsidR="00021EB3" w:rsidRPr="00B5263C" w:rsidRDefault="0028309C">
      <w:pPr>
        <w:spacing w:line="160" w:lineRule="exact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br w:type="column"/>
      </w:r>
    </w:p>
    <w:p w14:paraId="552FB22C" w14:textId="77777777" w:rsidR="00021EB3" w:rsidRPr="00B5263C" w:rsidRDefault="0028309C">
      <w:pPr>
        <w:ind w:right="-47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AR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CH</w:t>
      </w:r>
    </w:p>
    <w:p w14:paraId="21D32784" w14:textId="77777777" w:rsidR="00021EB3" w:rsidRPr="00B5263C" w:rsidRDefault="0028309C">
      <w:pPr>
        <w:spacing w:line="160" w:lineRule="exact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br w:type="column"/>
      </w:r>
    </w:p>
    <w:p w14:paraId="3C9FAB26" w14:textId="77777777" w:rsidR="00021EB3" w:rsidRPr="00B5263C" w:rsidRDefault="0028309C">
      <w:pPr>
        <w:rPr>
          <w:rFonts w:asciiTheme="minorHAnsi" w:eastAsia="Garamond" w:hAnsiTheme="minorHAnsi" w:cstheme="minorHAnsi"/>
          <w:sz w:val="22"/>
          <w:szCs w:val="22"/>
        </w:rPr>
        <w:sectPr w:rsidR="00021EB3" w:rsidRPr="00B5263C">
          <w:type w:val="continuous"/>
          <w:pgSz w:w="12240" w:h="15840"/>
          <w:pgMar w:top="1480" w:right="80" w:bottom="280" w:left="600" w:header="720" w:footer="720" w:gutter="0"/>
          <w:cols w:num="6" w:space="720" w:equalWidth="0">
            <w:col w:w="1058" w:space="836"/>
            <w:col w:w="936" w:space="1109"/>
            <w:col w:w="1839" w:space="144"/>
            <w:col w:w="1788" w:space="173"/>
            <w:col w:w="991" w:space="810"/>
            <w:col w:w="1876"/>
          </w:cols>
        </w:sectPr>
      </w:pP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AINING</w:t>
      </w:r>
    </w:p>
    <w:p w14:paraId="5475B37C" w14:textId="77777777" w:rsidR="00021EB3" w:rsidRPr="00B5263C" w:rsidRDefault="00021EB3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42737E5A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C32885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F670C0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5047F3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E4F2B8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405495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F9CCDD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353A56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E0BDF6A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86CE1D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9DD187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021EB3" w:rsidRPr="00B5263C">
          <w:type w:val="continuous"/>
          <w:pgSz w:w="12240" w:h="15840"/>
          <w:pgMar w:top="1480" w:right="80" w:bottom="280" w:left="600" w:header="720" w:footer="720" w:gutter="0"/>
          <w:cols w:space="720"/>
        </w:sectPr>
      </w:pPr>
    </w:p>
    <w:p w14:paraId="5F7BFB36" w14:textId="77777777" w:rsidR="00021EB3" w:rsidRPr="00B5263C" w:rsidRDefault="0028309C">
      <w:pPr>
        <w:spacing w:before="47"/>
        <w:ind w:left="142" w:right="-30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pict w14:anchorId="24B9E8D9">
          <v:group id="_x0000_s1152" style="position:absolute;left:0;text-align:left;margin-left:36pt;margin-top:119.15pt;width:540pt;height:0;z-index:-2030;mso-position-horizontal-relative:page" coordorigin="720,2383" coordsize="10800,0">
            <v:shape id="_x0000_s1153" style="position:absolute;left:720;top:2383;width:10800;height:0" coordorigin="720,2383" coordsize="10800,0" path="m720,2383r10800,e" filled="f">
              <v:path arrowok="t"/>
            </v:shape>
            <w10:wrap anchorx="page"/>
          </v:group>
        </w:pict>
      </w:r>
      <w:r w:rsidRPr="00B5263C">
        <w:rPr>
          <w:rFonts w:asciiTheme="minorHAnsi" w:eastAsia="Garamond" w:hAnsiTheme="minorHAnsi" w:cstheme="minorHAnsi"/>
          <w:sz w:val="22"/>
          <w:szCs w:val="22"/>
        </w:rPr>
        <w:t>Editi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g E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xp</w:t>
      </w:r>
      <w:r w:rsidRPr="00B5263C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f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z w:val="22"/>
          <w:szCs w:val="22"/>
        </w:rPr>
        <w:t>u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enc</w:t>
      </w:r>
      <w:r w:rsidRPr="00B5263C">
        <w:rPr>
          <w:rFonts w:asciiTheme="minorHAnsi" w:eastAsia="Garamond" w:hAnsiTheme="minorHAnsi" w:cstheme="minorHAnsi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ter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ti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g l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is</w:t>
      </w:r>
      <w:r w:rsidRPr="00B5263C">
        <w:rPr>
          <w:rFonts w:asciiTheme="minorHAnsi" w:eastAsia="Garamond" w:hAnsiTheme="minorHAnsi" w:cstheme="minorHAnsi"/>
          <w:sz w:val="22"/>
          <w:szCs w:val="22"/>
        </w:rPr>
        <w:t>te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B5263C">
        <w:rPr>
          <w:rFonts w:asciiTheme="minorHAnsi" w:eastAsia="Garamond" w:hAnsiTheme="minorHAnsi" w:cstheme="minorHAnsi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ti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g Prom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z w:val="22"/>
          <w:szCs w:val="22"/>
        </w:rPr>
        <w:t>ti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g Sp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B5263C">
        <w:rPr>
          <w:rFonts w:asciiTheme="minorHAnsi" w:eastAsia="Garamond" w:hAnsiTheme="minorHAnsi" w:cstheme="minorHAnsi"/>
          <w:sz w:val="22"/>
          <w:szCs w:val="22"/>
        </w:rPr>
        <w:t>k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g Tr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ans</w:t>
      </w:r>
      <w:r w:rsidRPr="00B5263C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ti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B5263C">
        <w:rPr>
          <w:rFonts w:asciiTheme="minorHAnsi" w:eastAsia="Garamond" w:hAnsiTheme="minorHAnsi" w:cstheme="minorHAnsi"/>
          <w:sz w:val="22"/>
          <w:szCs w:val="22"/>
        </w:rPr>
        <w:t>rit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in</w:t>
      </w:r>
      <w:r w:rsidRPr="00B5263C">
        <w:rPr>
          <w:rFonts w:asciiTheme="minorHAnsi" w:eastAsia="Garamond" w:hAnsiTheme="minorHAnsi" w:cstheme="minorHAnsi"/>
          <w:sz w:val="22"/>
          <w:szCs w:val="22"/>
        </w:rPr>
        <w:t>g</w:t>
      </w:r>
    </w:p>
    <w:p w14:paraId="32613849" w14:textId="77777777" w:rsidR="00021EB3" w:rsidRPr="00B5263C" w:rsidRDefault="0028309C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br w:type="column"/>
      </w:r>
    </w:p>
    <w:p w14:paraId="56B9110D" w14:textId="77777777" w:rsidR="00021EB3" w:rsidRPr="00B5263C" w:rsidRDefault="0028309C">
      <w:pPr>
        <w:ind w:right="-30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eastAsia="Garamond" w:hAnsiTheme="minorHAnsi" w:cstheme="minorHAnsi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cco</w:t>
      </w:r>
      <w:r w:rsidRPr="00B5263C">
        <w:rPr>
          <w:rFonts w:asciiTheme="minorHAnsi" w:eastAsia="Garamond" w:hAnsiTheme="minorHAnsi" w:cstheme="minorHAnsi"/>
          <w:sz w:val="22"/>
          <w:szCs w:val="22"/>
        </w:rPr>
        <w:t>u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ti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g A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B5263C">
        <w:rPr>
          <w:rFonts w:asciiTheme="minorHAnsi" w:eastAsia="Garamond" w:hAnsiTheme="minorHAnsi" w:cstheme="minorHAnsi"/>
          <w:sz w:val="22"/>
          <w:szCs w:val="22"/>
        </w:rPr>
        <w:t>mi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ter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in</w:t>
      </w:r>
      <w:r w:rsidRPr="00B5263C">
        <w:rPr>
          <w:rFonts w:asciiTheme="minorHAnsi" w:eastAsia="Garamond" w:hAnsiTheme="minorHAnsi" w:cstheme="minorHAnsi"/>
          <w:sz w:val="22"/>
          <w:szCs w:val="22"/>
        </w:rPr>
        <w:t>g Al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loca</w:t>
      </w:r>
      <w:r w:rsidRPr="00B5263C">
        <w:rPr>
          <w:rFonts w:asciiTheme="minorHAnsi" w:eastAsia="Garamond" w:hAnsiTheme="minorHAnsi" w:cstheme="minorHAnsi"/>
          <w:sz w:val="22"/>
          <w:szCs w:val="22"/>
        </w:rPr>
        <w:t>ti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g Au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B5263C">
        <w:rPr>
          <w:rFonts w:asciiTheme="minorHAnsi" w:eastAsia="Garamond" w:hAnsiTheme="minorHAnsi" w:cstheme="minorHAnsi"/>
          <w:sz w:val="22"/>
          <w:szCs w:val="22"/>
        </w:rPr>
        <w:t>iti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g B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nc</w:t>
      </w:r>
      <w:r w:rsidRPr="00B5263C">
        <w:rPr>
          <w:rFonts w:asciiTheme="minorHAnsi" w:eastAsia="Garamond" w:hAnsiTheme="minorHAnsi" w:cstheme="minorHAnsi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>ul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ti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g F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ti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v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es</w:t>
      </w:r>
      <w:r w:rsidRPr="00B5263C">
        <w:rPr>
          <w:rFonts w:asciiTheme="minorHAnsi" w:eastAsia="Garamond" w:hAnsiTheme="minorHAnsi" w:cstheme="minorHAnsi"/>
          <w:sz w:val="22"/>
          <w:szCs w:val="22"/>
        </w:rPr>
        <w:t>ti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g Pro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jec</w:t>
      </w:r>
      <w:r w:rsidRPr="00B5263C">
        <w:rPr>
          <w:rFonts w:asciiTheme="minorHAnsi" w:eastAsia="Garamond" w:hAnsiTheme="minorHAnsi" w:cstheme="minorHAnsi"/>
          <w:sz w:val="22"/>
          <w:szCs w:val="22"/>
        </w:rPr>
        <w:t>ti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g</w:t>
      </w:r>
    </w:p>
    <w:p w14:paraId="14CFF2F9" w14:textId="77777777" w:rsidR="00021EB3" w:rsidRPr="00B5263C" w:rsidRDefault="0028309C">
      <w:pPr>
        <w:spacing w:before="83"/>
        <w:ind w:right="-30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br w:type="column"/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sz w:val="22"/>
          <w:szCs w:val="22"/>
        </w:rPr>
        <w:t>u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B5263C">
        <w:rPr>
          <w:rFonts w:asciiTheme="minorHAnsi" w:eastAsia="Garamond" w:hAnsiTheme="minorHAnsi" w:cstheme="minorHAnsi"/>
          <w:sz w:val="22"/>
          <w:szCs w:val="22"/>
        </w:rPr>
        <w:t>ti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ons</w:t>
      </w:r>
      <w:r w:rsidRPr="00B5263C">
        <w:rPr>
          <w:rFonts w:asciiTheme="minorHAnsi" w:eastAsia="Garamond" w:hAnsiTheme="minorHAnsi" w:cstheme="minorHAnsi"/>
          <w:sz w:val="22"/>
          <w:szCs w:val="22"/>
        </w:rPr>
        <w:t>ulti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oo</w:t>
      </w:r>
      <w:r w:rsidRPr="00B5263C">
        <w:rPr>
          <w:rFonts w:asciiTheme="minorHAnsi" w:eastAsia="Garamond" w:hAnsiTheme="minorHAnsi" w:cstheme="minorHAnsi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B5263C">
        <w:rPr>
          <w:rFonts w:asciiTheme="minorHAnsi" w:eastAsia="Garamond" w:hAnsiTheme="minorHAnsi" w:cstheme="minorHAnsi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na</w:t>
      </w:r>
      <w:r w:rsidRPr="00B5263C">
        <w:rPr>
          <w:rFonts w:asciiTheme="minorHAnsi" w:eastAsia="Garamond" w:hAnsiTheme="minorHAnsi" w:cstheme="minorHAnsi"/>
          <w:sz w:val="22"/>
          <w:szCs w:val="22"/>
        </w:rPr>
        <w:t>ti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g De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le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ti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g Dir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B5263C">
        <w:rPr>
          <w:rFonts w:asciiTheme="minorHAnsi" w:eastAsia="Garamond" w:hAnsiTheme="minorHAnsi" w:cstheme="minorHAnsi"/>
          <w:sz w:val="22"/>
          <w:szCs w:val="22"/>
        </w:rPr>
        <w:t>ti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g E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va</w:t>
      </w:r>
      <w:r w:rsidRPr="00B5263C">
        <w:rPr>
          <w:rFonts w:asciiTheme="minorHAnsi" w:eastAsia="Garamond" w:hAnsiTheme="minorHAnsi" w:cstheme="minorHAnsi"/>
          <w:sz w:val="22"/>
          <w:szCs w:val="22"/>
        </w:rPr>
        <w:t>lu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g Le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B5263C">
        <w:rPr>
          <w:rFonts w:asciiTheme="minorHAnsi" w:eastAsia="Garamond" w:hAnsiTheme="minorHAnsi" w:cstheme="minorHAnsi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g Ne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z w:val="22"/>
          <w:szCs w:val="22"/>
        </w:rPr>
        <w:t>ti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ti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g P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u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B5263C">
        <w:rPr>
          <w:rFonts w:asciiTheme="minorHAnsi" w:eastAsia="Garamond" w:hAnsiTheme="minorHAnsi" w:cstheme="minorHAnsi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g Pl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an</w:t>
      </w:r>
      <w:r w:rsidRPr="00B5263C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g</w:t>
      </w:r>
    </w:p>
    <w:p w14:paraId="08A8E65E" w14:textId="77777777" w:rsidR="00021EB3" w:rsidRPr="00B5263C" w:rsidRDefault="0028309C">
      <w:pPr>
        <w:spacing w:before="93"/>
        <w:ind w:right="-30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br w:type="column"/>
      </w:r>
      <w:r w:rsidRPr="00B5263C">
        <w:rPr>
          <w:rFonts w:asciiTheme="minorHAnsi" w:eastAsia="Garamond" w:hAnsiTheme="minorHAnsi" w:cstheme="minorHAnsi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na</w:t>
      </w:r>
      <w:r w:rsidRPr="00B5263C">
        <w:rPr>
          <w:rFonts w:asciiTheme="minorHAnsi" w:eastAsia="Garamond" w:hAnsiTheme="minorHAnsi" w:cstheme="minorHAnsi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B5263C">
        <w:rPr>
          <w:rFonts w:asciiTheme="minorHAnsi" w:eastAsia="Garamond" w:hAnsiTheme="minorHAnsi" w:cstheme="minorHAnsi"/>
          <w:sz w:val="22"/>
          <w:szCs w:val="22"/>
        </w:rPr>
        <w:t>zi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g A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pp</w:t>
      </w:r>
      <w:r w:rsidRPr="00B5263C">
        <w:rPr>
          <w:rFonts w:asciiTheme="minorHAnsi" w:eastAsia="Garamond" w:hAnsiTheme="minorHAnsi" w:cstheme="minorHAnsi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g Di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nos</w:t>
      </w:r>
      <w:r w:rsidRPr="00B5263C">
        <w:rPr>
          <w:rFonts w:asciiTheme="minorHAnsi" w:eastAsia="Garamond" w:hAnsiTheme="minorHAnsi" w:cstheme="minorHAnsi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g E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xa</w:t>
      </w:r>
      <w:r w:rsidRPr="00B5263C">
        <w:rPr>
          <w:rFonts w:asciiTheme="minorHAnsi" w:eastAsia="Garamond" w:hAnsiTheme="minorHAnsi" w:cstheme="minorHAnsi"/>
          <w:sz w:val="22"/>
          <w:szCs w:val="22"/>
        </w:rPr>
        <w:t>mi</w:t>
      </w:r>
      <w:r w:rsidRPr="00B5263C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g E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xec</w:t>
      </w:r>
      <w:r w:rsidRPr="00B5263C">
        <w:rPr>
          <w:rFonts w:asciiTheme="minorHAnsi" w:eastAsia="Garamond" w:hAnsiTheme="minorHAnsi" w:cstheme="minorHAnsi"/>
          <w:sz w:val="22"/>
          <w:szCs w:val="22"/>
        </w:rPr>
        <w:t>uti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g Pl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an</w:t>
      </w:r>
      <w:r w:rsidRPr="00B5263C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g Pro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B5263C">
        <w:rPr>
          <w:rFonts w:asciiTheme="minorHAnsi" w:eastAsia="Garamond" w:hAnsiTheme="minorHAnsi" w:cstheme="minorHAnsi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g Re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aso</w:t>
      </w:r>
      <w:r w:rsidRPr="00B5263C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g Re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co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iz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in</w:t>
      </w:r>
      <w:r w:rsidRPr="00B5263C">
        <w:rPr>
          <w:rFonts w:asciiTheme="minorHAnsi" w:eastAsia="Garamond" w:hAnsiTheme="minorHAnsi" w:cstheme="minorHAnsi"/>
          <w:sz w:val="22"/>
          <w:szCs w:val="22"/>
        </w:rPr>
        <w:t>g V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ti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g</w:t>
      </w:r>
    </w:p>
    <w:p w14:paraId="529A688F" w14:textId="77777777" w:rsidR="00021EB3" w:rsidRPr="00B5263C" w:rsidRDefault="0028309C">
      <w:pPr>
        <w:spacing w:before="42"/>
        <w:ind w:right="2690"/>
        <w:rPr>
          <w:rFonts w:asciiTheme="minorHAnsi" w:eastAsia="Garamond" w:hAnsiTheme="minorHAnsi" w:cstheme="minorHAnsi"/>
          <w:sz w:val="22"/>
          <w:szCs w:val="22"/>
        </w:rPr>
        <w:sectPr w:rsidR="00021EB3" w:rsidRPr="00B5263C">
          <w:type w:val="continuous"/>
          <w:pgSz w:w="12240" w:h="15840"/>
          <w:pgMar w:top="1480" w:right="80" w:bottom="280" w:left="600" w:header="720" w:footer="720" w:gutter="0"/>
          <w:cols w:num="5" w:space="720" w:equalWidth="0">
            <w:col w:w="976" w:space="918"/>
            <w:col w:w="991" w:space="1055"/>
            <w:col w:w="1118" w:space="865"/>
            <w:col w:w="856" w:space="1105"/>
            <w:col w:w="3676"/>
          </w:cols>
        </w:sectPr>
      </w:pPr>
      <w:r w:rsidRPr="00B5263C">
        <w:rPr>
          <w:rFonts w:asciiTheme="minorHAnsi" w:hAnsiTheme="minorHAnsi" w:cstheme="minorHAnsi"/>
          <w:sz w:val="22"/>
          <w:szCs w:val="22"/>
        </w:rPr>
        <w:br w:type="column"/>
      </w:r>
      <w:r w:rsidRPr="00B5263C">
        <w:rPr>
          <w:rFonts w:asciiTheme="minorHAnsi" w:eastAsia="Garamond" w:hAnsiTheme="minorHAnsi" w:cstheme="minorHAnsi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B5263C">
        <w:rPr>
          <w:rFonts w:asciiTheme="minorHAnsi" w:eastAsia="Garamond" w:hAnsiTheme="minorHAnsi" w:cstheme="minorHAnsi"/>
          <w:sz w:val="22"/>
          <w:szCs w:val="22"/>
        </w:rPr>
        <w:t>ju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ti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g Al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g A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sse</w:t>
      </w:r>
      <w:r w:rsidRPr="00B5263C">
        <w:rPr>
          <w:rFonts w:asciiTheme="minorHAnsi" w:eastAsia="Garamond" w:hAnsiTheme="minorHAnsi" w:cstheme="minorHAnsi"/>
          <w:sz w:val="22"/>
          <w:szCs w:val="22"/>
        </w:rPr>
        <w:t>mb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g Dr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ft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in</w:t>
      </w:r>
      <w:r w:rsidRPr="00B5263C">
        <w:rPr>
          <w:rFonts w:asciiTheme="minorHAnsi" w:eastAsia="Garamond" w:hAnsiTheme="minorHAnsi" w:cstheme="minorHAnsi"/>
          <w:sz w:val="22"/>
          <w:szCs w:val="22"/>
        </w:rPr>
        <w:t>g E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B5263C">
        <w:rPr>
          <w:rFonts w:asciiTheme="minorHAnsi" w:eastAsia="Garamond" w:hAnsiTheme="minorHAnsi" w:cstheme="minorHAnsi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nee</w:t>
      </w:r>
      <w:r w:rsidRPr="00B5263C">
        <w:rPr>
          <w:rFonts w:asciiTheme="minorHAnsi" w:eastAsia="Garamond" w:hAnsiTheme="minorHAnsi" w:cstheme="minorHAnsi"/>
          <w:sz w:val="22"/>
          <w:szCs w:val="22"/>
        </w:rPr>
        <w:t>ri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ns</w:t>
      </w:r>
      <w:r w:rsidRPr="00B5263C">
        <w:rPr>
          <w:rFonts w:asciiTheme="minorHAnsi" w:eastAsia="Garamond" w:hAnsiTheme="minorHAnsi" w:cstheme="minorHAnsi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bse</w:t>
      </w:r>
      <w:r w:rsidRPr="00B5263C">
        <w:rPr>
          <w:rFonts w:asciiTheme="minorHAnsi" w:eastAsia="Garamond" w:hAnsiTheme="minorHAnsi" w:cstheme="minorHAnsi"/>
          <w:sz w:val="22"/>
          <w:szCs w:val="22"/>
        </w:rPr>
        <w:t>rv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in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pe</w:t>
      </w:r>
      <w:r w:rsidRPr="00B5263C">
        <w:rPr>
          <w:rFonts w:asciiTheme="minorHAnsi" w:eastAsia="Garamond" w:hAnsiTheme="minorHAnsi" w:cstheme="minorHAnsi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ti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g Progr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g Re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pa</w:t>
      </w:r>
      <w:r w:rsidRPr="00B5263C">
        <w:rPr>
          <w:rFonts w:asciiTheme="minorHAnsi" w:eastAsia="Garamond" w:hAnsiTheme="minorHAnsi" w:cstheme="minorHAnsi"/>
          <w:sz w:val="22"/>
          <w:szCs w:val="22"/>
        </w:rPr>
        <w:t>ir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g</w:t>
      </w:r>
    </w:p>
    <w:p w14:paraId="08AA0993" w14:textId="77777777" w:rsidR="00021EB3" w:rsidRPr="00B5263C" w:rsidRDefault="00021EB3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7E3DF4C9" w14:textId="77777777" w:rsidR="00021EB3" w:rsidRPr="00B5263C" w:rsidRDefault="0028309C">
      <w:pPr>
        <w:spacing w:before="39"/>
        <w:ind w:left="4652" w:right="5170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ACTI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ON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V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RB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S</w:t>
      </w:r>
    </w:p>
    <w:p w14:paraId="29E4BF8D" w14:textId="77777777" w:rsidR="00021EB3" w:rsidRPr="00B5263C" w:rsidRDefault="0028309C">
      <w:pPr>
        <w:ind w:left="178" w:right="778"/>
        <w:rPr>
          <w:rFonts w:asciiTheme="minorHAnsi" w:eastAsia="Garamond" w:hAnsiTheme="minorHAnsi" w:cstheme="minorHAnsi"/>
          <w:sz w:val="22"/>
          <w:szCs w:val="22"/>
        </w:rPr>
        <w:sectPr w:rsidR="00021EB3" w:rsidRPr="00B5263C">
          <w:type w:val="continuous"/>
          <w:pgSz w:w="12240" w:h="15840"/>
          <w:pgMar w:top="1480" w:right="80" w:bottom="280" w:left="600" w:header="720" w:footer="720" w:gutter="0"/>
          <w:cols w:space="720"/>
        </w:sectPr>
      </w:pPr>
      <w:r w:rsidRPr="00B5263C">
        <w:rPr>
          <w:rFonts w:asciiTheme="minorHAnsi" w:hAnsiTheme="minorHAnsi" w:cstheme="minorHAnsi"/>
          <w:sz w:val="22"/>
          <w:szCs w:val="22"/>
        </w:rPr>
        <w:pict w14:anchorId="0B268C13">
          <v:shape id="_x0000_s1151" type="#_x0000_t202" style="position:absolute;left:0;text-align:left;margin-left:36.9pt;margin-top:36.75pt;width:565.35pt;height:374.15pt;z-index:-2028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475"/>
                    <w:gridCol w:w="1767"/>
                    <w:gridCol w:w="1765"/>
                    <w:gridCol w:w="1820"/>
                    <w:gridCol w:w="1840"/>
                    <w:gridCol w:w="1887"/>
                    <w:gridCol w:w="753"/>
                  </w:tblGrid>
                  <w:tr w:rsidR="00021EB3" w14:paraId="57E2F8C2" w14:textId="77777777">
                    <w:trPr>
                      <w:trHeight w:hRule="exact" w:val="288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D31F047" w14:textId="77777777" w:rsidR="00021EB3" w:rsidRDefault="0028309C">
                        <w:pPr>
                          <w:spacing w:before="79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FDBB99F" w14:textId="77777777" w:rsidR="00021EB3" w:rsidRDefault="0028309C">
                        <w:pPr>
                          <w:spacing w:before="79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ons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ult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6CDCE9" w14:textId="77777777" w:rsidR="00021EB3" w:rsidRDefault="0028309C">
                        <w:pPr>
                          <w:spacing w:before="79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va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A638972" w14:textId="77777777" w:rsidR="00021EB3" w:rsidRDefault="0028309C">
                        <w:pPr>
                          <w:spacing w:before="79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79CBA1A" w14:textId="77777777" w:rsidR="00021EB3" w:rsidRDefault="0028309C">
                        <w:pPr>
                          <w:spacing w:before="79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Pl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29C2932" w14:textId="77777777" w:rsidR="00021EB3" w:rsidRDefault="0028309C">
                        <w:pPr>
                          <w:spacing w:before="79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sz w:val="18"/>
                            <w:szCs w:val="18"/>
                          </w:rPr>
                          <w:t>S</w:t>
                        </w:r>
                      </w:p>
                    </w:tc>
                    <w:tc>
                      <w:tcPr>
                        <w:tcW w:w="753" w:type="dxa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14:paraId="6BE55461" w14:textId="77777777" w:rsidR="00021EB3" w:rsidRDefault="00021EB3"/>
                    </w:tc>
                  </w:tr>
                  <w:tr w:rsidR="00021EB3" w14:paraId="295E7D37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96E1D7E" w14:textId="77777777" w:rsidR="00021EB3" w:rsidRDefault="0028309C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ch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06E3DA5" w14:textId="77777777" w:rsidR="00021EB3" w:rsidRDefault="0028309C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03FB8BC" w14:textId="77777777" w:rsidR="00021EB3" w:rsidRDefault="0028309C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79EDD51" w14:textId="77777777" w:rsidR="00021EB3" w:rsidRDefault="0028309C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49D17CF" w14:textId="77777777" w:rsidR="00021EB3" w:rsidRDefault="0028309C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9A7408E" w14:textId="77777777" w:rsidR="00021EB3" w:rsidRDefault="0028309C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he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0064780F" w14:textId="77777777" w:rsidR="00021EB3" w:rsidRDefault="00021EB3"/>
                    </w:tc>
                  </w:tr>
                  <w:tr w:rsidR="00021EB3" w14:paraId="0A8B5E06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8F66F70" w14:textId="77777777" w:rsidR="00021EB3" w:rsidRDefault="0028309C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1DF65B" w14:textId="77777777" w:rsidR="00021EB3" w:rsidRDefault="0028309C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580AC4B" w14:textId="77777777" w:rsidR="00021EB3" w:rsidRDefault="0028309C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5E8BAA" w14:textId="77777777" w:rsidR="00021EB3" w:rsidRDefault="0028309C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A20F177" w14:textId="77777777" w:rsidR="00021EB3" w:rsidRDefault="0028309C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epa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CDC540D" w14:textId="77777777" w:rsidR="00021EB3" w:rsidRDefault="0028309C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7B9126D3" w14:textId="77777777" w:rsidR="00021EB3" w:rsidRDefault="00021EB3"/>
                    </w:tc>
                  </w:tr>
                  <w:tr w:rsidR="00021EB3" w14:paraId="03EBF31D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FA2B8EA" w14:textId="77777777" w:rsidR="00021EB3" w:rsidRDefault="0028309C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09CAD58" w14:textId="77777777" w:rsidR="00021EB3" w:rsidRDefault="0028309C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5B2D59F" w14:textId="77777777" w:rsidR="00021EB3" w:rsidRDefault="0028309C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xp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8BA07A2" w14:textId="77777777" w:rsidR="00021EB3" w:rsidRDefault="0028309C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3C3A7A6" w14:textId="77777777" w:rsidR="00021EB3" w:rsidRDefault="0028309C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be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4033DF5" w14:textId="77777777" w:rsidR="00021EB3" w:rsidRDefault="0028309C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3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2B6CB1C1" w14:textId="77777777" w:rsidR="00021EB3" w:rsidRDefault="00021EB3"/>
                    </w:tc>
                  </w:tr>
                  <w:tr w:rsidR="00021EB3" w14:paraId="4CB3BBAB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DDA4348" w14:textId="77777777" w:rsidR="00021EB3" w:rsidRDefault="0028309C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ju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953C6EC" w14:textId="77777777" w:rsidR="00021EB3" w:rsidRDefault="0028309C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ince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031430" w14:textId="77777777" w:rsidR="00021EB3" w:rsidRDefault="0028309C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xpe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72A6815" w14:textId="77777777" w:rsidR="00021EB3" w:rsidRDefault="0028309C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0E79DD0" w14:textId="77777777" w:rsidR="00021EB3" w:rsidRDefault="0028309C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esen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09DE02C" w14:textId="77777777" w:rsidR="00021EB3" w:rsidRDefault="0028309C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53ADC6E2" w14:textId="77777777" w:rsidR="00021EB3" w:rsidRDefault="00021EB3"/>
                    </w:tc>
                  </w:tr>
                  <w:tr w:rsidR="00021EB3" w14:paraId="3B5B1A90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6337AB8" w14:textId="77777777" w:rsidR="00021EB3" w:rsidRDefault="0028309C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FF7B864" w14:textId="77777777" w:rsidR="00021EB3" w:rsidRDefault="0028309C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D699C1B" w14:textId="77777777" w:rsidR="00021EB3" w:rsidRDefault="0028309C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F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796B876" w14:textId="77777777" w:rsidR="00021EB3" w:rsidRDefault="0028309C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L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C2F5C0F" w14:textId="77777777" w:rsidR="00021EB3" w:rsidRDefault="0028309C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FEB9971" w14:textId="77777777" w:rsidR="00021EB3" w:rsidRDefault="0028309C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1C6A76C5" w14:textId="77777777" w:rsidR="00021EB3" w:rsidRDefault="00021EB3"/>
                    </w:tc>
                  </w:tr>
                  <w:tr w:rsidR="00021EB3" w14:paraId="6EA6BAD6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116EC97" w14:textId="77777777" w:rsidR="00021EB3" w:rsidRDefault="0028309C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77F345F" w14:textId="77777777" w:rsidR="00021EB3" w:rsidRDefault="0028309C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6090058" w14:textId="77777777" w:rsidR="00021EB3" w:rsidRDefault="0028309C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5F1605" w14:textId="77777777" w:rsidR="00021EB3" w:rsidRDefault="0028309C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nche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DCA6CA" w14:textId="77777777" w:rsidR="00021EB3" w:rsidRDefault="0028309C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FF77F94" w14:textId="77777777" w:rsidR="00021EB3" w:rsidRDefault="0028309C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 xml:space="preserve">Set 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64E635B1" w14:textId="77777777" w:rsidR="00021EB3" w:rsidRDefault="00021EB3"/>
                    </w:tc>
                  </w:tr>
                  <w:tr w:rsidR="00021EB3" w14:paraId="1DDD20E1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D5AA765" w14:textId="77777777" w:rsidR="00021EB3" w:rsidRDefault="0028309C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9D486B6" w14:textId="77777777" w:rsidR="00021EB3" w:rsidRDefault="0028309C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940D6BA" w14:textId="77777777" w:rsidR="00021EB3" w:rsidRDefault="0028309C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Filed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77A528B" w14:textId="77777777" w:rsidR="00021EB3" w:rsidRDefault="0028309C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ABD8872" w14:textId="77777777" w:rsidR="00021EB3" w:rsidRDefault="0028309C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Produ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428511C" w14:textId="77777777" w:rsidR="00021EB3" w:rsidRDefault="0028309C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Simp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09BC74E5" w14:textId="77777777" w:rsidR="00021EB3" w:rsidRDefault="00021EB3"/>
                    </w:tc>
                  </w:tr>
                  <w:tr w:rsidR="00021EB3" w14:paraId="432744FE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743073E" w14:textId="77777777" w:rsidR="00021EB3" w:rsidRDefault="0028309C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Alt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179B581" w14:textId="77777777" w:rsidR="00021EB3" w:rsidRDefault="0028309C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53509DA" w14:textId="77777777" w:rsidR="00021EB3" w:rsidRDefault="0028309C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Filled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EC7D0EE" w14:textId="77777777" w:rsidR="00021EB3" w:rsidRDefault="0028309C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2A7010C" w14:textId="77777777" w:rsidR="00021EB3" w:rsidRDefault="0028309C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Prom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BDFE0E2" w14:textId="77777777" w:rsidR="00021EB3" w:rsidRDefault="0028309C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46C3086E" w14:textId="77777777" w:rsidR="00021EB3" w:rsidRDefault="00021EB3"/>
                    </w:tc>
                  </w:tr>
                  <w:tr w:rsidR="00021EB3" w14:paraId="37F8C6F1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48EA6BA" w14:textId="77777777" w:rsidR="00021EB3" w:rsidRDefault="0028309C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y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F9F2155" w14:textId="77777777" w:rsidR="00021EB3" w:rsidRDefault="0028309C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ultiv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6CEAC13" w14:textId="77777777" w:rsidR="00021EB3" w:rsidRDefault="0028309C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ec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AC017D" w14:textId="77777777" w:rsidR="00021EB3" w:rsidRDefault="0028309C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EC1CED0" w14:textId="77777777" w:rsidR="00021EB3" w:rsidRDefault="0028309C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po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C27B018" w14:textId="77777777" w:rsidR="00021EB3" w:rsidRDefault="0028309C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599B5AD7" w14:textId="77777777" w:rsidR="00021EB3" w:rsidRDefault="00021EB3"/>
                    </w:tc>
                  </w:tr>
                  <w:tr w:rsidR="00021EB3" w14:paraId="42781788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DF4E769" w14:textId="77777777" w:rsidR="00021EB3" w:rsidRDefault="0028309C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75E9B83" w14:textId="77777777" w:rsidR="00021EB3" w:rsidRDefault="0028309C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380A770" w14:textId="77777777" w:rsidR="00021EB3" w:rsidRDefault="0028309C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9A44C08" w14:textId="77777777" w:rsidR="00021EB3" w:rsidRDefault="0028309C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F05884D" w14:textId="77777777" w:rsidR="00021EB3" w:rsidRDefault="0028309C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Prot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24AD10F" w14:textId="77777777" w:rsidR="00021EB3" w:rsidRDefault="0028309C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2B42F32F" w14:textId="77777777" w:rsidR="00021EB3" w:rsidRDefault="00021EB3"/>
                    </w:tc>
                  </w:tr>
                  <w:tr w:rsidR="00021EB3" w14:paraId="58548973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42BA4DC" w14:textId="77777777" w:rsidR="00021EB3" w:rsidRDefault="0028309C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Arr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9604756" w14:textId="77777777" w:rsidR="00021EB3" w:rsidRDefault="0028309C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D9DB005" w14:textId="77777777" w:rsidR="00021EB3" w:rsidRDefault="0028309C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5767A5F" w14:textId="77777777" w:rsidR="00021EB3" w:rsidRDefault="0028309C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M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D415E15" w14:textId="77777777" w:rsidR="00021EB3" w:rsidRDefault="0028309C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FC34816" w14:textId="77777777" w:rsidR="00021EB3" w:rsidRDefault="0028309C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rted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11B14298" w14:textId="77777777" w:rsidR="00021EB3" w:rsidRDefault="00021EB3"/>
                    </w:tc>
                  </w:tr>
                  <w:tr w:rsidR="00021EB3" w14:paraId="3A05155F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E29DE83" w14:textId="77777777" w:rsidR="00021EB3" w:rsidRDefault="0028309C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mb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74A2A58" w14:textId="77777777" w:rsidR="00021EB3" w:rsidRDefault="0028309C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3475B3F" w14:textId="77777777" w:rsidR="00021EB3" w:rsidRDefault="0028309C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Ful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3843B3C" w14:textId="77777777" w:rsidR="00021EB3" w:rsidRDefault="0028309C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2E11AE2" w14:textId="77777777" w:rsidR="00021EB3" w:rsidRDefault="0028309C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Pur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cha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0D0F86B" w14:textId="77777777" w:rsidR="00021EB3" w:rsidRDefault="0028309C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3BD6C9B6" w14:textId="77777777" w:rsidR="00021EB3" w:rsidRDefault="00021EB3"/>
                    </w:tc>
                  </w:tr>
                  <w:tr w:rsidR="00021EB3" w14:paraId="4A2F1ED5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11B793" w14:textId="77777777" w:rsidR="00021EB3" w:rsidRDefault="0028309C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sses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2BC68FA" w14:textId="77777777" w:rsidR="00021EB3" w:rsidRDefault="0028309C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1143249" w14:textId="77777777" w:rsidR="00021EB3" w:rsidRDefault="0028309C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ED9F0EA" w14:textId="77777777" w:rsidR="00021EB3" w:rsidRDefault="0028309C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9FC050B" w14:textId="77777777" w:rsidR="00021EB3" w:rsidRDefault="0028309C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R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45A4E23" w14:textId="77777777" w:rsidR="00021EB3" w:rsidRDefault="0028309C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Stre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mli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77747811" w14:textId="77777777" w:rsidR="00021EB3" w:rsidRDefault="00021EB3"/>
                    </w:tc>
                  </w:tr>
                  <w:tr w:rsidR="00021EB3" w14:paraId="0150BD51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CBEB88F" w14:textId="77777777" w:rsidR="00021EB3" w:rsidRDefault="0028309C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Au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BBAFE00" w14:textId="77777777" w:rsidR="00021EB3" w:rsidRDefault="0028309C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FAEF462" w14:textId="77777777" w:rsidR="00021EB3" w:rsidRDefault="0028309C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5E217CA" w14:textId="77777777" w:rsidR="00021EB3" w:rsidRDefault="0028309C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uf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DB75F1A" w14:textId="77777777" w:rsidR="00021EB3" w:rsidRDefault="0028309C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EC81D32" w14:textId="77777777" w:rsidR="00021EB3" w:rsidRDefault="0028309C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Stre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7E14DC34" w14:textId="77777777" w:rsidR="00021EB3" w:rsidRDefault="00021EB3"/>
                    </w:tc>
                  </w:tr>
                  <w:tr w:rsidR="00021EB3" w14:paraId="54818F68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7B7ACF" w14:textId="77777777" w:rsidR="00021EB3" w:rsidRDefault="0028309C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B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9231B63" w14:textId="77777777" w:rsidR="00021EB3" w:rsidRDefault="0028309C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Demo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DE6F2E" w14:textId="77777777" w:rsidR="00021EB3" w:rsidRDefault="0028309C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A5C2183" w14:textId="77777777" w:rsidR="00021EB3" w:rsidRDefault="0028309C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rk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B7E645A" w14:textId="77777777" w:rsidR="00021EB3" w:rsidRDefault="0028309C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ADC884C" w14:textId="77777777" w:rsidR="00021EB3" w:rsidRDefault="0028309C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4965768B" w14:textId="77777777" w:rsidR="00021EB3" w:rsidRDefault="00021EB3"/>
                    </w:tc>
                  </w:tr>
                  <w:tr w:rsidR="00021EB3" w14:paraId="7CB36438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9676B9E" w14:textId="77777777" w:rsidR="00021EB3" w:rsidRDefault="0028309C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982FEA" w14:textId="77777777" w:rsidR="00021EB3" w:rsidRDefault="0028309C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ign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C730197" w14:textId="77777777" w:rsidR="00021EB3" w:rsidRDefault="0028309C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310F90A" w14:textId="77777777" w:rsidR="00021EB3" w:rsidRDefault="0028309C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eas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D2EBFCA" w14:textId="77777777" w:rsidR="00021EB3" w:rsidRDefault="0028309C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58062FA" w14:textId="77777777" w:rsidR="00021EB3" w:rsidRDefault="0028309C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3961EC4F" w14:textId="77777777" w:rsidR="00021EB3" w:rsidRDefault="00021EB3"/>
                    </w:tc>
                  </w:tr>
                  <w:tr w:rsidR="00021EB3" w14:paraId="0CD064E9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918AA2A" w14:textId="77777777" w:rsidR="00021EB3" w:rsidRDefault="0028309C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Bu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244BD71" w14:textId="77777777" w:rsidR="00021EB3" w:rsidRDefault="0028309C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Dete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22443A8" w14:textId="77777777" w:rsidR="00021EB3" w:rsidRDefault="0028309C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Grew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44794B" w14:textId="77777777" w:rsidR="00021EB3" w:rsidRDefault="0028309C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1EE166E" w14:textId="77777777" w:rsidR="00021EB3" w:rsidRDefault="0028309C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conc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5DF27E5" w14:textId="77777777" w:rsidR="00021EB3" w:rsidRDefault="0028309C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7D0A3CEE" w14:textId="77777777" w:rsidR="00021EB3" w:rsidRDefault="00021EB3"/>
                    </w:tc>
                  </w:tr>
                  <w:tr w:rsidR="00021EB3" w14:paraId="2EC3DAFE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1BBE83B" w14:textId="77777777" w:rsidR="00021EB3" w:rsidRDefault="0028309C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Built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0C8F202" w14:textId="77777777" w:rsidR="00021EB3" w:rsidRDefault="0028309C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Determi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7F8F0A6" w14:textId="77777777" w:rsidR="00021EB3" w:rsidRDefault="0028309C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34D370" w14:textId="77777777" w:rsidR="00021EB3" w:rsidRDefault="0028309C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tor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9A0664D" w14:textId="77777777" w:rsidR="00021EB3" w:rsidRDefault="0028309C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9816022" w14:textId="77777777" w:rsidR="00021EB3" w:rsidRDefault="0028309C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4351A8C1" w14:textId="77777777" w:rsidR="00021EB3" w:rsidRDefault="00021EB3"/>
                    </w:tc>
                  </w:tr>
                  <w:tr w:rsidR="00021EB3" w14:paraId="4F2F0A70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AB504D0" w14:textId="77777777" w:rsidR="00021EB3" w:rsidRDefault="0028309C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C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D865E6D" w14:textId="77777777" w:rsidR="00021EB3" w:rsidRDefault="0028309C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ope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6E164A6" w14:textId="77777777" w:rsidR="00021EB3" w:rsidRDefault="0028309C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H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FDF0142" w14:textId="77777777" w:rsidR="00021EB3" w:rsidRDefault="0028309C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igr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940095C" w14:textId="77777777" w:rsidR="00021EB3" w:rsidRDefault="0028309C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ruit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8B3D3BB" w14:textId="77777777" w:rsidR="00021EB3" w:rsidRDefault="0028309C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ppo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rted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35CE8773" w14:textId="77777777" w:rsidR="00021EB3" w:rsidRDefault="00021EB3"/>
                    </w:tc>
                  </w:tr>
                  <w:tr w:rsidR="00021EB3" w14:paraId="4BB7E3A2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AB04559" w14:textId="77777777" w:rsidR="00021EB3" w:rsidRDefault="0028309C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7615F4B" w14:textId="77777777" w:rsidR="00021EB3" w:rsidRDefault="0028309C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D9192AB" w14:textId="77777777" w:rsidR="00021EB3" w:rsidRDefault="0028309C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4B47C78" w14:textId="77777777" w:rsidR="00021EB3" w:rsidRDefault="0028309C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imiz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B17D2F8" w14:textId="77777777" w:rsidR="00021EB3" w:rsidRDefault="0028309C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ign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C0569F5" w14:textId="77777777" w:rsidR="00021EB3" w:rsidRDefault="0028309C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T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36BEAB21" w14:textId="77777777" w:rsidR="00021EB3" w:rsidRDefault="00021EB3"/>
                    </w:tc>
                  </w:tr>
                  <w:tr w:rsidR="00021EB3" w14:paraId="67B62729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8A4A51A" w14:textId="77777777" w:rsidR="00021EB3" w:rsidRDefault="0028309C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ib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F5EBBD4" w14:textId="77777777" w:rsidR="00021EB3" w:rsidRDefault="0028309C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nose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0585E47" w14:textId="77777777" w:rsidR="00021EB3" w:rsidRDefault="0028309C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9258E5B" w14:textId="77777777" w:rsidR="00021EB3" w:rsidRDefault="0028309C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0D2F440" w14:textId="77777777" w:rsidR="00021EB3" w:rsidRDefault="0028309C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7F1281F" w14:textId="77777777" w:rsidR="00021EB3" w:rsidRDefault="0028309C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099D042F" w14:textId="77777777" w:rsidR="00021EB3" w:rsidRDefault="00021EB3"/>
                    </w:tc>
                  </w:tr>
                  <w:tr w:rsidR="00021EB3" w14:paraId="6DB0E99C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209308D" w14:textId="77777777" w:rsidR="00021EB3" w:rsidRDefault="0028309C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5987733" w14:textId="77777777" w:rsidR="00021EB3" w:rsidRDefault="0028309C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Dif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521C18A" w14:textId="77777777" w:rsidR="00021EB3" w:rsidRDefault="0028309C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Hir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B0A6EB8" w14:textId="77777777" w:rsidR="00021EB3" w:rsidRDefault="0028309C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A4693C2" w14:textId="77777777" w:rsidR="00021EB3" w:rsidRDefault="0028309C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rred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09F70B0" w14:textId="77777777" w:rsidR="00021EB3" w:rsidRDefault="0028309C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k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5FB2E966" w14:textId="77777777" w:rsidR="00021EB3" w:rsidRDefault="00021EB3"/>
                    </w:tc>
                  </w:tr>
                  <w:tr w:rsidR="00021EB3" w14:paraId="2D0C6A36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6FEF3AB" w14:textId="77777777" w:rsidR="00021EB3" w:rsidRDefault="0028309C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ha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DD6B378" w14:textId="77777777" w:rsidR="00021EB3" w:rsidRDefault="0028309C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0B00651" w14:textId="77777777" w:rsidR="00021EB3" w:rsidRDefault="0028309C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I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BEF37DA" w14:textId="77777777" w:rsidR="00021EB3" w:rsidRDefault="0028309C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N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33E8BA7" w14:textId="77777777" w:rsidR="00021EB3" w:rsidRDefault="0028309C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Remov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8036E6" w14:textId="77777777" w:rsidR="00021EB3" w:rsidRDefault="0028309C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7EC6D5FE" w14:textId="77777777" w:rsidR="00021EB3" w:rsidRDefault="00021EB3"/>
                    </w:tc>
                  </w:tr>
                  <w:tr w:rsidR="00021EB3" w14:paraId="56F91959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05353B0" w14:textId="77777777" w:rsidR="00021EB3" w:rsidRDefault="0028309C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ass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7BE5803" w14:textId="77777777" w:rsidR="00021EB3" w:rsidRDefault="0028309C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ume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C433318" w14:textId="77777777" w:rsidR="00021EB3" w:rsidRDefault="0028309C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90C0EE9" w14:textId="77777777" w:rsidR="00021EB3" w:rsidRDefault="0028309C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A4EFC3" w14:textId="77777777" w:rsidR="00021EB3" w:rsidRDefault="0028309C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88EF3FD" w14:textId="77777777" w:rsidR="00021EB3" w:rsidRDefault="0028309C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rmed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2F331D55" w14:textId="77777777" w:rsidR="00021EB3" w:rsidRDefault="00021EB3"/>
                    </w:tc>
                  </w:tr>
                  <w:tr w:rsidR="00021EB3" w14:paraId="0B9AAA55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D4E5282" w14:textId="77777777" w:rsidR="00021EB3" w:rsidRDefault="0028309C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oache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0C023A3" w14:textId="77777777" w:rsidR="00021EB3" w:rsidRDefault="0028309C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Doub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623F8F5" w14:textId="77777777" w:rsidR="00021EB3" w:rsidRDefault="0028309C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D12B98D" w14:textId="77777777" w:rsidR="00021EB3" w:rsidRDefault="0028309C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O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2653B4E" w14:textId="77777777" w:rsidR="00021EB3" w:rsidRDefault="0028309C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0A0D416" w14:textId="77777777" w:rsidR="00021EB3" w:rsidRDefault="0028309C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44F52509" w14:textId="77777777" w:rsidR="00021EB3" w:rsidRDefault="00021EB3"/>
                    </w:tc>
                  </w:tr>
                  <w:tr w:rsidR="00021EB3" w14:paraId="0C9E1B55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7852D1C" w14:textId="77777777" w:rsidR="00021EB3" w:rsidRDefault="0028309C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B2067C8" w14:textId="77777777" w:rsidR="00021EB3" w:rsidRDefault="0028309C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53A50FB" w14:textId="77777777" w:rsidR="00021EB3" w:rsidRDefault="0028309C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941612F" w14:textId="77777777" w:rsidR="00021EB3" w:rsidRDefault="0028309C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C3A2429" w14:textId="77777777" w:rsidR="00021EB3" w:rsidRDefault="0028309C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D8A1BCC" w14:textId="77777777" w:rsidR="00021EB3" w:rsidRDefault="0028309C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66595851" w14:textId="77777777" w:rsidR="00021EB3" w:rsidRDefault="00021EB3"/>
                    </w:tc>
                  </w:tr>
                  <w:tr w:rsidR="00021EB3" w14:paraId="75EB5482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88B41AE" w14:textId="77777777" w:rsidR="00021EB3" w:rsidRDefault="0028309C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mb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16373BA" w14:textId="77777777" w:rsidR="00021EB3" w:rsidRDefault="0028309C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E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5B4CEF" w14:textId="77777777" w:rsidR="00021EB3" w:rsidRDefault="0028309C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CA346AA" w14:textId="77777777" w:rsidR="00021EB3" w:rsidRDefault="0028309C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EDAC4E5" w14:textId="77777777" w:rsidR="00021EB3" w:rsidRDefault="0028309C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9C05691" w14:textId="77777777" w:rsidR="00021EB3" w:rsidRDefault="0028309C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U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02C5B632" w14:textId="77777777" w:rsidR="00021EB3" w:rsidRDefault="00021EB3"/>
                    </w:tc>
                  </w:tr>
                  <w:tr w:rsidR="00021EB3" w14:paraId="77B9E2B6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015EFD8" w14:textId="77777777" w:rsidR="00021EB3" w:rsidRDefault="0028309C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49F2289" w14:textId="77777777" w:rsidR="00021EB3" w:rsidRDefault="0028309C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7FCBF48" w14:textId="77777777" w:rsidR="00021EB3" w:rsidRDefault="0028309C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ease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642FB02" w14:textId="77777777" w:rsidR="00021EB3" w:rsidRDefault="0028309C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ches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2A44AFF" w14:textId="77777777" w:rsidR="00021EB3" w:rsidRDefault="0028309C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sea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he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3DE1F96" w14:textId="77777777" w:rsidR="00021EB3" w:rsidRDefault="0028309C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1B6E7637" w14:textId="77777777" w:rsidR="00021EB3" w:rsidRDefault="00021EB3"/>
                    </w:tc>
                  </w:tr>
                  <w:tr w:rsidR="00021EB3" w14:paraId="3BF5675A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13B4BF1" w14:textId="77777777" w:rsidR="00021EB3" w:rsidRDefault="0028309C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DD1EB6" w14:textId="77777777" w:rsidR="00021EB3" w:rsidRDefault="0028309C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imi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FF014DF" w14:textId="77777777" w:rsidR="00021EB3" w:rsidRDefault="0028309C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85D5FF0" w14:textId="77777777" w:rsidR="00021EB3" w:rsidRDefault="0028309C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366B7B" w14:textId="77777777" w:rsidR="00021EB3" w:rsidRDefault="0028309C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FC619BC" w14:textId="77777777" w:rsidR="00021EB3" w:rsidRDefault="0028309C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1DD62926" w14:textId="77777777" w:rsidR="00021EB3" w:rsidRDefault="00021EB3"/>
                    </w:tc>
                  </w:tr>
                  <w:tr w:rsidR="00021EB3" w14:paraId="6E5C700B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08ACBA6" w14:textId="77777777" w:rsidR="00021EB3" w:rsidRDefault="0028309C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7B384FB" w14:textId="77777777" w:rsidR="00021EB3" w:rsidRDefault="0028309C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nco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D017DAE" w14:textId="77777777" w:rsidR="00021EB3" w:rsidRDefault="0028309C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rmed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D3F56A5" w14:textId="77777777" w:rsidR="00021EB3" w:rsidRDefault="0028309C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1EC015D" w14:textId="77777777" w:rsidR="00021EB3" w:rsidRDefault="0028309C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5FD055B" w14:textId="77777777" w:rsidR="00021EB3" w:rsidRDefault="0028309C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V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66C35338" w14:textId="77777777" w:rsidR="00021EB3" w:rsidRDefault="00021EB3"/>
                    </w:tc>
                  </w:tr>
                  <w:tr w:rsidR="00021EB3" w14:paraId="39F63ABB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B435AFE" w14:textId="77777777" w:rsidR="00021EB3" w:rsidRDefault="0028309C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mpu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206AC00" w14:textId="77777777" w:rsidR="00021EB3" w:rsidRDefault="0028309C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5013ADE" w14:textId="77777777" w:rsidR="00021EB3" w:rsidRDefault="0028309C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B3C1956" w14:textId="77777777" w:rsidR="00021EB3" w:rsidRDefault="0028309C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rigi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BA4C50C" w14:textId="77777777" w:rsidR="00021EB3" w:rsidRDefault="0028309C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B2817CE" w14:textId="77777777" w:rsidR="00021EB3" w:rsidRDefault="0028309C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5C260763" w14:textId="77777777" w:rsidR="00021EB3" w:rsidRDefault="00021EB3"/>
                    </w:tc>
                  </w:tr>
                  <w:tr w:rsidR="00021EB3" w14:paraId="755D4A95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637E2A3" w14:textId="77777777" w:rsidR="00021EB3" w:rsidRDefault="0028309C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8FE64BA" w14:textId="77777777" w:rsidR="00021EB3" w:rsidRDefault="0028309C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nh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26B016B" w14:textId="77777777" w:rsidR="00021EB3" w:rsidRDefault="0028309C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nspec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E225B83" w14:textId="77777777" w:rsidR="00021EB3" w:rsidRDefault="0028309C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w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71D6AF5" w14:textId="77777777" w:rsidR="00021EB3" w:rsidRDefault="0028309C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E9D25F4" w14:textId="77777777" w:rsidR="00021EB3" w:rsidRDefault="0028309C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W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0DC5B92A" w14:textId="77777777" w:rsidR="00021EB3" w:rsidRDefault="00021EB3"/>
                    </w:tc>
                  </w:tr>
                  <w:tr w:rsidR="00021EB3" w14:paraId="30AF24E4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7033D87" w14:textId="77777777" w:rsidR="00021EB3" w:rsidRDefault="0028309C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25C2035" w14:textId="77777777" w:rsidR="00021EB3" w:rsidRDefault="0028309C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34C8BFC" w14:textId="77777777" w:rsidR="00021EB3" w:rsidRDefault="0028309C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AA330C4" w14:textId="77777777" w:rsidR="00021EB3" w:rsidRDefault="0028309C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P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192B076" w14:textId="77777777" w:rsidR="00021EB3" w:rsidRDefault="0028309C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3886FDE" w14:textId="77777777" w:rsidR="00021EB3" w:rsidRDefault="0028309C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We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igh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743858AF" w14:textId="77777777" w:rsidR="00021EB3" w:rsidRDefault="00021EB3"/>
                    </w:tc>
                  </w:tr>
                  <w:tr w:rsidR="00021EB3" w14:paraId="320D4246" w14:textId="77777777">
                    <w:trPr>
                      <w:trHeight w:hRule="exact" w:val="181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270749" w14:textId="77777777" w:rsidR="00021EB3" w:rsidRDefault="0028309C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onso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64F47CC" w14:textId="77777777" w:rsidR="00021EB3" w:rsidRDefault="0028309C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ab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she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A823381" w14:textId="77777777" w:rsidR="00021EB3" w:rsidRDefault="0028309C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FFE9FE6" w14:textId="77777777" w:rsidR="00021EB3" w:rsidRDefault="0028309C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rmed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64911B2" w14:textId="77777777" w:rsidR="00021EB3" w:rsidRDefault="0028309C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C38BD05" w14:textId="77777777" w:rsidR="00021EB3" w:rsidRDefault="0028309C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14:paraId="37B83D1D" w14:textId="77777777" w:rsidR="00021EB3" w:rsidRDefault="00021EB3"/>
                    </w:tc>
                  </w:tr>
                  <w:tr w:rsidR="00021EB3" w14:paraId="30598587" w14:textId="77777777">
                    <w:trPr>
                      <w:trHeight w:hRule="exact" w:val="330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1B44EDF" w14:textId="77777777" w:rsidR="00021EB3" w:rsidRDefault="0028309C">
                        <w:pPr>
                          <w:spacing w:before="14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ons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D4299E1" w14:textId="77777777" w:rsidR="00021EB3" w:rsidRDefault="0028309C">
                        <w:pPr>
                          <w:spacing w:before="14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F16108C" w14:textId="77777777" w:rsidR="00021EB3" w:rsidRDefault="0028309C">
                        <w:pPr>
                          <w:spacing w:before="14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C85B375" w14:textId="77777777" w:rsidR="00021EB3" w:rsidRDefault="0028309C">
                        <w:pPr>
                          <w:spacing w:before="14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0427F39" w14:textId="77777777" w:rsidR="00021EB3" w:rsidRDefault="0028309C">
                        <w:pPr>
                          <w:spacing w:before="14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Routed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21780E0" w14:textId="77777777" w:rsidR="00021EB3" w:rsidRDefault="0028309C">
                        <w:pPr>
                          <w:spacing w:before="14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Wo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n</w:t>
                        </w:r>
                      </w:p>
                    </w:tc>
                    <w:tc>
                      <w:tcPr>
                        <w:tcW w:w="7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AB8030A" w14:textId="77777777" w:rsidR="00021EB3" w:rsidRDefault="0028309C">
                        <w:pPr>
                          <w:spacing w:line="220" w:lineRule="exact"/>
                          <w:ind w:right="40"/>
                          <w:jc w:val="righ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5</w:t>
                        </w:r>
                      </w:p>
                    </w:tc>
                  </w:tr>
                </w:tbl>
                <w:p w14:paraId="75645F49" w14:textId="77777777" w:rsidR="00021EB3" w:rsidRDefault="00021EB3"/>
              </w:txbxContent>
            </v:textbox>
            <w10:wrap anchorx="page"/>
          </v:shape>
        </w:pic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g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nning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eac</w:t>
      </w:r>
      <w:r w:rsidRPr="00B5263C">
        <w:rPr>
          <w:rFonts w:asciiTheme="minorHAnsi" w:eastAsia="Garamond" w:hAnsiTheme="minorHAnsi" w:cstheme="minorHAnsi"/>
          <w:sz w:val="22"/>
          <w:szCs w:val="22"/>
        </w:rPr>
        <w:t>h bull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>ompli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hment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tat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t w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>th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ng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B5263C">
        <w:rPr>
          <w:rFonts w:asciiTheme="minorHAnsi" w:eastAsia="Garamond" w:hAnsiTheme="minorHAnsi" w:cstheme="minorHAnsi"/>
          <w:sz w:val="22"/>
          <w:szCs w:val="22"/>
        </w:rPr>
        <w:t>tion ve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b helps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t</w:t>
      </w:r>
      <w:r w:rsidRPr="00B5263C">
        <w:rPr>
          <w:rFonts w:asciiTheme="minorHAnsi" w:eastAsia="Garamond" w:hAnsiTheme="minorHAnsi" w:cstheme="minorHAnsi"/>
          <w:sz w:val="22"/>
          <w:szCs w:val="22"/>
        </w:rPr>
        <w:t>o highli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B5263C">
        <w:rPr>
          <w:rFonts w:asciiTheme="minorHAnsi" w:eastAsia="Garamond" w:hAnsiTheme="minorHAnsi" w:cstheme="minorHAnsi"/>
          <w:sz w:val="22"/>
          <w:szCs w:val="22"/>
        </w:rPr>
        <w:t>ht yo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B5263C">
        <w:rPr>
          <w:rFonts w:asciiTheme="minorHAnsi" w:eastAsia="Garamond" w:hAnsiTheme="minorHAnsi" w:cstheme="minorHAnsi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u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cce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ss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nd a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z w:val="22"/>
          <w:szCs w:val="22"/>
        </w:rPr>
        <w:t>lo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B5263C">
        <w:rPr>
          <w:rFonts w:asciiTheme="minorHAnsi" w:eastAsia="Garamond" w:hAnsiTheme="minorHAnsi" w:cstheme="minorHAnsi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a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B5263C">
        <w:rPr>
          <w:rFonts w:asciiTheme="minorHAnsi" w:eastAsia="Garamond" w:hAnsiTheme="minorHAnsi" w:cstheme="minorHAnsi"/>
          <w:sz w:val="22"/>
          <w:szCs w:val="22"/>
        </w:rPr>
        <w:t>d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to g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B5263C">
        <w:rPr>
          <w:rFonts w:asciiTheme="minorHAnsi" w:eastAsia="Garamond" w:hAnsiTheme="minorHAnsi" w:cstheme="minorHAnsi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z w:val="22"/>
          <w:szCs w:val="22"/>
        </w:rPr>
        <w:t>f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B5263C">
        <w:rPr>
          <w:rFonts w:asciiTheme="minorHAnsi" w:eastAsia="Garamond" w:hAnsiTheme="minorHAnsi" w:cstheme="minorHAnsi"/>
          <w:sz w:val="22"/>
          <w:szCs w:val="22"/>
        </w:rPr>
        <w:t>our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ki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z w:val="22"/>
          <w:szCs w:val="22"/>
        </w:rPr>
        <w:t>ls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by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B5263C">
        <w:rPr>
          <w:rFonts w:asciiTheme="minorHAnsi" w:eastAsia="Garamond" w:hAnsiTheme="minorHAnsi" w:cstheme="minorHAnsi"/>
          <w:sz w:val="22"/>
          <w:szCs w:val="22"/>
        </w:rPr>
        <w:t>nning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the p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ge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ior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to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ding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eac</w:t>
      </w:r>
      <w:r w:rsidRPr="00B5263C">
        <w:rPr>
          <w:rFonts w:asciiTheme="minorHAnsi" w:eastAsia="Garamond" w:hAnsiTheme="minorHAnsi" w:cstheme="minorHAnsi"/>
          <w:sz w:val="22"/>
          <w:szCs w:val="22"/>
        </w:rPr>
        <w:t>h ind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>vi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d</w:t>
      </w:r>
      <w:r w:rsidRPr="00B5263C">
        <w:rPr>
          <w:rFonts w:asciiTheme="minorHAnsi" w:eastAsia="Garamond" w:hAnsiTheme="minorHAnsi" w:cstheme="minorHAnsi"/>
          <w:sz w:val="22"/>
          <w:szCs w:val="22"/>
        </w:rPr>
        <w:t>u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l bull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t point.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good 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>d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to</w:t>
      </w:r>
      <w:r w:rsidRPr="00B5263C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v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y the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B5263C">
        <w:rPr>
          <w:rFonts w:asciiTheme="minorHAnsi" w:eastAsia="Garamond" w:hAnsiTheme="minorHAnsi" w:cstheme="minorHAnsi"/>
          <w:sz w:val="22"/>
          <w:szCs w:val="22"/>
        </w:rPr>
        <w:t>tion ve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B5263C">
        <w:rPr>
          <w:rFonts w:asciiTheme="minorHAnsi" w:eastAsia="Garamond" w:hAnsiTheme="minorHAnsi" w:cstheme="minorHAnsi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on y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z w:val="22"/>
          <w:szCs w:val="22"/>
        </w:rPr>
        <w:t>ur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es</w:t>
      </w:r>
      <w:r w:rsidRPr="00B5263C">
        <w:rPr>
          <w:rFonts w:asciiTheme="minorHAnsi" w:eastAsia="Garamond" w:hAnsiTheme="minorHAnsi" w:cstheme="minorHAnsi"/>
          <w:sz w:val="22"/>
          <w:szCs w:val="22"/>
        </w:rPr>
        <w:t>ume in o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d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to a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B5263C">
        <w:rPr>
          <w:rFonts w:asciiTheme="minorHAnsi" w:eastAsia="Garamond" w:hAnsiTheme="minorHAnsi" w:cstheme="minorHAnsi"/>
          <w:sz w:val="22"/>
          <w:szCs w:val="22"/>
        </w:rPr>
        <w:t>l to di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B5263C">
        <w:rPr>
          <w:rFonts w:asciiTheme="minorHAnsi" w:eastAsia="Garamond" w:hAnsiTheme="minorHAnsi" w:cstheme="minorHAnsi"/>
          <w:sz w:val="22"/>
          <w:szCs w:val="22"/>
        </w:rPr>
        <w:t>f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nt aud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ie</w:t>
      </w:r>
      <w:r w:rsidRPr="00B5263C">
        <w:rPr>
          <w:rFonts w:asciiTheme="minorHAnsi" w:eastAsia="Garamond" w:hAnsiTheme="minorHAnsi" w:cstheme="minorHAnsi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ce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.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low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list 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z w:val="22"/>
          <w:szCs w:val="22"/>
        </w:rPr>
        <w:t>f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v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B5263C">
        <w:rPr>
          <w:rFonts w:asciiTheme="minorHAnsi" w:eastAsia="Garamond" w:hAnsiTheme="minorHAnsi" w:cstheme="minorHAnsi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to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h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lp g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t you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tart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d.</w:t>
      </w:r>
    </w:p>
    <w:p w14:paraId="479559DE" w14:textId="77777777" w:rsidR="00021EB3" w:rsidRPr="00B5263C" w:rsidRDefault="0028309C">
      <w:pPr>
        <w:spacing w:before="56"/>
        <w:ind w:left="1868" w:right="2371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eastAsia="Garamond" w:hAnsiTheme="minorHAnsi" w:cstheme="minorHAnsi"/>
          <w:b/>
          <w:sz w:val="22"/>
          <w:szCs w:val="22"/>
        </w:rPr>
        <w:lastRenderedPageBreak/>
        <w:t>I</w:t>
      </w:r>
      <w:r w:rsidRPr="00B5263C">
        <w:rPr>
          <w:rFonts w:asciiTheme="minorHAnsi" w:eastAsia="Garamond" w:hAnsiTheme="minorHAnsi" w:cstheme="minorHAnsi"/>
          <w:b/>
          <w:spacing w:val="-59"/>
          <w:sz w:val="22"/>
          <w:szCs w:val="22"/>
        </w:rPr>
        <w:t>V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. C</w:t>
      </w:r>
      <w:r w:rsidRPr="00B5263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h</w:t>
      </w:r>
      <w:r w:rsidRPr="00B5263C">
        <w:rPr>
          <w:rFonts w:asciiTheme="minorHAnsi" w:eastAsia="Garamond" w:hAnsiTheme="minorHAnsi" w:cstheme="minorHAnsi"/>
          <w:b/>
          <w:spacing w:val="5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b/>
          <w:spacing w:val="2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b/>
          <w:spacing w:val="-8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 xml:space="preserve">gical </w:t>
      </w:r>
      <w:r w:rsidRPr="00B5263C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es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u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me S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mples</w:t>
      </w:r>
    </w:p>
    <w:p w14:paraId="47A564BA" w14:textId="77777777" w:rsidR="00021EB3" w:rsidRPr="00B5263C" w:rsidRDefault="0028309C">
      <w:pPr>
        <w:spacing w:before="93"/>
        <w:ind w:left="3379" w:right="387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pict w14:anchorId="60D87411">
          <v:group id="_x0000_s1149" style="position:absolute;left:0;text-align:left;margin-left:36pt;margin-top:49.5pt;width:539.95pt;height:23.35pt;z-index:-2027;mso-position-horizontal-relative:page;mso-position-vertical-relative:page" coordorigin="720,990" coordsize="10799,467">
            <v:shape id="_x0000_s1150" style="position:absolute;left:720;top:990;width:10799;height:467" coordorigin="720,990" coordsize="10799,467" path="m720,1457r10799,l11519,990,720,990r,467xe" filled="f" strokecolor="gray" strokeweight=".5pt">
              <v:path arrowok="t"/>
            </v:shape>
            <w10:wrap anchorx="page" anchory="page"/>
          </v:group>
        </w:pic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MP</w:t>
      </w:r>
      <w:r w:rsidRPr="00B5263C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 xml:space="preserve">E </w:t>
      </w:r>
      <w:r w:rsidRPr="00B5263C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1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:</w:t>
      </w:r>
      <w:r w:rsidRPr="00B5263C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C</w:t>
      </w:r>
      <w:r w:rsidRPr="00B5263C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hr</w:t>
      </w:r>
      <w:r w:rsidRPr="00B5263C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b/>
          <w:color w:val="808080"/>
          <w:spacing w:val="-5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g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ical</w:t>
      </w:r>
      <w:r w:rsidRPr="00B5263C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Re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u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me</w:t>
      </w:r>
    </w:p>
    <w:p w14:paraId="2F160D90" w14:textId="77777777" w:rsidR="00021EB3" w:rsidRPr="00B5263C" w:rsidRDefault="00021EB3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7C13068E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EF6D1A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392721" w14:textId="77777777" w:rsidR="00021EB3" w:rsidRPr="00B5263C" w:rsidRDefault="0028309C">
      <w:pPr>
        <w:ind w:left="4415" w:right="518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5263C">
        <w:rPr>
          <w:rFonts w:asciiTheme="minorHAnsi" w:eastAsia="Arial" w:hAnsiTheme="minorHAnsi" w:cstheme="minorHAnsi"/>
          <w:b/>
          <w:sz w:val="22"/>
          <w:szCs w:val="22"/>
        </w:rPr>
        <w:t>Min</w:t>
      </w:r>
      <w:r w:rsidRPr="00B5263C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b/>
          <w:spacing w:val="2"/>
          <w:w w:val="99"/>
          <w:sz w:val="22"/>
          <w:szCs w:val="22"/>
        </w:rPr>
        <w:t>N</w:t>
      </w:r>
      <w:r w:rsidRPr="00B5263C">
        <w:rPr>
          <w:rFonts w:asciiTheme="minorHAnsi" w:eastAsia="Arial" w:hAnsiTheme="minorHAnsi" w:cstheme="minorHAnsi"/>
          <w:b/>
          <w:w w:val="99"/>
          <w:sz w:val="22"/>
          <w:szCs w:val="22"/>
        </w:rPr>
        <w:t>g</w:t>
      </w:r>
      <w:r w:rsidRPr="00B5263C">
        <w:rPr>
          <w:rFonts w:asciiTheme="minorHAnsi" w:eastAsia="Arial" w:hAnsiTheme="minorHAnsi" w:cstheme="minorHAnsi"/>
          <w:b/>
          <w:spacing w:val="3"/>
          <w:w w:val="99"/>
          <w:sz w:val="22"/>
          <w:szCs w:val="22"/>
        </w:rPr>
        <w:t>u</w:t>
      </w:r>
      <w:r w:rsidRPr="00B5263C">
        <w:rPr>
          <w:rFonts w:asciiTheme="minorHAnsi" w:eastAsia="Arial" w:hAnsiTheme="minorHAnsi" w:cstheme="minorHAnsi"/>
          <w:b/>
          <w:spacing w:val="-5"/>
          <w:w w:val="99"/>
          <w:sz w:val="22"/>
          <w:szCs w:val="22"/>
        </w:rPr>
        <w:t>y</w:t>
      </w:r>
      <w:r w:rsidRPr="00B5263C">
        <w:rPr>
          <w:rFonts w:asciiTheme="minorHAnsi" w:eastAsia="Arial" w:hAnsiTheme="minorHAnsi" w:cstheme="minorHAnsi"/>
          <w:b/>
          <w:spacing w:val="2"/>
          <w:w w:val="99"/>
          <w:sz w:val="22"/>
          <w:szCs w:val="22"/>
        </w:rPr>
        <w:t>e</w:t>
      </w:r>
      <w:r w:rsidRPr="00B5263C">
        <w:rPr>
          <w:rFonts w:asciiTheme="minorHAnsi" w:eastAsia="Arial" w:hAnsiTheme="minorHAnsi" w:cstheme="minorHAnsi"/>
          <w:b/>
          <w:w w:val="99"/>
          <w:sz w:val="22"/>
          <w:szCs w:val="22"/>
        </w:rPr>
        <w:t>n</w:t>
      </w:r>
    </w:p>
    <w:p w14:paraId="379F0F08" w14:textId="77777777" w:rsidR="00021EB3" w:rsidRPr="00B5263C" w:rsidRDefault="0028309C">
      <w:pPr>
        <w:spacing w:before="2"/>
        <w:ind w:left="4097" w:right="4805"/>
        <w:jc w:val="center"/>
        <w:rPr>
          <w:rFonts w:asciiTheme="minorHAnsi" w:eastAsia="Arial" w:hAnsiTheme="minorHAnsi" w:cstheme="minorHAnsi"/>
          <w:sz w:val="22"/>
          <w:szCs w:val="22"/>
        </w:rPr>
      </w:pPr>
      <w:hyperlink r:id="rId19">
        <w:r w:rsidRPr="00B5263C">
          <w:rPr>
            <w:rFonts w:asciiTheme="minorHAnsi" w:eastAsia="Arial" w:hAnsiTheme="minorHAnsi" w:cstheme="minorHAnsi"/>
            <w:spacing w:val="-1"/>
            <w:sz w:val="22"/>
            <w:szCs w:val="22"/>
          </w:rPr>
          <w:t>m</w:t>
        </w:r>
        <w:r w:rsidRPr="00B5263C">
          <w:rPr>
            <w:rFonts w:asciiTheme="minorHAnsi" w:eastAsia="Arial" w:hAnsiTheme="minorHAnsi" w:cstheme="minorHAnsi"/>
            <w:spacing w:val="1"/>
            <w:sz w:val="22"/>
            <w:szCs w:val="22"/>
          </w:rPr>
          <w:t>n</w:t>
        </w:r>
        <w:r w:rsidRPr="00B5263C">
          <w:rPr>
            <w:rFonts w:asciiTheme="minorHAnsi" w:eastAsia="Arial" w:hAnsiTheme="minorHAnsi" w:cstheme="minorHAnsi"/>
            <w:spacing w:val="-1"/>
            <w:sz w:val="22"/>
            <w:szCs w:val="22"/>
          </w:rPr>
          <w:t>g</w:t>
        </w:r>
        <w:r w:rsidRPr="00B5263C">
          <w:rPr>
            <w:rFonts w:asciiTheme="minorHAnsi" w:eastAsia="Arial" w:hAnsiTheme="minorHAnsi" w:cstheme="minorHAnsi"/>
            <w:spacing w:val="1"/>
            <w:sz w:val="22"/>
            <w:szCs w:val="22"/>
          </w:rPr>
          <w:t>u</w:t>
        </w:r>
        <w:r w:rsidRPr="00B5263C">
          <w:rPr>
            <w:rFonts w:asciiTheme="minorHAnsi" w:eastAsia="Arial" w:hAnsiTheme="minorHAnsi" w:cstheme="minorHAnsi"/>
            <w:spacing w:val="-2"/>
            <w:sz w:val="22"/>
            <w:szCs w:val="22"/>
          </w:rPr>
          <w:t>y</w:t>
        </w:r>
        <w:r w:rsidRPr="00B5263C">
          <w:rPr>
            <w:rFonts w:asciiTheme="minorHAnsi" w:eastAsia="Arial" w:hAnsiTheme="minorHAnsi" w:cstheme="minorHAnsi"/>
            <w:spacing w:val="1"/>
            <w:sz w:val="22"/>
            <w:szCs w:val="22"/>
          </w:rPr>
          <w:t>en@h</w:t>
        </w:r>
        <w:r w:rsidRPr="00B5263C">
          <w:rPr>
            <w:rFonts w:asciiTheme="minorHAnsi" w:eastAsia="Arial" w:hAnsiTheme="minorHAnsi" w:cstheme="minorHAnsi"/>
            <w:spacing w:val="-1"/>
            <w:sz w:val="22"/>
            <w:szCs w:val="22"/>
          </w:rPr>
          <w:t>o</w:t>
        </w:r>
        <w:r w:rsidRPr="00B5263C">
          <w:rPr>
            <w:rFonts w:asciiTheme="minorHAnsi" w:eastAsia="Arial" w:hAnsiTheme="minorHAnsi" w:cstheme="minorHAnsi"/>
            <w:sz w:val="22"/>
            <w:szCs w:val="22"/>
          </w:rPr>
          <w:t>tmail.c</w:t>
        </w:r>
        <w:r w:rsidRPr="00B5263C">
          <w:rPr>
            <w:rFonts w:asciiTheme="minorHAnsi" w:eastAsia="Arial" w:hAnsiTheme="minorHAnsi" w:cstheme="minorHAnsi"/>
            <w:spacing w:val="-1"/>
            <w:sz w:val="22"/>
            <w:szCs w:val="22"/>
          </w:rPr>
          <w:t>o</w:t>
        </w:r>
        <w:r w:rsidRPr="00B5263C">
          <w:rPr>
            <w:rFonts w:asciiTheme="minorHAnsi" w:eastAsia="Arial" w:hAnsiTheme="minorHAnsi" w:cstheme="minorHAnsi"/>
            <w:sz w:val="22"/>
            <w:szCs w:val="22"/>
          </w:rPr>
          <w:t>m</w:t>
        </w:r>
      </w:hyperlink>
    </w:p>
    <w:p w14:paraId="6C107674" w14:textId="77777777" w:rsidR="00021EB3" w:rsidRPr="00B5263C" w:rsidRDefault="0028309C">
      <w:pPr>
        <w:ind w:left="508"/>
        <w:rPr>
          <w:rFonts w:asciiTheme="minorHAnsi" w:eastAsia="Arial" w:hAnsiTheme="minorHAnsi" w:cstheme="minorHAnsi"/>
          <w:sz w:val="22"/>
          <w:szCs w:val="22"/>
        </w:rPr>
      </w:pPr>
      <w:r w:rsidRPr="00B5263C">
        <w:rPr>
          <w:rFonts w:asciiTheme="minorHAnsi" w:eastAsia="Arial" w:hAnsiTheme="minorHAnsi" w:cstheme="minorHAnsi"/>
          <w:sz w:val="22"/>
          <w:szCs w:val="22"/>
        </w:rPr>
        <w:t>P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Arial" w:hAnsiTheme="minorHAnsi" w:cstheme="minorHAnsi"/>
          <w:sz w:val="22"/>
          <w:szCs w:val="22"/>
        </w:rPr>
        <w:t>r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eastAsia="Arial" w:hAnsiTheme="minorHAnsi" w:cstheme="minorHAnsi"/>
          <w:sz w:val="22"/>
          <w:szCs w:val="22"/>
        </w:rPr>
        <w:t>t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dd</w:t>
      </w:r>
      <w:r w:rsidRPr="00B5263C">
        <w:rPr>
          <w:rFonts w:asciiTheme="minorHAnsi" w:eastAsia="Arial" w:hAnsiTheme="minorHAnsi" w:cstheme="minorHAnsi"/>
          <w:sz w:val="22"/>
          <w:szCs w:val="22"/>
        </w:rPr>
        <w:t>ress:</w:t>
      </w:r>
      <w:r w:rsidRPr="00B5263C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</w:t>
      </w:r>
      <w:r w:rsidRPr="00B5263C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z w:val="22"/>
          <w:szCs w:val="22"/>
        </w:rPr>
        <w:t>Cur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B5263C">
        <w:rPr>
          <w:rFonts w:asciiTheme="minorHAnsi" w:eastAsia="Arial" w:hAnsiTheme="minorHAnsi" w:cstheme="minorHAnsi"/>
          <w:sz w:val="22"/>
          <w:szCs w:val="22"/>
        </w:rPr>
        <w:t>t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z w:val="22"/>
          <w:szCs w:val="22"/>
        </w:rPr>
        <w:t>A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B5263C">
        <w:rPr>
          <w:rFonts w:asciiTheme="minorHAnsi" w:eastAsia="Arial" w:hAnsiTheme="minorHAnsi" w:cstheme="minorHAnsi"/>
          <w:sz w:val="22"/>
          <w:szCs w:val="22"/>
        </w:rPr>
        <w:t>ress:</w:t>
      </w:r>
    </w:p>
    <w:p w14:paraId="4E9D2418" w14:textId="77777777" w:rsidR="00021EB3" w:rsidRPr="00B5263C" w:rsidRDefault="0028309C">
      <w:pPr>
        <w:ind w:left="494"/>
        <w:rPr>
          <w:rFonts w:asciiTheme="minorHAnsi" w:eastAsia="Arial" w:hAnsiTheme="minorHAnsi" w:cstheme="minorHAnsi"/>
          <w:sz w:val="22"/>
          <w:szCs w:val="22"/>
        </w:rPr>
      </w:pP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B5263C">
        <w:rPr>
          <w:rFonts w:asciiTheme="minorHAnsi" w:eastAsia="Arial" w:hAnsiTheme="minorHAnsi" w:cstheme="minorHAnsi"/>
          <w:sz w:val="22"/>
          <w:szCs w:val="22"/>
        </w:rPr>
        <w:t>5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z w:val="22"/>
          <w:szCs w:val="22"/>
        </w:rPr>
        <w:t>H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Arial" w:hAnsiTheme="minorHAnsi" w:cstheme="minorHAnsi"/>
          <w:sz w:val="22"/>
          <w:szCs w:val="22"/>
        </w:rPr>
        <w:t xml:space="preserve">rd 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eastAsia="Arial" w:hAnsiTheme="minorHAnsi" w:cstheme="minorHAnsi"/>
          <w:sz w:val="22"/>
          <w:szCs w:val="22"/>
        </w:rPr>
        <w:t>tre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eastAsia="Arial" w:hAnsiTheme="minorHAnsi" w:cstheme="minorHAnsi"/>
          <w:sz w:val="22"/>
          <w:szCs w:val="22"/>
        </w:rPr>
        <w:t xml:space="preserve">t                                                                      </w:t>
      </w:r>
      <w:r w:rsidRPr="00B5263C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25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B5263C">
        <w:rPr>
          <w:rFonts w:asciiTheme="minorHAnsi" w:eastAsia="Arial" w:hAnsiTheme="minorHAnsi" w:cstheme="minorHAnsi"/>
          <w:sz w:val="22"/>
          <w:szCs w:val="22"/>
        </w:rPr>
        <w:t>0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z w:val="22"/>
          <w:szCs w:val="22"/>
        </w:rPr>
        <w:t>N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eastAsia="Arial" w:hAnsiTheme="minorHAnsi" w:cstheme="minorHAnsi"/>
          <w:sz w:val="22"/>
          <w:szCs w:val="22"/>
        </w:rPr>
        <w:t>rth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z w:val="22"/>
          <w:szCs w:val="22"/>
        </w:rPr>
        <w:t>K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nm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eastAsia="Arial" w:hAnsiTheme="minorHAnsi" w:cstheme="minorHAnsi"/>
          <w:sz w:val="22"/>
          <w:szCs w:val="22"/>
        </w:rPr>
        <w:t xml:space="preserve">re 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#</w:t>
      </w:r>
      <w:r w:rsidRPr="00B5263C">
        <w:rPr>
          <w:rFonts w:asciiTheme="minorHAnsi" w:eastAsia="Arial" w:hAnsiTheme="minorHAnsi" w:cstheme="minorHAnsi"/>
          <w:sz w:val="22"/>
          <w:szCs w:val="22"/>
        </w:rPr>
        <w:t>2</w:t>
      </w:r>
    </w:p>
    <w:p w14:paraId="7D7E928B" w14:textId="77777777" w:rsidR="00021EB3" w:rsidRPr="00B5263C" w:rsidRDefault="0028309C">
      <w:pPr>
        <w:ind w:left="494" w:right="2151"/>
        <w:rPr>
          <w:rFonts w:asciiTheme="minorHAnsi" w:eastAsia="Arial" w:hAnsiTheme="minorHAnsi" w:cstheme="minorHAnsi"/>
          <w:sz w:val="22"/>
          <w:szCs w:val="22"/>
        </w:rPr>
      </w:pP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eastAsia="Arial" w:hAnsiTheme="minorHAnsi" w:cstheme="minorHAnsi"/>
          <w:sz w:val="22"/>
          <w:szCs w:val="22"/>
        </w:rPr>
        <w:t>tl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Arial" w:hAnsiTheme="minorHAnsi" w:cstheme="minorHAnsi"/>
          <w:sz w:val="22"/>
          <w:szCs w:val="22"/>
        </w:rPr>
        <w:t>,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eastAsia="Arial" w:hAnsiTheme="minorHAnsi" w:cstheme="minorHAnsi"/>
          <w:sz w:val="22"/>
          <w:szCs w:val="22"/>
        </w:rPr>
        <w:t>A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03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B5263C">
        <w:rPr>
          <w:rFonts w:asciiTheme="minorHAnsi" w:eastAsia="Arial" w:hAnsiTheme="minorHAnsi" w:cstheme="minorHAnsi"/>
          <w:sz w:val="22"/>
          <w:szCs w:val="22"/>
        </w:rPr>
        <w:t>2</w:t>
      </w:r>
      <w:r w:rsidRPr="00B5263C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</w:t>
      </w:r>
      <w:r w:rsidRPr="00B5263C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z w:val="22"/>
          <w:szCs w:val="22"/>
        </w:rPr>
        <w:t>Chic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eastAsia="Arial" w:hAnsiTheme="minorHAnsi" w:cstheme="minorHAnsi"/>
          <w:sz w:val="22"/>
          <w:szCs w:val="22"/>
        </w:rPr>
        <w:t>,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z w:val="22"/>
          <w:szCs w:val="22"/>
        </w:rPr>
        <w:t xml:space="preserve">IL 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60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6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B5263C">
        <w:rPr>
          <w:rFonts w:asciiTheme="minorHAnsi" w:eastAsia="Arial" w:hAnsiTheme="minorHAnsi" w:cstheme="minorHAnsi"/>
          <w:sz w:val="22"/>
          <w:szCs w:val="22"/>
        </w:rPr>
        <w:t>4 (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>4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04</w:t>
      </w:r>
      <w:r w:rsidRPr="00B5263C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>5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B5263C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B5263C">
        <w:rPr>
          <w:rFonts w:asciiTheme="minorHAnsi" w:eastAsia="Arial" w:hAnsiTheme="minorHAnsi" w:cstheme="minorHAnsi"/>
          <w:sz w:val="22"/>
          <w:szCs w:val="22"/>
        </w:rPr>
        <w:t xml:space="preserve">5                                                                             </w:t>
      </w:r>
      <w:r w:rsidRPr="00B5263C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z w:val="22"/>
          <w:szCs w:val="22"/>
        </w:rPr>
        <w:t>(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>3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12</w:t>
      </w:r>
      <w:r w:rsidRPr="00B5263C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>5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B5263C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-5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55</w:t>
      </w:r>
      <w:r w:rsidRPr="00B5263C">
        <w:rPr>
          <w:rFonts w:asciiTheme="minorHAnsi" w:eastAsia="Arial" w:hAnsiTheme="minorHAnsi" w:cstheme="minorHAnsi"/>
          <w:sz w:val="22"/>
          <w:szCs w:val="22"/>
        </w:rPr>
        <w:t>5</w:t>
      </w:r>
    </w:p>
    <w:p w14:paraId="7BC8D8ED" w14:textId="77777777" w:rsidR="00021EB3" w:rsidRPr="00B5263C" w:rsidRDefault="00021EB3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6336F4CE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5A74A7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F3A0122" w14:textId="77777777" w:rsidR="00021EB3" w:rsidRPr="00B5263C" w:rsidRDefault="0028309C">
      <w:pPr>
        <w:ind w:left="158"/>
        <w:rPr>
          <w:rFonts w:asciiTheme="minorHAnsi" w:eastAsia="Arial" w:hAnsiTheme="minorHAnsi" w:cstheme="minorHAnsi"/>
          <w:sz w:val="22"/>
          <w:szCs w:val="22"/>
        </w:rPr>
      </w:pPr>
      <w:r w:rsidRPr="00B5263C">
        <w:rPr>
          <w:rFonts w:asciiTheme="minorHAnsi" w:eastAsia="Arial" w:hAnsiTheme="minorHAnsi" w:cstheme="minorHAnsi"/>
          <w:b/>
          <w:sz w:val="22"/>
          <w:szCs w:val="22"/>
        </w:rPr>
        <w:t>Educ</w:t>
      </w:r>
      <w:r w:rsidRPr="00B5263C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B5263C">
        <w:rPr>
          <w:rFonts w:asciiTheme="minorHAnsi" w:eastAsia="Arial" w:hAnsiTheme="minorHAnsi" w:cstheme="minorHAnsi"/>
          <w:b/>
          <w:sz w:val="22"/>
          <w:szCs w:val="22"/>
        </w:rPr>
        <w:t xml:space="preserve">tion     </w:t>
      </w:r>
      <w:r w:rsidRPr="00B5263C">
        <w:rPr>
          <w:rFonts w:asciiTheme="minorHAnsi" w:eastAsia="Arial" w:hAnsiTheme="minorHAnsi" w:cstheme="minorHAnsi"/>
          <w:b/>
          <w:spacing w:val="59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B5263C">
        <w:rPr>
          <w:rFonts w:asciiTheme="minorHAnsi" w:eastAsia="Arial" w:hAnsiTheme="minorHAnsi" w:cstheme="minorHAnsi"/>
          <w:b/>
          <w:spacing w:val="1"/>
          <w:sz w:val="22"/>
          <w:szCs w:val="22"/>
        </w:rPr>
        <w:t>Pa</w:t>
      </w:r>
      <w:r w:rsidRPr="00B5263C">
        <w:rPr>
          <w:rFonts w:asciiTheme="minorHAnsi" w:eastAsia="Arial" w:hAnsiTheme="minorHAnsi" w:cstheme="minorHAnsi"/>
          <w:b/>
          <w:sz w:val="22"/>
          <w:szCs w:val="22"/>
        </w:rPr>
        <w:t>ul Uni</w:t>
      </w:r>
      <w:r w:rsidRPr="00B5263C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B5263C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B5263C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B5263C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B5263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5263C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B5263C">
        <w:rPr>
          <w:rFonts w:asciiTheme="minorHAnsi" w:eastAsia="Arial" w:hAnsiTheme="minorHAnsi" w:cstheme="minorHAnsi"/>
          <w:b/>
          <w:spacing w:val="-4"/>
          <w:sz w:val="22"/>
          <w:szCs w:val="22"/>
        </w:rPr>
        <w:t>y</w:t>
      </w:r>
      <w:r w:rsidRPr="00B5263C">
        <w:rPr>
          <w:rFonts w:asciiTheme="minorHAnsi" w:eastAsia="Arial" w:hAnsiTheme="minorHAnsi" w:cstheme="minorHAnsi"/>
          <w:sz w:val="22"/>
          <w:szCs w:val="22"/>
        </w:rPr>
        <w:t>,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B5263C">
        <w:rPr>
          <w:rFonts w:asciiTheme="minorHAnsi" w:eastAsia="Arial" w:hAnsiTheme="minorHAnsi" w:cstheme="minorHAnsi"/>
          <w:sz w:val="22"/>
          <w:szCs w:val="22"/>
        </w:rPr>
        <w:t>ica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eastAsia="Arial" w:hAnsiTheme="minorHAnsi" w:cstheme="minorHAnsi"/>
          <w:sz w:val="22"/>
          <w:szCs w:val="22"/>
        </w:rPr>
        <w:t>,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z w:val="22"/>
          <w:szCs w:val="22"/>
        </w:rPr>
        <w:t>IL</w:t>
      </w:r>
    </w:p>
    <w:p w14:paraId="6F4A66B7" w14:textId="77777777" w:rsidR="00021EB3" w:rsidRPr="00B5263C" w:rsidRDefault="0028309C">
      <w:pPr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B5263C">
        <w:rPr>
          <w:rFonts w:asciiTheme="minorHAnsi" w:eastAsia="Arial" w:hAnsiTheme="minorHAnsi" w:cstheme="minorHAnsi"/>
          <w:sz w:val="22"/>
          <w:szCs w:val="22"/>
        </w:rPr>
        <w:t>B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Arial" w:hAnsiTheme="minorHAnsi" w:cstheme="minorHAnsi"/>
          <w:sz w:val="22"/>
          <w:szCs w:val="22"/>
        </w:rPr>
        <w:t>c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B5263C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eastAsia="Arial" w:hAnsiTheme="minorHAnsi" w:cstheme="minorHAnsi"/>
          <w:sz w:val="22"/>
          <w:szCs w:val="22"/>
        </w:rPr>
        <w:t>r</w:t>
      </w:r>
      <w:r w:rsidRPr="00B5263C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eastAsia="Arial" w:hAnsiTheme="minorHAnsi" w:cstheme="minorHAnsi"/>
          <w:sz w:val="22"/>
          <w:szCs w:val="22"/>
        </w:rPr>
        <w:t>f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z w:val="22"/>
          <w:szCs w:val="22"/>
        </w:rPr>
        <w:t xml:space="preserve">Arts in 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B5263C">
        <w:rPr>
          <w:rFonts w:asciiTheme="minorHAnsi" w:eastAsia="Arial" w:hAnsiTheme="minorHAnsi" w:cstheme="minorHAnsi"/>
          <w:sz w:val="22"/>
          <w:szCs w:val="22"/>
        </w:rPr>
        <w:t>l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eastAsia="Arial" w:hAnsiTheme="minorHAnsi" w:cstheme="minorHAnsi"/>
          <w:sz w:val="22"/>
          <w:szCs w:val="22"/>
        </w:rPr>
        <w:t>c R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Arial" w:hAnsiTheme="minorHAnsi" w:cstheme="minorHAnsi"/>
          <w:sz w:val="22"/>
          <w:szCs w:val="22"/>
        </w:rPr>
        <w:t>la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eastAsia="Arial" w:hAnsiTheme="minorHAnsi" w:cstheme="minorHAnsi"/>
          <w:sz w:val="22"/>
          <w:szCs w:val="22"/>
        </w:rPr>
        <w:t>io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eastAsia="Arial" w:hAnsiTheme="minorHAnsi" w:cstheme="minorHAnsi"/>
          <w:sz w:val="22"/>
          <w:szCs w:val="22"/>
        </w:rPr>
        <w:t>d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z w:val="22"/>
          <w:szCs w:val="22"/>
        </w:rPr>
        <w:t>A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Arial" w:hAnsiTheme="minorHAnsi" w:cstheme="minorHAnsi"/>
          <w:sz w:val="22"/>
          <w:szCs w:val="22"/>
        </w:rPr>
        <w:t>rtis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eastAsia="Arial" w:hAnsiTheme="minorHAnsi" w:cstheme="minorHAnsi"/>
          <w:sz w:val="22"/>
          <w:szCs w:val="22"/>
        </w:rPr>
        <w:t xml:space="preserve">g     </w:t>
      </w:r>
      <w:r w:rsidRPr="00B5263C">
        <w:rPr>
          <w:rFonts w:asciiTheme="minorHAnsi" w:eastAsia="Arial" w:hAnsiTheme="minorHAnsi" w:cstheme="minorHAnsi"/>
          <w:spacing w:val="63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z w:val="22"/>
          <w:szCs w:val="22"/>
        </w:rPr>
        <w:t>E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B5263C">
        <w:rPr>
          <w:rFonts w:asciiTheme="minorHAnsi" w:eastAsia="Arial" w:hAnsiTheme="minorHAnsi" w:cstheme="minorHAnsi"/>
          <w:sz w:val="22"/>
          <w:szCs w:val="22"/>
        </w:rPr>
        <w:t>ct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Arial" w:hAnsiTheme="minorHAnsi" w:cstheme="minorHAnsi"/>
          <w:sz w:val="22"/>
          <w:szCs w:val="22"/>
        </w:rPr>
        <w:t>d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>J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un</w:t>
      </w:r>
      <w:r w:rsidRPr="00B5263C">
        <w:rPr>
          <w:rFonts w:asciiTheme="minorHAnsi" w:eastAsia="Arial" w:hAnsiTheme="minorHAnsi" w:cstheme="minorHAnsi"/>
          <w:sz w:val="22"/>
          <w:szCs w:val="22"/>
        </w:rPr>
        <w:t>e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B5263C">
        <w:rPr>
          <w:rFonts w:asciiTheme="minorHAnsi" w:eastAsia="Arial" w:hAnsiTheme="minorHAnsi" w:cstheme="minorHAnsi"/>
          <w:sz w:val="22"/>
          <w:szCs w:val="22"/>
        </w:rPr>
        <w:t>2</w:t>
      </w:r>
    </w:p>
    <w:p w14:paraId="145373F1" w14:textId="77777777" w:rsidR="00021EB3" w:rsidRPr="00B5263C" w:rsidRDefault="0028309C">
      <w:pPr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B5263C">
        <w:rPr>
          <w:rFonts w:asciiTheme="minorHAnsi" w:eastAsia="Arial" w:hAnsiTheme="minorHAnsi" w:cstheme="minorHAnsi"/>
          <w:sz w:val="22"/>
          <w:szCs w:val="22"/>
        </w:rPr>
        <w:t>G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B5263C">
        <w:rPr>
          <w:rFonts w:asciiTheme="minorHAnsi" w:eastAsia="Arial" w:hAnsiTheme="minorHAnsi" w:cstheme="minorHAnsi"/>
          <w:sz w:val="22"/>
          <w:szCs w:val="22"/>
        </w:rPr>
        <w:t>P.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Arial" w:hAnsiTheme="minorHAnsi" w:cstheme="minorHAnsi"/>
          <w:sz w:val="22"/>
          <w:szCs w:val="22"/>
        </w:rPr>
        <w:t>.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B5263C">
        <w:rPr>
          <w:rFonts w:asciiTheme="minorHAnsi" w:eastAsia="Arial" w:hAnsiTheme="minorHAnsi" w:cstheme="minorHAnsi"/>
          <w:sz w:val="22"/>
          <w:szCs w:val="22"/>
        </w:rPr>
        <w:t>/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B5263C">
        <w:rPr>
          <w:rFonts w:asciiTheme="minorHAnsi" w:eastAsia="Arial" w:hAnsiTheme="minorHAnsi" w:cstheme="minorHAnsi"/>
          <w:sz w:val="22"/>
          <w:szCs w:val="22"/>
        </w:rPr>
        <w:t>0</w:t>
      </w:r>
    </w:p>
    <w:p w14:paraId="6093A8F5" w14:textId="77777777" w:rsidR="00021EB3" w:rsidRPr="00B5263C" w:rsidRDefault="0028309C">
      <w:pPr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B5263C">
        <w:rPr>
          <w:rFonts w:asciiTheme="minorHAnsi" w:eastAsia="Arial" w:hAnsiTheme="minorHAnsi" w:cstheme="minorHAnsi"/>
          <w:sz w:val="22"/>
          <w:szCs w:val="22"/>
        </w:rPr>
        <w:t>Ac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B5263C">
        <w:rPr>
          <w:rFonts w:asciiTheme="minorHAnsi" w:eastAsia="Arial" w:hAnsiTheme="minorHAnsi" w:cstheme="minorHAnsi"/>
          <w:sz w:val="22"/>
          <w:szCs w:val="22"/>
        </w:rPr>
        <w:t>ic H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B5263C">
        <w:rPr>
          <w:rFonts w:asciiTheme="minorHAnsi" w:eastAsia="Arial" w:hAnsiTheme="minorHAnsi" w:cstheme="minorHAnsi"/>
          <w:sz w:val="22"/>
          <w:szCs w:val="22"/>
        </w:rPr>
        <w:t>rs: D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B5263C">
        <w:rPr>
          <w:rFonts w:asciiTheme="minorHAnsi" w:eastAsia="Arial" w:hAnsiTheme="minorHAnsi" w:cstheme="minorHAnsi"/>
          <w:sz w:val="22"/>
          <w:szCs w:val="22"/>
        </w:rPr>
        <w:t xml:space="preserve">’s 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eastAsia="Arial" w:hAnsiTheme="minorHAnsi" w:cstheme="minorHAnsi"/>
          <w:sz w:val="22"/>
          <w:szCs w:val="22"/>
        </w:rPr>
        <w:t>ist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Arial" w:hAnsiTheme="minorHAnsi" w:cstheme="minorHAnsi"/>
          <w:sz w:val="22"/>
          <w:szCs w:val="22"/>
        </w:rPr>
        <w:t>ll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q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ua</w:t>
      </w:r>
      <w:r w:rsidRPr="00B5263C">
        <w:rPr>
          <w:rFonts w:asciiTheme="minorHAnsi" w:eastAsia="Arial" w:hAnsiTheme="minorHAnsi" w:cstheme="minorHAnsi"/>
          <w:sz w:val="22"/>
          <w:szCs w:val="22"/>
        </w:rPr>
        <w:t>rters in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Arial" w:hAnsiTheme="minorHAnsi" w:cstheme="minorHAnsi"/>
          <w:sz w:val="22"/>
          <w:szCs w:val="22"/>
        </w:rPr>
        <w:t>t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eastAsia="Arial" w:hAnsiTheme="minorHAnsi" w:cstheme="minorHAnsi"/>
          <w:sz w:val="22"/>
          <w:szCs w:val="22"/>
        </w:rPr>
        <w:t>ce</w:t>
      </w:r>
    </w:p>
    <w:p w14:paraId="1BC5B8FD" w14:textId="77777777" w:rsidR="00021EB3" w:rsidRPr="00B5263C" w:rsidRDefault="0028309C">
      <w:pPr>
        <w:spacing w:line="260" w:lineRule="exact"/>
        <w:ind w:left="3764" w:right="502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5263C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G</w:t>
      </w:r>
      <w:r w:rsidRPr="00B5263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o</w:t>
      </w:r>
      <w:r w:rsidRPr="00B5263C">
        <w:rPr>
          <w:rFonts w:asciiTheme="minorHAnsi" w:eastAsia="Arial" w:hAnsiTheme="minorHAnsi" w:cstheme="minorHAnsi"/>
          <w:position w:val="-1"/>
          <w:sz w:val="22"/>
          <w:szCs w:val="22"/>
        </w:rPr>
        <w:t>ld</w:t>
      </w:r>
      <w:r w:rsidRPr="00B5263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</w:t>
      </w:r>
      <w:r w:rsidRPr="00B5263C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B5263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Ke</w:t>
      </w:r>
      <w:r w:rsidRPr="00B5263C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B5263C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In</w:t>
      </w:r>
      <w:r w:rsidRPr="00B5263C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t</w:t>
      </w:r>
      <w:r w:rsidRPr="00B5263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</w:t>
      </w:r>
      <w:r w:rsidRPr="00B5263C">
        <w:rPr>
          <w:rFonts w:asciiTheme="minorHAnsi" w:eastAsia="Arial" w:hAnsiTheme="minorHAnsi" w:cstheme="minorHAnsi"/>
          <w:position w:val="-1"/>
          <w:sz w:val="22"/>
          <w:szCs w:val="22"/>
        </w:rPr>
        <w:t>rn</w:t>
      </w:r>
      <w:r w:rsidRPr="00B5263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</w:t>
      </w:r>
      <w:r w:rsidRPr="00B5263C">
        <w:rPr>
          <w:rFonts w:asciiTheme="minorHAnsi" w:eastAsia="Arial" w:hAnsiTheme="minorHAnsi" w:cstheme="minorHAnsi"/>
          <w:position w:val="-1"/>
          <w:sz w:val="22"/>
          <w:szCs w:val="22"/>
        </w:rPr>
        <w:t>ti</w:t>
      </w:r>
      <w:r w:rsidRPr="00B5263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B5263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na</w:t>
      </w:r>
      <w:r w:rsidRPr="00B5263C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</w:p>
    <w:p w14:paraId="0B5690AA" w14:textId="77777777" w:rsidR="00021EB3" w:rsidRPr="00B5263C" w:rsidRDefault="00021EB3">
      <w:pPr>
        <w:spacing w:before="12"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4"/>
        <w:gridCol w:w="3280"/>
        <w:gridCol w:w="3712"/>
      </w:tblGrid>
      <w:tr w:rsidR="00021EB3" w:rsidRPr="00B5263C" w14:paraId="3DB733D6" w14:textId="77777777">
        <w:trPr>
          <w:trHeight w:hRule="exact" w:val="357"/>
        </w:trPr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12F87991" w14:textId="77777777" w:rsidR="00021EB3" w:rsidRPr="00B5263C" w:rsidRDefault="0028309C">
            <w:pPr>
              <w:spacing w:before="69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5263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Co</w:t>
            </w:r>
            <w:r w:rsidRPr="00B5263C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B5263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B5263C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B5263C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5263C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w</w:t>
            </w:r>
            <w:r w:rsidRPr="00B5263C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ork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</w:tcPr>
          <w:p w14:paraId="615C5ECE" w14:textId="77777777" w:rsidR="00021EB3" w:rsidRPr="00B5263C" w:rsidRDefault="0028309C">
            <w:pPr>
              <w:spacing w:before="69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5263C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5263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B5263C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B5263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5263C">
              <w:rPr>
                <w:rFonts w:asciiTheme="minorHAnsi" w:eastAsia="Arial" w:hAnsiTheme="minorHAnsi" w:cstheme="minorHAnsi"/>
                <w:sz w:val="22"/>
                <w:szCs w:val="22"/>
              </w:rPr>
              <w:t>rtis</w:t>
            </w:r>
            <w:r w:rsidRPr="00B5263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5263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B5263C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B5263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5263C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5263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ampa</w:t>
            </w:r>
            <w:r w:rsidRPr="00B5263C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B5263C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g</w:t>
            </w:r>
            <w:r w:rsidRPr="00B5263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B5263C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3712" w:type="dxa"/>
            <w:tcBorders>
              <w:top w:val="nil"/>
              <w:left w:val="nil"/>
              <w:bottom w:val="nil"/>
              <w:right w:val="nil"/>
            </w:tcBorders>
          </w:tcPr>
          <w:p w14:paraId="2FADE858" w14:textId="77777777" w:rsidR="00021EB3" w:rsidRPr="00B5263C" w:rsidRDefault="0028309C">
            <w:pPr>
              <w:spacing w:before="69"/>
              <w:ind w:left="25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5263C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B5263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5263C">
              <w:rPr>
                <w:rFonts w:asciiTheme="minorHAnsi" w:eastAsia="Arial" w:hAnsiTheme="minorHAnsi" w:cstheme="minorHAnsi"/>
                <w:sz w:val="22"/>
                <w:szCs w:val="22"/>
              </w:rPr>
              <w:t>lt</w:t>
            </w:r>
            <w:r w:rsidRPr="00B5263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B5263C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5263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5263C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B5263C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5263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5263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B5263C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5263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5263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B5263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ub</w:t>
            </w:r>
            <w:r w:rsidRPr="00B5263C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5263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5263C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5263C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5263C">
              <w:rPr>
                <w:rFonts w:asciiTheme="minorHAnsi" w:eastAsia="Arial" w:hAnsiTheme="minorHAnsi" w:cstheme="minorHAnsi"/>
                <w:sz w:val="22"/>
                <w:szCs w:val="22"/>
              </w:rPr>
              <w:t>Rel</w:t>
            </w:r>
            <w:r w:rsidRPr="00B5263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B5263C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B5263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</w:t>
            </w:r>
            <w:r w:rsidRPr="00B5263C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</w:tr>
      <w:tr w:rsidR="00021EB3" w:rsidRPr="00B5263C" w14:paraId="72F7DE18" w14:textId="77777777">
        <w:trPr>
          <w:trHeight w:hRule="exact" w:val="357"/>
        </w:trPr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384C779A" w14:textId="77777777" w:rsidR="00021EB3" w:rsidRPr="00B5263C" w:rsidRDefault="00021EB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</w:tcPr>
          <w:p w14:paraId="68952722" w14:textId="77777777" w:rsidR="00021EB3" w:rsidRPr="00B5263C" w:rsidRDefault="0028309C">
            <w:pPr>
              <w:spacing w:line="260" w:lineRule="exact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5263C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5263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B5263C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B5263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B5263C">
              <w:rPr>
                <w:rFonts w:asciiTheme="minorHAnsi" w:eastAsia="Arial" w:hAnsiTheme="minorHAnsi" w:cstheme="minorHAnsi"/>
                <w:sz w:val="22"/>
                <w:szCs w:val="22"/>
              </w:rPr>
              <w:t>rtis</w:t>
            </w:r>
            <w:r w:rsidRPr="00B5263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5263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B5263C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B5263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5263C">
              <w:rPr>
                <w:rFonts w:asciiTheme="minorHAnsi" w:eastAsia="Arial" w:hAnsiTheme="minorHAnsi" w:cstheme="minorHAnsi"/>
                <w:sz w:val="22"/>
                <w:szCs w:val="22"/>
              </w:rPr>
              <w:t>Me</w:t>
            </w:r>
            <w:r w:rsidRPr="00B5263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B5263C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  <w:r w:rsidRPr="00B5263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5263C">
              <w:rPr>
                <w:rFonts w:asciiTheme="minorHAnsi" w:eastAsia="Arial" w:hAnsiTheme="minorHAnsi" w:cstheme="minorHAnsi"/>
                <w:sz w:val="22"/>
                <w:szCs w:val="22"/>
              </w:rPr>
              <w:t>Pla</w:t>
            </w:r>
            <w:r w:rsidRPr="00B5263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B5263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B5263C">
              <w:rPr>
                <w:rFonts w:asciiTheme="minorHAnsi" w:eastAsia="Arial" w:hAnsiTheme="minorHAnsi" w:cstheme="minorHAnsi"/>
                <w:sz w:val="22"/>
                <w:szCs w:val="22"/>
              </w:rPr>
              <w:t>ing</w:t>
            </w:r>
          </w:p>
        </w:tc>
        <w:tc>
          <w:tcPr>
            <w:tcW w:w="3712" w:type="dxa"/>
            <w:tcBorders>
              <w:top w:val="nil"/>
              <w:left w:val="nil"/>
              <w:bottom w:val="nil"/>
              <w:right w:val="nil"/>
            </w:tcBorders>
          </w:tcPr>
          <w:p w14:paraId="3D0B3B89" w14:textId="77777777" w:rsidR="00021EB3" w:rsidRPr="00B5263C" w:rsidRDefault="0028309C">
            <w:pPr>
              <w:spacing w:line="260" w:lineRule="exact"/>
              <w:ind w:left="25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5263C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B5263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B5263C">
              <w:rPr>
                <w:rFonts w:asciiTheme="minorHAnsi" w:eastAsia="Arial" w:hAnsiTheme="minorHAnsi" w:cstheme="minorHAnsi"/>
                <w:sz w:val="22"/>
                <w:szCs w:val="22"/>
              </w:rPr>
              <w:t>is</w:t>
            </w:r>
            <w:r w:rsidRPr="00B5263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5263C">
              <w:rPr>
                <w:rFonts w:asciiTheme="minorHAnsi" w:eastAsia="Arial" w:hAnsiTheme="minorHAnsi" w:cstheme="minorHAnsi"/>
                <w:sz w:val="22"/>
                <w:szCs w:val="22"/>
              </w:rPr>
              <w:t>s C</w:t>
            </w:r>
            <w:r w:rsidRPr="00B5263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omm</w:t>
            </w:r>
            <w:r w:rsidRPr="00B5263C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B5263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B5263C">
              <w:rPr>
                <w:rFonts w:asciiTheme="minorHAnsi" w:eastAsia="Arial" w:hAnsiTheme="minorHAnsi" w:cstheme="minorHAnsi"/>
                <w:sz w:val="22"/>
                <w:szCs w:val="22"/>
              </w:rPr>
              <w:t>ica</w:t>
            </w:r>
            <w:r w:rsidRPr="00B5263C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B5263C">
              <w:rPr>
                <w:rFonts w:asciiTheme="minorHAnsi" w:eastAsia="Arial" w:hAnsiTheme="minorHAnsi" w:cstheme="minorHAnsi"/>
                <w:sz w:val="22"/>
                <w:szCs w:val="22"/>
              </w:rPr>
              <w:t>ion</w:t>
            </w:r>
          </w:p>
        </w:tc>
      </w:tr>
    </w:tbl>
    <w:p w14:paraId="2A102B11" w14:textId="77777777" w:rsidR="00021EB3" w:rsidRPr="00B5263C" w:rsidRDefault="00021EB3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4950F7D4" w14:textId="77777777" w:rsidR="00021EB3" w:rsidRPr="00B5263C" w:rsidRDefault="0028309C">
      <w:pPr>
        <w:spacing w:before="29"/>
        <w:ind w:left="158"/>
        <w:rPr>
          <w:rFonts w:asciiTheme="minorHAnsi" w:eastAsia="Arial" w:hAnsiTheme="minorHAnsi" w:cstheme="minorHAnsi"/>
          <w:sz w:val="22"/>
          <w:szCs w:val="22"/>
        </w:rPr>
      </w:pPr>
      <w:r w:rsidRPr="00B5263C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5263C">
        <w:rPr>
          <w:rFonts w:asciiTheme="minorHAnsi" w:eastAsia="Arial" w:hAnsiTheme="minorHAnsi" w:cstheme="minorHAnsi"/>
          <w:b/>
          <w:spacing w:val="1"/>
          <w:sz w:val="22"/>
          <w:szCs w:val="22"/>
        </w:rPr>
        <w:t>x</w:t>
      </w:r>
      <w:r w:rsidRPr="00B5263C">
        <w:rPr>
          <w:rFonts w:asciiTheme="minorHAnsi" w:eastAsia="Arial" w:hAnsiTheme="minorHAnsi" w:cstheme="minorHAnsi"/>
          <w:b/>
          <w:sz w:val="22"/>
          <w:szCs w:val="22"/>
        </w:rPr>
        <w:t>pe</w:t>
      </w:r>
      <w:r w:rsidRPr="00B5263C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B5263C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B5263C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B5263C">
        <w:rPr>
          <w:rFonts w:asciiTheme="minorHAnsi" w:eastAsia="Arial" w:hAnsiTheme="minorHAnsi" w:cstheme="minorHAnsi"/>
          <w:b/>
          <w:sz w:val="22"/>
          <w:szCs w:val="22"/>
        </w:rPr>
        <w:t xml:space="preserve">nce    </w:t>
      </w:r>
      <w:r w:rsidRPr="00B5263C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B5263C">
        <w:rPr>
          <w:rFonts w:asciiTheme="minorHAnsi" w:eastAsia="Arial" w:hAnsiTheme="minorHAnsi" w:cstheme="minorHAnsi"/>
          <w:b/>
          <w:spacing w:val="1"/>
          <w:sz w:val="22"/>
          <w:szCs w:val="22"/>
        </w:rPr>
        <w:t>Pa</w:t>
      </w:r>
      <w:r w:rsidRPr="00B5263C">
        <w:rPr>
          <w:rFonts w:asciiTheme="minorHAnsi" w:eastAsia="Arial" w:hAnsiTheme="minorHAnsi" w:cstheme="minorHAnsi"/>
          <w:b/>
          <w:sz w:val="22"/>
          <w:szCs w:val="22"/>
        </w:rPr>
        <w:t xml:space="preserve">ul </w:t>
      </w:r>
      <w:r w:rsidRPr="00B5263C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B5263C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B5263C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B5263C">
        <w:rPr>
          <w:rFonts w:asciiTheme="minorHAnsi" w:eastAsia="Arial" w:hAnsiTheme="minorHAnsi" w:cstheme="minorHAnsi"/>
          <w:b/>
          <w:sz w:val="22"/>
          <w:szCs w:val="22"/>
        </w:rPr>
        <w:t xml:space="preserve">dent </w:t>
      </w:r>
      <w:r w:rsidRPr="00B5263C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B5263C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B5263C">
        <w:rPr>
          <w:rFonts w:asciiTheme="minorHAnsi" w:eastAsia="Arial" w:hAnsiTheme="minorHAnsi" w:cstheme="minorHAnsi"/>
          <w:b/>
          <w:spacing w:val="-4"/>
          <w:sz w:val="22"/>
          <w:szCs w:val="22"/>
        </w:rPr>
        <w:t>v</w:t>
      </w:r>
      <w:r w:rsidRPr="00B5263C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B5263C">
        <w:rPr>
          <w:rFonts w:asciiTheme="minorHAnsi" w:eastAsia="Arial" w:hAnsiTheme="minorHAnsi" w:cstheme="minorHAnsi"/>
          <w:b/>
          <w:sz w:val="22"/>
          <w:szCs w:val="22"/>
        </w:rPr>
        <w:t>rnm</w:t>
      </w:r>
      <w:r w:rsidRPr="00B5263C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B5263C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B5263C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B5263C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B5263C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z w:val="22"/>
          <w:szCs w:val="22"/>
        </w:rPr>
        <w:t>Chic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eastAsia="Arial" w:hAnsiTheme="minorHAnsi" w:cstheme="minorHAnsi"/>
          <w:sz w:val="22"/>
          <w:szCs w:val="22"/>
        </w:rPr>
        <w:t>,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5263C">
        <w:rPr>
          <w:rFonts w:asciiTheme="minorHAnsi" w:eastAsia="Arial" w:hAnsiTheme="minorHAnsi" w:cstheme="minorHAnsi"/>
          <w:sz w:val="22"/>
          <w:szCs w:val="22"/>
        </w:rPr>
        <w:t xml:space="preserve">L                  </w:t>
      </w:r>
      <w:r w:rsidRPr="00B5263C">
        <w:rPr>
          <w:rFonts w:asciiTheme="minorHAnsi" w:eastAsia="Arial" w:hAnsiTheme="minorHAnsi" w:cstheme="minorHAnsi"/>
          <w:spacing w:val="63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B5263C">
        <w:rPr>
          <w:rFonts w:asciiTheme="minorHAnsi" w:eastAsia="Arial" w:hAnsiTheme="minorHAnsi" w:cstheme="minorHAnsi"/>
          <w:sz w:val="22"/>
          <w:szCs w:val="22"/>
        </w:rPr>
        <w:t>8</w:t>
      </w:r>
      <w:r w:rsidRPr="00B5263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z w:val="22"/>
          <w:szCs w:val="22"/>
        </w:rPr>
        <w:t>–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z w:val="22"/>
          <w:szCs w:val="22"/>
        </w:rPr>
        <w:t>Pres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Arial" w:hAnsiTheme="minorHAnsi" w:cstheme="minorHAnsi"/>
          <w:sz w:val="22"/>
          <w:szCs w:val="22"/>
        </w:rPr>
        <w:t>t</w:t>
      </w:r>
    </w:p>
    <w:p w14:paraId="424052E3" w14:textId="77777777" w:rsidR="00021EB3" w:rsidRPr="00B5263C" w:rsidRDefault="0028309C">
      <w:pPr>
        <w:spacing w:line="260" w:lineRule="exact"/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B5263C">
        <w:rPr>
          <w:rFonts w:asciiTheme="minorHAnsi" w:eastAsia="Arial" w:hAnsiTheme="minorHAnsi" w:cstheme="minorHAnsi"/>
          <w:sz w:val="22"/>
          <w:szCs w:val="22"/>
        </w:rPr>
        <w:t>A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B5263C">
        <w:rPr>
          <w:rFonts w:asciiTheme="minorHAnsi" w:eastAsia="Arial" w:hAnsiTheme="minorHAnsi" w:cstheme="minorHAnsi"/>
          <w:sz w:val="22"/>
          <w:szCs w:val="22"/>
        </w:rPr>
        <w:t>v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Arial" w:hAnsiTheme="minorHAnsi" w:cstheme="minorHAnsi"/>
          <w:sz w:val="22"/>
          <w:szCs w:val="22"/>
        </w:rPr>
        <w:t>rtis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eastAsia="Arial" w:hAnsiTheme="minorHAnsi" w:cstheme="minorHAnsi"/>
          <w:sz w:val="22"/>
          <w:szCs w:val="22"/>
        </w:rPr>
        <w:t>g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z w:val="22"/>
          <w:szCs w:val="22"/>
        </w:rPr>
        <w:t>St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eastAsia="Arial" w:hAnsiTheme="minorHAnsi" w:cstheme="minorHAnsi"/>
          <w:sz w:val="22"/>
          <w:szCs w:val="22"/>
        </w:rPr>
        <w:t>ff</w:t>
      </w:r>
    </w:p>
    <w:p w14:paraId="38B8A442" w14:textId="77777777" w:rsidR="00021EB3" w:rsidRPr="00B5263C" w:rsidRDefault="0028309C">
      <w:pPr>
        <w:spacing w:before="19" w:line="256" w:lineRule="auto"/>
        <w:ind w:left="2049" w:right="1836"/>
        <w:rPr>
          <w:rFonts w:asciiTheme="minorHAnsi" w:eastAsia="Arial" w:hAnsiTheme="minorHAnsi" w:cstheme="minorHAnsi"/>
          <w:sz w:val="22"/>
          <w:szCs w:val="22"/>
        </w:rPr>
      </w:pPr>
      <w:r w:rsidRPr="00B5263C">
        <w:rPr>
          <w:rFonts w:asciiTheme="minorHAnsi" w:eastAsia="Arial" w:hAnsiTheme="minorHAnsi" w:cstheme="minorHAnsi"/>
          <w:sz w:val="22"/>
          <w:szCs w:val="22"/>
        </w:rPr>
        <w:t>Assist in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B5263C">
        <w:rPr>
          <w:rFonts w:asciiTheme="minorHAnsi" w:eastAsia="Arial" w:hAnsiTheme="minorHAnsi" w:cstheme="minorHAnsi"/>
          <w:sz w:val="22"/>
          <w:szCs w:val="22"/>
        </w:rPr>
        <w:t>r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du</w:t>
      </w:r>
      <w:r w:rsidRPr="00B5263C">
        <w:rPr>
          <w:rFonts w:asciiTheme="minorHAnsi" w:eastAsia="Arial" w:hAnsiTheme="minorHAnsi" w:cstheme="minorHAnsi"/>
          <w:sz w:val="22"/>
          <w:szCs w:val="22"/>
        </w:rPr>
        <w:t>cti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5263C">
        <w:rPr>
          <w:rFonts w:asciiTheme="minorHAnsi" w:eastAsia="Arial" w:hAnsiTheme="minorHAnsi" w:cstheme="minorHAnsi"/>
          <w:sz w:val="22"/>
          <w:szCs w:val="22"/>
        </w:rPr>
        <w:t>n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5263C">
        <w:rPr>
          <w:rFonts w:asciiTheme="minorHAnsi" w:eastAsia="Arial" w:hAnsiTheme="minorHAnsi" w:cstheme="minorHAnsi"/>
          <w:sz w:val="22"/>
          <w:szCs w:val="22"/>
        </w:rPr>
        <w:t>f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z w:val="22"/>
          <w:szCs w:val="22"/>
        </w:rPr>
        <w:t>in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B5263C">
        <w:rPr>
          <w:rFonts w:asciiTheme="minorHAnsi" w:eastAsia="Arial" w:hAnsiTheme="minorHAnsi" w:cstheme="minorHAnsi"/>
          <w:sz w:val="22"/>
          <w:szCs w:val="22"/>
        </w:rPr>
        <w:t>t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Arial" w:hAnsiTheme="minorHAnsi" w:cstheme="minorHAnsi"/>
          <w:sz w:val="22"/>
          <w:szCs w:val="22"/>
        </w:rPr>
        <w:t>d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z w:val="22"/>
          <w:szCs w:val="22"/>
        </w:rPr>
        <w:t>c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om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B5263C">
        <w:rPr>
          <w:rFonts w:asciiTheme="minorHAnsi" w:eastAsia="Arial" w:hAnsiTheme="minorHAnsi" w:cstheme="minorHAnsi"/>
          <w:sz w:val="22"/>
          <w:szCs w:val="22"/>
        </w:rPr>
        <w:t>rc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eastAsia="Arial" w:hAnsiTheme="minorHAnsi" w:cstheme="minorHAnsi"/>
          <w:sz w:val="22"/>
          <w:szCs w:val="22"/>
        </w:rPr>
        <w:t>c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eastAsia="Arial" w:hAnsiTheme="minorHAnsi" w:cstheme="minorHAnsi"/>
          <w:sz w:val="22"/>
          <w:szCs w:val="22"/>
        </w:rPr>
        <w:t>t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Arial" w:hAnsiTheme="minorHAnsi" w:cstheme="minorHAnsi"/>
          <w:sz w:val="22"/>
          <w:szCs w:val="22"/>
        </w:rPr>
        <w:t>ry</w:t>
      </w:r>
      <w:r w:rsidRPr="00B526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B5263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5263C">
        <w:rPr>
          <w:rFonts w:asciiTheme="minorHAnsi" w:eastAsia="Arial" w:hAnsiTheme="minorHAnsi" w:cstheme="minorHAnsi"/>
          <w:sz w:val="22"/>
          <w:szCs w:val="22"/>
        </w:rPr>
        <w:t>l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B5263C">
        <w:rPr>
          <w:rFonts w:asciiTheme="minorHAnsi" w:eastAsia="Arial" w:hAnsiTheme="minorHAnsi" w:cstheme="minorHAnsi"/>
          <w:sz w:val="22"/>
          <w:szCs w:val="22"/>
        </w:rPr>
        <w:t>s. Co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eastAsia="Arial" w:hAnsiTheme="minorHAnsi" w:cstheme="minorHAnsi"/>
          <w:sz w:val="22"/>
          <w:szCs w:val="22"/>
        </w:rPr>
        <w:t>rdin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5263C">
        <w:rPr>
          <w:rFonts w:asciiTheme="minorHAnsi" w:eastAsia="Arial" w:hAnsiTheme="minorHAnsi" w:cstheme="minorHAnsi"/>
          <w:sz w:val="22"/>
          <w:szCs w:val="22"/>
        </w:rPr>
        <w:t>e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med</w:t>
      </w:r>
      <w:r w:rsidRPr="00B5263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5263C">
        <w:rPr>
          <w:rFonts w:asciiTheme="minorHAnsi" w:eastAsia="Arial" w:hAnsiTheme="minorHAnsi" w:cstheme="minorHAnsi"/>
          <w:sz w:val="22"/>
          <w:szCs w:val="22"/>
        </w:rPr>
        <w:t>a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z w:val="22"/>
          <w:szCs w:val="22"/>
        </w:rPr>
        <w:t>rel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5263C">
        <w:rPr>
          <w:rFonts w:asciiTheme="minorHAnsi" w:eastAsia="Arial" w:hAnsiTheme="minorHAnsi" w:cstheme="minorHAnsi"/>
          <w:sz w:val="22"/>
          <w:szCs w:val="22"/>
        </w:rPr>
        <w:t>io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eastAsia="Arial" w:hAnsiTheme="minorHAnsi" w:cstheme="minorHAnsi"/>
          <w:sz w:val="22"/>
          <w:szCs w:val="22"/>
        </w:rPr>
        <w:t>d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B5263C">
        <w:rPr>
          <w:rFonts w:asciiTheme="minorHAnsi" w:eastAsia="Arial" w:hAnsiTheme="minorHAnsi" w:cstheme="minorHAnsi"/>
          <w:sz w:val="22"/>
          <w:szCs w:val="22"/>
        </w:rPr>
        <w:t>r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ra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5263C">
        <w:rPr>
          <w:rFonts w:asciiTheme="minorHAnsi" w:eastAsia="Arial" w:hAnsiTheme="minorHAnsi" w:cstheme="minorHAnsi"/>
          <w:sz w:val="22"/>
          <w:szCs w:val="22"/>
        </w:rPr>
        <w:t>e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B5263C">
        <w:rPr>
          <w:rFonts w:asciiTheme="minorHAnsi" w:eastAsia="Arial" w:hAnsiTheme="minorHAnsi" w:cstheme="minorHAnsi"/>
          <w:sz w:val="22"/>
          <w:szCs w:val="22"/>
        </w:rPr>
        <w:t>r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eastAsia="Arial" w:hAnsiTheme="minorHAnsi" w:cstheme="minorHAnsi"/>
          <w:sz w:val="22"/>
          <w:szCs w:val="22"/>
        </w:rPr>
        <w:t>ti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B5263C">
        <w:rPr>
          <w:rFonts w:asciiTheme="minorHAnsi" w:eastAsia="Arial" w:hAnsiTheme="minorHAnsi" w:cstheme="minorHAnsi"/>
          <w:sz w:val="22"/>
          <w:szCs w:val="22"/>
        </w:rPr>
        <w:t>ts.</w:t>
      </w:r>
    </w:p>
    <w:p w14:paraId="1E8250FE" w14:textId="77777777" w:rsidR="00021EB3" w:rsidRPr="00B5263C" w:rsidRDefault="0028309C">
      <w:pPr>
        <w:spacing w:line="260" w:lineRule="exact"/>
        <w:ind w:left="2049" w:right="1424"/>
        <w:rPr>
          <w:rFonts w:asciiTheme="minorHAnsi" w:eastAsia="Arial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pict w14:anchorId="6AE98EBC">
          <v:group id="_x0000_s1146" style="position:absolute;left:0;text-align:left;margin-left:119.9pt;margin-top:-30.3pt;width:21.6pt;height:44.15pt;z-index:-2026;mso-position-horizontal-relative:page" coordorigin="2398,-606" coordsize="432,883">
            <v:shape id="_x0000_s1148" type="#_x0000_t75" style="position:absolute;left:2398;top:-606;width:221;height:883">
              <v:imagedata r:id="rId20" o:title=""/>
            </v:shape>
            <v:shape id="_x0000_s1147" type="#_x0000_t75" style="position:absolute;left:2508;top:-606;width:322;height:883">
              <v:imagedata r:id="rId21" o:title=""/>
            </v:shape>
            <w10:wrap anchorx="page"/>
          </v:group>
        </w:pict>
      </w:r>
      <w:r w:rsidRPr="00B5263C">
        <w:rPr>
          <w:rFonts w:asciiTheme="minorHAnsi" w:eastAsia="Arial" w:hAnsiTheme="minorHAnsi" w:cstheme="minorHAnsi"/>
          <w:sz w:val="22"/>
          <w:szCs w:val="22"/>
        </w:rPr>
        <w:t>Colla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bo</w:t>
      </w:r>
      <w:r w:rsidRPr="00B5263C">
        <w:rPr>
          <w:rFonts w:asciiTheme="minorHAnsi" w:eastAsia="Arial" w:hAnsiTheme="minorHAnsi" w:cstheme="minorHAnsi"/>
          <w:sz w:val="22"/>
          <w:szCs w:val="22"/>
        </w:rPr>
        <w:t>ra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5263C">
        <w:rPr>
          <w:rFonts w:asciiTheme="minorHAnsi" w:eastAsia="Arial" w:hAnsiTheme="minorHAnsi" w:cstheme="minorHAnsi"/>
          <w:sz w:val="22"/>
          <w:szCs w:val="22"/>
        </w:rPr>
        <w:t>e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5263C">
        <w:rPr>
          <w:rFonts w:asciiTheme="minorHAnsi" w:eastAsia="Arial" w:hAnsiTheme="minorHAnsi" w:cstheme="minorHAnsi"/>
          <w:sz w:val="22"/>
          <w:szCs w:val="22"/>
        </w:rPr>
        <w:t>ith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Arial" w:hAnsiTheme="minorHAnsi" w:cstheme="minorHAnsi"/>
          <w:sz w:val="22"/>
          <w:szCs w:val="22"/>
        </w:rPr>
        <w:t>rk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eastAsia="Arial" w:hAnsiTheme="minorHAnsi" w:cstheme="minorHAnsi"/>
          <w:sz w:val="22"/>
          <w:szCs w:val="22"/>
        </w:rPr>
        <w:t>ti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eastAsia="Arial" w:hAnsiTheme="minorHAnsi" w:cstheme="minorHAnsi"/>
          <w:sz w:val="22"/>
          <w:szCs w:val="22"/>
        </w:rPr>
        <w:t>g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B5263C">
        <w:rPr>
          <w:rFonts w:asciiTheme="minorHAnsi" w:eastAsia="Arial" w:hAnsiTheme="minorHAnsi" w:cstheme="minorHAnsi"/>
          <w:sz w:val="22"/>
          <w:szCs w:val="22"/>
        </w:rPr>
        <w:t>d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z w:val="22"/>
          <w:szCs w:val="22"/>
        </w:rPr>
        <w:t>cr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Arial" w:hAnsiTheme="minorHAnsi" w:cstheme="minorHAnsi"/>
          <w:sz w:val="22"/>
          <w:szCs w:val="22"/>
        </w:rPr>
        <w:t>ti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eastAsia="Arial" w:hAnsiTheme="minorHAnsi" w:cstheme="minorHAnsi"/>
          <w:sz w:val="22"/>
          <w:szCs w:val="22"/>
        </w:rPr>
        <w:t>e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z w:val="22"/>
          <w:szCs w:val="22"/>
        </w:rPr>
        <w:t>s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eastAsia="Arial" w:hAnsiTheme="minorHAnsi" w:cstheme="minorHAnsi"/>
          <w:sz w:val="22"/>
          <w:szCs w:val="22"/>
        </w:rPr>
        <w:t>ff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eastAsia="Arial" w:hAnsiTheme="minorHAnsi" w:cstheme="minorHAnsi"/>
          <w:sz w:val="22"/>
          <w:szCs w:val="22"/>
        </w:rPr>
        <w:t>n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B5263C">
        <w:rPr>
          <w:rFonts w:asciiTheme="minorHAnsi" w:eastAsia="Arial" w:hAnsiTheme="minorHAnsi" w:cstheme="minorHAnsi"/>
          <w:sz w:val="22"/>
          <w:szCs w:val="22"/>
        </w:rPr>
        <w:t>ress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z w:val="22"/>
          <w:szCs w:val="22"/>
        </w:rPr>
        <w:t>rel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Arial" w:hAnsiTheme="minorHAnsi" w:cstheme="minorHAnsi"/>
          <w:sz w:val="22"/>
          <w:szCs w:val="22"/>
        </w:rPr>
        <w:t>s,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z w:val="22"/>
          <w:szCs w:val="22"/>
        </w:rPr>
        <w:t>s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pa</w:t>
      </w:r>
      <w:r w:rsidRPr="00B5263C">
        <w:rPr>
          <w:rFonts w:asciiTheme="minorHAnsi" w:eastAsia="Arial" w:hAnsiTheme="minorHAnsi" w:cstheme="minorHAnsi"/>
          <w:sz w:val="22"/>
          <w:szCs w:val="22"/>
        </w:rPr>
        <w:t>ce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ad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B5263C">
        <w:rPr>
          <w:rFonts w:asciiTheme="minorHAnsi" w:eastAsia="Arial" w:hAnsiTheme="minorHAnsi" w:cstheme="minorHAnsi"/>
          <w:sz w:val="22"/>
          <w:szCs w:val="22"/>
        </w:rPr>
        <w:t>st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Arial" w:hAnsiTheme="minorHAnsi" w:cstheme="minorHAnsi"/>
          <w:sz w:val="22"/>
          <w:szCs w:val="22"/>
        </w:rPr>
        <w:t>rs,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Arial" w:hAnsiTheme="minorHAnsi" w:cstheme="minorHAnsi"/>
          <w:sz w:val="22"/>
          <w:szCs w:val="22"/>
        </w:rPr>
        <w:t>d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B5263C">
        <w:rPr>
          <w:rFonts w:asciiTheme="minorHAnsi" w:eastAsia="Arial" w:hAnsiTheme="minorHAnsi" w:cstheme="minorHAnsi"/>
          <w:sz w:val="22"/>
          <w:szCs w:val="22"/>
        </w:rPr>
        <w:t xml:space="preserve">ler 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B5263C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om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5263C">
        <w:rPr>
          <w:rFonts w:asciiTheme="minorHAnsi" w:eastAsia="Arial" w:hAnsiTheme="minorHAnsi" w:cstheme="minorHAnsi"/>
          <w:sz w:val="22"/>
          <w:szCs w:val="22"/>
        </w:rPr>
        <w:t>ti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B5263C">
        <w:rPr>
          <w:rFonts w:asciiTheme="minorHAnsi" w:eastAsia="Arial" w:hAnsiTheme="minorHAnsi" w:cstheme="minorHAnsi"/>
          <w:sz w:val="22"/>
          <w:szCs w:val="22"/>
        </w:rPr>
        <w:t>s.</w:t>
      </w:r>
    </w:p>
    <w:p w14:paraId="0869F206" w14:textId="77777777" w:rsidR="00021EB3" w:rsidRPr="00B5263C" w:rsidRDefault="00021EB3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63768A2C" w14:textId="77777777" w:rsidR="00021EB3" w:rsidRPr="00B5263C" w:rsidRDefault="0028309C">
      <w:pPr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B5263C">
        <w:rPr>
          <w:rFonts w:asciiTheme="minorHAnsi" w:eastAsia="Arial" w:hAnsiTheme="minorHAnsi" w:cstheme="minorHAnsi"/>
          <w:b/>
          <w:sz w:val="22"/>
          <w:szCs w:val="22"/>
        </w:rPr>
        <w:t>Ir</w:t>
      </w:r>
      <w:r w:rsidRPr="00B5263C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B5263C">
        <w:rPr>
          <w:rFonts w:asciiTheme="minorHAnsi" w:eastAsia="Arial" w:hAnsiTheme="minorHAnsi" w:cstheme="minorHAnsi"/>
          <w:b/>
          <w:sz w:val="22"/>
          <w:szCs w:val="22"/>
        </w:rPr>
        <w:t xml:space="preserve">in </w:t>
      </w:r>
      <w:r w:rsidRPr="00B5263C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B5263C">
        <w:rPr>
          <w:rFonts w:asciiTheme="minorHAnsi" w:eastAsia="Arial" w:hAnsiTheme="minorHAnsi" w:cstheme="minorHAnsi"/>
          <w:b/>
          <w:sz w:val="22"/>
          <w:szCs w:val="22"/>
        </w:rPr>
        <w:t>nd Smit</w:t>
      </w:r>
      <w:r w:rsidRPr="00B5263C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B5263C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B5263C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B5263C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B5263C">
        <w:rPr>
          <w:rFonts w:asciiTheme="minorHAnsi" w:eastAsia="Arial" w:hAnsiTheme="minorHAnsi" w:cstheme="minorHAnsi"/>
          <w:b/>
          <w:sz w:val="22"/>
          <w:szCs w:val="22"/>
        </w:rPr>
        <w:t>.,</w:t>
      </w:r>
      <w:r w:rsidRPr="00B5263C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z w:val="22"/>
          <w:szCs w:val="22"/>
        </w:rPr>
        <w:t>Atl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Arial" w:hAnsiTheme="minorHAnsi" w:cstheme="minorHAnsi"/>
          <w:sz w:val="22"/>
          <w:szCs w:val="22"/>
        </w:rPr>
        <w:t>,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eastAsia="Arial" w:hAnsiTheme="minorHAnsi" w:cstheme="minorHAnsi"/>
          <w:sz w:val="22"/>
          <w:szCs w:val="22"/>
        </w:rPr>
        <w:t xml:space="preserve">A                                 </w:t>
      </w:r>
      <w:r w:rsidRPr="00B5263C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z w:val="22"/>
          <w:szCs w:val="22"/>
        </w:rPr>
        <w:t>S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B5263C">
        <w:rPr>
          <w:rFonts w:asciiTheme="minorHAnsi" w:eastAsia="Arial" w:hAnsiTheme="minorHAnsi" w:cstheme="minorHAnsi"/>
          <w:sz w:val="22"/>
          <w:szCs w:val="22"/>
        </w:rPr>
        <w:t>rs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8</w:t>
      </w:r>
      <w:r w:rsidRPr="00B5263C">
        <w:rPr>
          <w:rFonts w:asciiTheme="minorHAnsi" w:eastAsia="Arial" w:hAnsiTheme="minorHAnsi" w:cstheme="minorHAnsi"/>
          <w:sz w:val="22"/>
          <w:szCs w:val="22"/>
        </w:rPr>
        <w:t>,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B5263C">
        <w:rPr>
          <w:rFonts w:asciiTheme="minorHAnsi" w:eastAsia="Arial" w:hAnsiTheme="minorHAnsi" w:cstheme="minorHAnsi"/>
          <w:sz w:val="22"/>
          <w:szCs w:val="22"/>
        </w:rPr>
        <w:t>9</w:t>
      </w:r>
    </w:p>
    <w:p w14:paraId="559FAA73" w14:textId="77777777" w:rsidR="00021EB3" w:rsidRPr="00B5263C" w:rsidRDefault="0028309C">
      <w:pPr>
        <w:spacing w:line="260" w:lineRule="exact"/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B5263C">
        <w:rPr>
          <w:rFonts w:asciiTheme="minorHAnsi" w:eastAsia="Arial" w:hAnsiTheme="minorHAnsi" w:cstheme="minorHAnsi"/>
          <w:sz w:val="22"/>
          <w:szCs w:val="22"/>
        </w:rPr>
        <w:t>A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B5263C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B5263C">
        <w:rPr>
          <w:rFonts w:asciiTheme="minorHAnsi" w:eastAsia="Arial" w:hAnsiTheme="minorHAnsi" w:cstheme="minorHAnsi"/>
          <w:sz w:val="22"/>
          <w:szCs w:val="22"/>
        </w:rPr>
        <w:t>inistra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eastAsia="Arial" w:hAnsiTheme="minorHAnsi" w:cstheme="minorHAnsi"/>
          <w:sz w:val="22"/>
          <w:szCs w:val="22"/>
        </w:rPr>
        <w:t>ive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z w:val="22"/>
          <w:szCs w:val="22"/>
        </w:rPr>
        <w:t>Assist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eastAsia="Arial" w:hAnsiTheme="minorHAnsi" w:cstheme="minorHAnsi"/>
          <w:sz w:val="22"/>
          <w:szCs w:val="22"/>
        </w:rPr>
        <w:t>t</w:t>
      </w:r>
    </w:p>
    <w:p w14:paraId="695AF044" w14:textId="77777777" w:rsidR="00021EB3" w:rsidRPr="00B5263C" w:rsidRDefault="0028309C">
      <w:pPr>
        <w:spacing w:before="19"/>
        <w:ind w:left="2049" w:right="1059"/>
        <w:rPr>
          <w:rFonts w:asciiTheme="minorHAnsi" w:eastAsia="Arial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pict w14:anchorId="1D15A4FB">
          <v:group id="_x0000_s1143" style="position:absolute;left:0;text-align:left;margin-left:119.9pt;margin-top:.2pt;width:21.6pt;height:14.75pt;z-index:-2025;mso-position-horizontal-relative:page" coordorigin="2398,4" coordsize="432,295">
            <v:shape id="_x0000_s1145" type="#_x0000_t75" style="position:absolute;left:2398;top:4;width:221;height:295">
              <v:imagedata r:id="rId9" o:title=""/>
            </v:shape>
            <v:shape id="_x0000_s1144" type="#_x0000_t75" style="position:absolute;left:2508;top:4;width:322;height:295">
              <v:imagedata r:id="rId22" o:title=""/>
            </v:shape>
            <w10:wrap anchorx="page"/>
          </v:group>
        </w:pict>
      </w:r>
      <w:r w:rsidRPr="00B5263C">
        <w:rPr>
          <w:rFonts w:asciiTheme="minorHAnsi" w:eastAsia="Arial" w:hAnsiTheme="minorHAnsi" w:cstheme="minorHAnsi"/>
          <w:sz w:val="22"/>
          <w:szCs w:val="22"/>
        </w:rPr>
        <w:t>Res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B5263C">
        <w:rPr>
          <w:rFonts w:asciiTheme="minorHAnsi" w:eastAsia="Arial" w:hAnsiTheme="minorHAnsi" w:cstheme="minorHAnsi"/>
          <w:sz w:val="22"/>
          <w:szCs w:val="22"/>
        </w:rPr>
        <w:t>rch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eastAsia="Arial" w:hAnsiTheme="minorHAnsi" w:cstheme="minorHAnsi"/>
          <w:sz w:val="22"/>
          <w:szCs w:val="22"/>
        </w:rPr>
        <w:t>d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Arial" w:hAnsiTheme="minorHAnsi" w:cstheme="minorHAnsi"/>
          <w:sz w:val="22"/>
          <w:szCs w:val="22"/>
        </w:rPr>
        <w:t>w</w:t>
      </w:r>
      <w:r w:rsidRPr="00B526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Arial" w:hAnsiTheme="minorHAnsi" w:cstheme="minorHAnsi"/>
          <w:sz w:val="22"/>
          <w:szCs w:val="22"/>
        </w:rPr>
        <w:t>rket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ppo</w:t>
      </w:r>
      <w:r w:rsidRPr="00B5263C">
        <w:rPr>
          <w:rFonts w:asciiTheme="minorHAnsi" w:eastAsia="Arial" w:hAnsiTheme="minorHAnsi" w:cstheme="minorHAnsi"/>
          <w:sz w:val="22"/>
          <w:szCs w:val="22"/>
        </w:rPr>
        <w:t>r</w:t>
      </w:r>
      <w:r w:rsidRPr="00B5263C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un</w:t>
      </w:r>
      <w:r w:rsidRPr="00B5263C">
        <w:rPr>
          <w:rFonts w:asciiTheme="minorHAnsi" w:eastAsia="Arial" w:hAnsiTheme="minorHAnsi" w:cstheme="minorHAnsi"/>
          <w:sz w:val="22"/>
          <w:szCs w:val="22"/>
        </w:rPr>
        <w:t>ities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B5263C">
        <w:rPr>
          <w:rFonts w:asciiTheme="minorHAnsi" w:eastAsia="Arial" w:hAnsiTheme="minorHAnsi" w:cstheme="minorHAnsi"/>
          <w:sz w:val="22"/>
          <w:szCs w:val="22"/>
        </w:rPr>
        <w:t>y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z w:val="22"/>
          <w:szCs w:val="22"/>
        </w:rPr>
        <w:t>i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eastAsia="Arial" w:hAnsiTheme="minorHAnsi" w:cstheme="minorHAnsi"/>
          <w:sz w:val="22"/>
          <w:szCs w:val="22"/>
        </w:rPr>
        <w:t>v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Arial" w:hAnsiTheme="minorHAnsi" w:cstheme="minorHAnsi"/>
          <w:sz w:val="22"/>
          <w:szCs w:val="22"/>
        </w:rPr>
        <w:t>sti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Arial" w:hAnsiTheme="minorHAnsi" w:cstheme="minorHAnsi"/>
          <w:sz w:val="22"/>
          <w:szCs w:val="22"/>
        </w:rPr>
        <w:t>ti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eastAsia="Arial" w:hAnsiTheme="minorHAnsi" w:cstheme="minorHAnsi"/>
          <w:sz w:val="22"/>
          <w:szCs w:val="22"/>
        </w:rPr>
        <w:t>g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B5263C">
        <w:rPr>
          <w:rFonts w:asciiTheme="minorHAnsi" w:eastAsia="Arial" w:hAnsiTheme="minorHAnsi" w:cstheme="minorHAnsi"/>
          <w:sz w:val="22"/>
          <w:szCs w:val="22"/>
        </w:rPr>
        <w:t>d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Arial" w:hAnsiTheme="minorHAnsi" w:cstheme="minorHAnsi"/>
          <w:sz w:val="22"/>
          <w:szCs w:val="22"/>
        </w:rPr>
        <w:t>t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5263C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B5263C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eastAsia="Arial" w:hAnsiTheme="minorHAnsi" w:cstheme="minorHAnsi"/>
          <w:sz w:val="22"/>
          <w:szCs w:val="22"/>
        </w:rPr>
        <w:t>g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B5263C">
        <w:rPr>
          <w:rFonts w:asciiTheme="minorHAnsi" w:eastAsia="Arial" w:hAnsiTheme="minorHAnsi" w:cstheme="minorHAnsi"/>
          <w:sz w:val="22"/>
          <w:szCs w:val="22"/>
        </w:rPr>
        <w:t>t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eastAsia="Arial" w:hAnsiTheme="minorHAnsi" w:cstheme="minorHAnsi"/>
          <w:sz w:val="22"/>
          <w:szCs w:val="22"/>
        </w:rPr>
        <w:t>ti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Arial" w:hAnsiTheme="minorHAnsi" w:cstheme="minorHAnsi"/>
          <w:sz w:val="22"/>
          <w:szCs w:val="22"/>
        </w:rPr>
        <w:t>l c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B5263C">
        <w:rPr>
          <w:rFonts w:asciiTheme="minorHAnsi" w:eastAsia="Arial" w:hAnsiTheme="minorHAnsi" w:cstheme="minorHAnsi"/>
          <w:sz w:val="22"/>
          <w:szCs w:val="22"/>
        </w:rPr>
        <w:t>st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B5263C">
        <w:rPr>
          <w:rFonts w:asciiTheme="minorHAnsi" w:eastAsia="Arial" w:hAnsiTheme="minorHAnsi" w:cstheme="minorHAnsi"/>
          <w:sz w:val="22"/>
          <w:szCs w:val="22"/>
        </w:rPr>
        <w:t xml:space="preserve">rs 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eastAsia="Arial" w:hAnsiTheme="minorHAnsi" w:cstheme="minorHAnsi"/>
          <w:sz w:val="22"/>
          <w:szCs w:val="22"/>
        </w:rPr>
        <w:t>d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5263C">
        <w:rPr>
          <w:rFonts w:asciiTheme="minorHAnsi" w:eastAsia="Arial" w:hAnsiTheme="minorHAnsi" w:cstheme="minorHAnsi"/>
          <w:sz w:val="22"/>
          <w:szCs w:val="22"/>
        </w:rPr>
        <w:t>it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eastAsia="Arial" w:hAnsiTheme="minorHAnsi" w:cstheme="minorHAnsi"/>
          <w:sz w:val="22"/>
          <w:szCs w:val="22"/>
        </w:rPr>
        <w:t>rs.</w:t>
      </w:r>
    </w:p>
    <w:p w14:paraId="60C04F85" w14:textId="77777777" w:rsidR="00021EB3" w:rsidRPr="00B5263C" w:rsidRDefault="0028309C">
      <w:pPr>
        <w:spacing w:before="17"/>
        <w:ind w:left="2049" w:right="1064"/>
        <w:rPr>
          <w:rFonts w:asciiTheme="minorHAnsi" w:eastAsia="Arial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pict w14:anchorId="6266ED33">
          <v:group id="_x0000_s1140" style="position:absolute;left:0;text-align:left;margin-left:119.9pt;margin-top:.1pt;width:21.6pt;height:14.75pt;z-index:-2024;mso-position-horizontal-relative:page" coordorigin="2398,2" coordsize="432,295">
            <v:shape id="_x0000_s1142" type="#_x0000_t75" style="position:absolute;left:2398;top:2;width:221;height:295">
              <v:imagedata r:id="rId9" o:title=""/>
            </v:shape>
            <v:shape id="_x0000_s1141" type="#_x0000_t75" style="position:absolute;left:2508;top:2;width:322;height:295">
              <v:imagedata r:id="rId22" o:title=""/>
            </v:shape>
            <w10:wrap anchorx="page"/>
          </v:group>
        </w:pict>
      </w:r>
      <w:r w:rsidRPr="00B5263C">
        <w:rPr>
          <w:rFonts w:asciiTheme="minorHAnsi" w:hAnsiTheme="minorHAnsi" w:cstheme="minorHAnsi"/>
          <w:sz w:val="22"/>
          <w:szCs w:val="22"/>
        </w:rPr>
        <w:pict w14:anchorId="21A6AA53">
          <v:group id="_x0000_s1137" style="position:absolute;left:0;text-align:left;margin-left:119.9pt;margin-top:28.65pt;width:21.6pt;height:14.75pt;z-index:-2023;mso-position-horizontal-relative:page" coordorigin="2398,573" coordsize="432,295">
            <v:shape id="_x0000_s1139" type="#_x0000_t75" style="position:absolute;left:2398;top:573;width:221;height:295">
              <v:imagedata r:id="rId9" o:title=""/>
            </v:shape>
            <v:shape id="_x0000_s1138" type="#_x0000_t75" style="position:absolute;left:2508;top:573;width:322;height:295">
              <v:imagedata r:id="rId22" o:title=""/>
            </v:shape>
            <w10:wrap anchorx="page"/>
          </v:group>
        </w:pict>
      </w:r>
      <w:r w:rsidRPr="00B5263C">
        <w:rPr>
          <w:rFonts w:asciiTheme="minorHAnsi" w:eastAsia="Arial" w:hAnsiTheme="minorHAnsi" w:cstheme="minorHAnsi"/>
          <w:sz w:val="22"/>
          <w:szCs w:val="22"/>
        </w:rPr>
        <w:t>Pro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eastAsia="Arial" w:hAnsiTheme="minorHAnsi" w:cstheme="minorHAnsi"/>
          <w:sz w:val="22"/>
          <w:szCs w:val="22"/>
        </w:rPr>
        <w:t>id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Arial" w:hAnsiTheme="minorHAnsi" w:cstheme="minorHAnsi"/>
          <w:sz w:val="22"/>
          <w:szCs w:val="22"/>
        </w:rPr>
        <w:t>d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z w:val="22"/>
          <w:szCs w:val="22"/>
        </w:rPr>
        <w:t>s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ta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B5263C">
        <w:rPr>
          <w:rFonts w:asciiTheme="minorHAnsi" w:eastAsia="Arial" w:hAnsiTheme="minorHAnsi" w:cstheme="minorHAnsi"/>
          <w:sz w:val="22"/>
          <w:szCs w:val="22"/>
        </w:rPr>
        <w:t>s re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eastAsia="Arial" w:hAnsiTheme="minorHAnsi" w:cstheme="minorHAnsi"/>
          <w:sz w:val="22"/>
          <w:szCs w:val="22"/>
        </w:rPr>
        <w:t>r</w:t>
      </w:r>
      <w:r w:rsidRPr="00B5263C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B5263C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eastAsia="Arial" w:hAnsiTheme="minorHAnsi" w:cstheme="minorHAnsi"/>
          <w:sz w:val="22"/>
          <w:szCs w:val="22"/>
        </w:rPr>
        <w:t>o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B5263C">
        <w:rPr>
          <w:rFonts w:asciiTheme="minorHAnsi" w:eastAsia="Arial" w:hAnsiTheme="minorHAnsi" w:cstheme="minorHAnsi"/>
          <w:sz w:val="22"/>
          <w:szCs w:val="22"/>
        </w:rPr>
        <w:t>t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eastAsia="Arial" w:hAnsiTheme="minorHAnsi" w:cstheme="minorHAnsi"/>
          <w:sz w:val="22"/>
          <w:szCs w:val="22"/>
        </w:rPr>
        <w:t>n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B5263C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ope</w:t>
      </w:r>
      <w:r w:rsidRPr="00B5263C">
        <w:rPr>
          <w:rFonts w:asciiTheme="minorHAnsi" w:eastAsia="Arial" w:hAnsiTheme="minorHAnsi" w:cstheme="minorHAnsi"/>
          <w:sz w:val="22"/>
          <w:szCs w:val="22"/>
        </w:rPr>
        <w:t>rat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B5263C">
        <w:rPr>
          <w:rFonts w:asciiTheme="minorHAnsi" w:eastAsia="Arial" w:hAnsiTheme="minorHAnsi" w:cstheme="minorHAnsi"/>
          <w:sz w:val="22"/>
          <w:szCs w:val="22"/>
        </w:rPr>
        <w:t>s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Arial" w:hAnsiTheme="minorHAnsi" w:cstheme="minorHAnsi"/>
          <w:sz w:val="22"/>
          <w:szCs w:val="22"/>
        </w:rPr>
        <w:t>cti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eastAsia="Arial" w:hAnsiTheme="minorHAnsi" w:cstheme="minorHAnsi"/>
          <w:sz w:val="22"/>
          <w:szCs w:val="22"/>
        </w:rPr>
        <w:t>ities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B5263C">
        <w:rPr>
          <w:rFonts w:asciiTheme="minorHAnsi" w:eastAsia="Arial" w:hAnsiTheme="minorHAnsi" w:cstheme="minorHAnsi"/>
          <w:sz w:val="22"/>
          <w:szCs w:val="22"/>
        </w:rPr>
        <w:t>n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z w:val="22"/>
          <w:szCs w:val="22"/>
        </w:rPr>
        <w:t>a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B5263C">
        <w:rPr>
          <w:rFonts w:asciiTheme="minorHAnsi" w:eastAsia="Arial" w:hAnsiTheme="minorHAnsi" w:cstheme="minorHAnsi"/>
          <w:sz w:val="22"/>
          <w:szCs w:val="22"/>
        </w:rPr>
        <w:t xml:space="preserve">kly 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ba</w:t>
      </w:r>
      <w:r w:rsidRPr="00B5263C">
        <w:rPr>
          <w:rFonts w:asciiTheme="minorHAnsi" w:eastAsia="Arial" w:hAnsiTheme="minorHAnsi" w:cstheme="minorHAnsi"/>
          <w:sz w:val="22"/>
          <w:szCs w:val="22"/>
        </w:rPr>
        <w:t>sis.</w:t>
      </w:r>
    </w:p>
    <w:p w14:paraId="4CB793F5" w14:textId="77777777" w:rsidR="00021EB3" w:rsidRPr="00B5263C" w:rsidRDefault="0028309C">
      <w:pPr>
        <w:spacing w:before="14"/>
        <w:ind w:left="2049" w:right="1051"/>
        <w:rPr>
          <w:rFonts w:asciiTheme="minorHAnsi" w:eastAsia="Arial" w:hAnsiTheme="minorHAnsi" w:cstheme="minorHAnsi"/>
          <w:sz w:val="22"/>
          <w:szCs w:val="22"/>
        </w:rPr>
      </w:pPr>
      <w:r w:rsidRPr="00B5263C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5263C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B5263C">
        <w:rPr>
          <w:rFonts w:asciiTheme="minorHAnsi" w:eastAsia="Arial" w:hAnsiTheme="minorHAnsi" w:cstheme="minorHAnsi"/>
          <w:sz w:val="22"/>
          <w:szCs w:val="22"/>
        </w:rPr>
        <w:t>k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Arial" w:hAnsiTheme="minorHAnsi" w:cstheme="minorHAnsi"/>
          <w:sz w:val="22"/>
          <w:szCs w:val="22"/>
        </w:rPr>
        <w:t>d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5263C">
        <w:rPr>
          <w:rFonts w:asciiTheme="minorHAnsi" w:eastAsia="Arial" w:hAnsiTheme="minorHAnsi" w:cstheme="minorHAnsi"/>
          <w:sz w:val="22"/>
          <w:szCs w:val="22"/>
        </w:rPr>
        <w:t>ith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ad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Arial" w:hAnsiTheme="minorHAnsi" w:cstheme="minorHAnsi"/>
          <w:sz w:val="22"/>
          <w:szCs w:val="22"/>
        </w:rPr>
        <w:t>rtis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5263C">
        <w:rPr>
          <w:rFonts w:asciiTheme="minorHAnsi" w:eastAsia="Arial" w:hAnsiTheme="minorHAnsi" w:cstheme="minorHAnsi"/>
          <w:sz w:val="22"/>
          <w:szCs w:val="22"/>
        </w:rPr>
        <w:t>,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z w:val="22"/>
          <w:szCs w:val="22"/>
        </w:rPr>
        <w:t>s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Arial" w:hAnsiTheme="minorHAnsi" w:cstheme="minorHAnsi"/>
          <w:sz w:val="22"/>
          <w:szCs w:val="22"/>
        </w:rPr>
        <w:t>les,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eastAsia="Arial" w:hAnsiTheme="minorHAnsi" w:cstheme="minorHAnsi"/>
          <w:sz w:val="22"/>
          <w:szCs w:val="22"/>
        </w:rPr>
        <w:t>d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Arial" w:hAnsiTheme="minorHAnsi" w:cstheme="minorHAnsi"/>
          <w:sz w:val="22"/>
          <w:szCs w:val="22"/>
        </w:rPr>
        <w:t>c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hn</w:t>
      </w:r>
      <w:r w:rsidRPr="00B5263C">
        <w:rPr>
          <w:rFonts w:asciiTheme="minorHAnsi" w:eastAsia="Arial" w:hAnsiTheme="minorHAnsi" w:cstheme="minorHAnsi"/>
          <w:sz w:val="22"/>
          <w:szCs w:val="22"/>
        </w:rPr>
        <w:t>i</w:t>
      </w:r>
      <w:r w:rsidRPr="00B5263C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Arial" w:hAnsiTheme="minorHAnsi" w:cstheme="minorHAnsi"/>
          <w:sz w:val="22"/>
          <w:szCs w:val="22"/>
        </w:rPr>
        <w:t>l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5263C">
        <w:rPr>
          <w:rFonts w:asciiTheme="minorHAnsi" w:eastAsia="Arial" w:hAnsiTheme="minorHAnsi" w:cstheme="minorHAnsi"/>
          <w:sz w:val="22"/>
          <w:szCs w:val="22"/>
        </w:rPr>
        <w:t>ro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up</w:t>
      </w:r>
      <w:r w:rsidRPr="00B5263C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eastAsia="Arial" w:hAnsiTheme="minorHAnsi" w:cstheme="minorHAnsi"/>
          <w:sz w:val="22"/>
          <w:szCs w:val="22"/>
        </w:rPr>
        <w:t>o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Arial" w:hAnsiTheme="minorHAnsi" w:cstheme="minorHAnsi"/>
          <w:sz w:val="22"/>
          <w:szCs w:val="22"/>
        </w:rPr>
        <w:t xml:space="preserve">lop 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B5263C">
        <w:rPr>
          <w:rFonts w:asciiTheme="minorHAnsi" w:eastAsia="Arial" w:hAnsiTheme="minorHAnsi" w:cstheme="minorHAnsi"/>
          <w:sz w:val="22"/>
          <w:szCs w:val="22"/>
        </w:rPr>
        <w:t>ro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hu</w:t>
      </w:r>
      <w:r w:rsidRPr="00B5263C">
        <w:rPr>
          <w:rFonts w:asciiTheme="minorHAnsi" w:eastAsia="Arial" w:hAnsiTheme="minorHAnsi" w:cstheme="minorHAnsi"/>
          <w:sz w:val="22"/>
          <w:szCs w:val="22"/>
        </w:rPr>
        <w:t>res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eastAsia="Arial" w:hAnsiTheme="minorHAnsi" w:cstheme="minorHAnsi"/>
          <w:sz w:val="22"/>
          <w:szCs w:val="22"/>
        </w:rPr>
        <w:t>d tra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B5263C">
        <w:rPr>
          <w:rFonts w:asciiTheme="minorHAnsi" w:eastAsia="Arial" w:hAnsiTheme="minorHAnsi" w:cstheme="minorHAnsi"/>
          <w:sz w:val="22"/>
          <w:szCs w:val="22"/>
        </w:rPr>
        <w:t>e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B5263C">
        <w:rPr>
          <w:rFonts w:asciiTheme="minorHAnsi" w:eastAsia="Arial" w:hAnsiTheme="minorHAnsi" w:cstheme="minorHAnsi"/>
          <w:sz w:val="22"/>
          <w:szCs w:val="22"/>
        </w:rPr>
        <w:t>w</w:t>
      </w:r>
      <w:r w:rsidRPr="00B526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B5263C">
        <w:rPr>
          <w:rFonts w:asciiTheme="minorHAnsi" w:eastAsia="Arial" w:hAnsiTheme="minorHAnsi" w:cstheme="minorHAnsi"/>
          <w:sz w:val="22"/>
          <w:szCs w:val="22"/>
        </w:rPr>
        <w:t>ispl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B5263C">
        <w:rPr>
          <w:rFonts w:asciiTheme="minorHAnsi" w:eastAsia="Arial" w:hAnsiTheme="minorHAnsi" w:cstheme="minorHAnsi"/>
          <w:sz w:val="22"/>
          <w:szCs w:val="22"/>
        </w:rPr>
        <w:t>s.</w:t>
      </w:r>
    </w:p>
    <w:p w14:paraId="39B3F466" w14:textId="77777777" w:rsidR="00021EB3" w:rsidRPr="00B5263C" w:rsidRDefault="0028309C">
      <w:pPr>
        <w:spacing w:before="17"/>
        <w:ind w:left="2049"/>
        <w:rPr>
          <w:rFonts w:asciiTheme="minorHAnsi" w:eastAsia="Arial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pict w14:anchorId="11E1021B">
          <v:group id="_x0000_s1134" style="position:absolute;left:0;text-align:left;margin-left:119.9pt;margin-top:.1pt;width:21.6pt;height:14.75pt;z-index:-2022;mso-position-horizontal-relative:page" coordorigin="2398,2" coordsize="432,295">
            <v:shape id="_x0000_s1136" type="#_x0000_t75" style="position:absolute;left:2398;top:2;width:221;height:295">
              <v:imagedata r:id="rId9" o:title=""/>
            </v:shape>
            <v:shape id="_x0000_s1135" type="#_x0000_t75" style="position:absolute;left:2508;top:2;width:322;height:295">
              <v:imagedata r:id="rId22" o:title=""/>
            </v:shape>
            <w10:wrap anchorx="page"/>
          </v:group>
        </w:pict>
      </w:r>
      <w:r w:rsidRPr="00B5263C">
        <w:rPr>
          <w:rFonts w:asciiTheme="minorHAnsi" w:eastAsia="Arial" w:hAnsiTheme="minorHAnsi" w:cstheme="minorHAnsi"/>
          <w:sz w:val="22"/>
          <w:szCs w:val="22"/>
        </w:rPr>
        <w:t>Ar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Arial" w:hAnsiTheme="minorHAnsi" w:cstheme="minorHAnsi"/>
          <w:sz w:val="22"/>
          <w:szCs w:val="22"/>
        </w:rPr>
        <w:t>d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mp</w:t>
      </w:r>
      <w:r w:rsidRPr="00B5263C">
        <w:rPr>
          <w:rFonts w:asciiTheme="minorHAnsi" w:eastAsia="Arial" w:hAnsiTheme="minorHAnsi" w:cstheme="minorHAnsi"/>
          <w:sz w:val="22"/>
          <w:szCs w:val="22"/>
        </w:rPr>
        <w:t>lo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Arial" w:hAnsiTheme="minorHAnsi" w:cstheme="minorHAnsi"/>
          <w:sz w:val="22"/>
          <w:szCs w:val="22"/>
        </w:rPr>
        <w:t>e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z w:val="22"/>
          <w:szCs w:val="22"/>
        </w:rPr>
        <w:t>tr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>av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Arial" w:hAnsiTheme="minorHAnsi" w:cstheme="minorHAnsi"/>
          <w:sz w:val="22"/>
          <w:szCs w:val="22"/>
        </w:rPr>
        <w:t>l to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an</w:t>
      </w:r>
      <w:r w:rsidRPr="00B5263C">
        <w:rPr>
          <w:rFonts w:asciiTheme="minorHAnsi" w:eastAsia="Arial" w:hAnsiTheme="minorHAnsi" w:cstheme="minorHAnsi"/>
          <w:sz w:val="22"/>
          <w:szCs w:val="22"/>
        </w:rPr>
        <w:t>d</w:t>
      </w:r>
      <w:r w:rsidRPr="00B526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B5263C">
        <w:rPr>
          <w:rFonts w:asciiTheme="minorHAnsi" w:eastAsia="Arial" w:hAnsiTheme="minorHAnsi" w:cstheme="minorHAnsi"/>
          <w:sz w:val="22"/>
          <w:szCs w:val="22"/>
        </w:rPr>
        <w:t>r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eastAsia="Arial" w:hAnsiTheme="minorHAnsi" w:cstheme="minorHAnsi"/>
          <w:sz w:val="22"/>
          <w:szCs w:val="22"/>
        </w:rPr>
        <w:t>m</w:t>
      </w:r>
      <w:r w:rsidRPr="00B5263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z w:val="22"/>
          <w:szCs w:val="22"/>
        </w:rPr>
        <w:t>c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Arial" w:hAnsiTheme="minorHAnsi" w:cstheme="minorHAnsi"/>
          <w:sz w:val="22"/>
          <w:szCs w:val="22"/>
        </w:rPr>
        <w:t>ti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B5263C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eastAsia="Arial" w:hAnsiTheme="minorHAnsi" w:cstheme="minorHAnsi"/>
          <w:sz w:val="22"/>
          <w:szCs w:val="22"/>
        </w:rPr>
        <w:t>d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Arial" w:hAnsiTheme="minorHAnsi" w:cstheme="minorHAnsi"/>
          <w:sz w:val="22"/>
          <w:szCs w:val="22"/>
        </w:rPr>
        <w:t>f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Arial" w:hAnsiTheme="minorHAnsi" w:cstheme="minorHAnsi"/>
          <w:sz w:val="22"/>
          <w:szCs w:val="22"/>
        </w:rPr>
        <w:t>re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Arial" w:hAnsiTheme="minorHAnsi" w:cstheme="minorHAnsi"/>
          <w:sz w:val="22"/>
          <w:szCs w:val="22"/>
        </w:rPr>
        <w:t>s.</w:t>
      </w:r>
    </w:p>
    <w:p w14:paraId="47B3B117" w14:textId="77777777" w:rsidR="00021EB3" w:rsidRPr="00B5263C" w:rsidRDefault="00021EB3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539D967F" w14:textId="77777777" w:rsidR="00021EB3" w:rsidRPr="00B5263C" w:rsidRDefault="0028309C">
      <w:pPr>
        <w:ind w:left="158"/>
        <w:rPr>
          <w:rFonts w:asciiTheme="minorHAnsi" w:eastAsia="Arial" w:hAnsiTheme="minorHAnsi" w:cstheme="minorHAnsi"/>
          <w:sz w:val="22"/>
          <w:szCs w:val="22"/>
        </w:rPr>
      </w:pPr>
      <w:r w:rsidRPr="00B5263C">
        <w:rPr>
          <w:rFonts w:asciiTheme="minorHAnsi" w:eastAsia="Arial" w:hAnsiTheme="minorHAnsi" w:cstheme="minorHAnsi"/>
          <w:b/>
          <w:sz w:val="22"/>
          <w:szCs w:val="22"/>
        </w:rPr>
        <w:t>Le</w:t>
      </w:r>
      <w:r w:rsidRPr="00B5263C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B5263C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B5263C">
        <w:rPr>
          <w:rFonts w:asciiTheme="minorHAnsi" w:eastAsia="Arial" w:hAnsiTheme="minorHAnsi" w:cstheme="minorHAnsi"/>
          <w:b/>
          <w:spacing w:val="1"/>
          <w:sz w:val="22"/>
          <w:szCs w:val="22"/>
        </w:rPr>
        <w:t>rs</w:t>
      </w:r>
      <w:r w:rsidRPr="00B5263C">
        <w:rPr>
          <w:rFonts w:asciiTheme="minorHAnsi" w:eastAsia="Arial" w:hAnsiTheme="minorHAnsi" w:cstheme="minorHAnsi"/>
          <w:b/>
          <w:spacing w:val="-3"/>
          <w:sz w:val="22"/>
          <w:szCs w:val="22"/>
        </w:rPr>
        <w:t>h</w:t>
      </w:r>
      <w:r w:rsidRPr="00B5263C">
        <w:rPr>
          <w:rFonts w:asciiTheme="minorHAnsi" w:eastAsia="Arial" w:hAnsiTheme="minorHAnsi" w:cstheme="minorHAnsi"/>
          <w:b/>
          <w:sz w:val="22"/>
          <w:szCs w:val="22"/>
        </w:rPr>
        <w:t xml:space="preserve">ip    </w:t>
      </w:r>
      <w:r w:rsidRPr="00B5263C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B5263C">
        <w:rPr>
          <w:rFonts w:asciiTheme="minorHAnsi" w:eastAsia="Arial" w:hAnsiTheme="minorHAnsi" w:cstheme="minorHAnsi"/>
          <w:b/>
          <w:spacing w:val="1"/>
          <w:sz w:val="22"/>
          <w:szCs w:val="22"/>
        </w:rPr>
        <w:t>Pa</w:t>
      </w:r>
      <w:r w:rsidRPr="00B5263C">
        <w:rPr>
          <w:rFonts w:asciiTheme="minorHAnsi" w:eastAsia="Arial" w:hAnsiTheme="minorHAnsi" w:cstheme="minorHAnsi"/>
          <w:b/>
          <w:sz w:val="22"/>
          <w:szCs w:val="22"/>
        </w:rPr>
        <w:t>ul Uni</w:t>
      </w:r>
      <w:r w:rsidRPr="00B5263C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B5263C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B5263C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B5263C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B5263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5263C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B5263C">
        <w:rPr>
          <w:rFonts w:asciiTheme="minorHAnsi" w:eastAsia="Arial" w:hAnsiTheme="minorHAnsi" w:cstheme="minorHAnsi"/>
          <w:b/>
          <w:spacing w:val="-6"/>
          <w:sz w:val="22"/>
          <w:szCs w:val="22"/>
        </w:rPr>
        <w:t>y</w:t>
      </w:r>
      <w:r w:rsidRPr="00B5263C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B5263C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B5263C">
        <w:rPr>
          <w:rFonts w:asciiTheme="minorHAnsi" w:eastAsia="Arial" w:hAnsiTheme="minorHAnsi" w:cstheme="minorHAnsi"/>
          <w:sz w:val="22"/>
          <w:szCs w:val="22"/>
        </w:rPr>
        <w:t>ica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eastAsia="Arial" w:hAnsiTheme="minorHAnsi" w:cstheme="minorHAnsi"/>
          <w:sz w:val="22"/>
          <w:szCs w:val="22"/>
        </w:rPr>
        <w:t>,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z w:val="22"/>
          <w:szCs w:val="22"/>
        </w:rPr>
        <w:t xml:space="preserve">IL                                     </w:t>
      </w:r>
      <w:r w:rsidRPr="00B5263C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B5263C">
        <w:rPr>
          <w:rFonts w:asciiTheme="minorHAnsi" w:eastAsia="Arial" w:hAnsiTheme="minorHAnsi" w:cstheme="minorHAnsi"/>
          <w:sz w:val="22"/>
          <w:szCs w:val="22"/>
        </w:rPr>
        <w:t>9</w:t>
      </w:r>
      <w:r w:rsidRPr="00B5263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z w:val="22"/>
          <w:szCs w:val="22"/>
        </w:rPr>
        <w:t>–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z w:val="22"/>
          <w:szCs w:val="22"/>
        </w:rPr>
        <w:t>Pres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Arial" w:hAnsiTheme="minorHAnsi" w:cstheme="minorHAnsi"/>
          <w:sz w:val="22"/>
          <w:szCs w:val="22"/>
        </w:rPr>
        <w:t>t</w:t>
      </w:r>
    </w:p>
    <w:p w14:paraId="5FA3697D" w14:textId="77777777" w:rsidR="00021EB3" w:rsidRPr="00B5263C" w:rsidRDefault="0028309C">
      <w:pPr>
        <w:spacing w:line="260" w:lineRule="exact"/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B5263C">
        <w:rPr>
          <w:rFonts w:asciiTheme="minorHAnsi" w:eastAsia="Arial" w:hAnsiTheme="minorHAnsi" w:cstheme="minorHAnsi"/>
          <w:sz w:val="22"/>
          <w:szCs w:val="22"/>
        </w:rPr>
        <w:t>F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Arial" w:hAnsiTheme="minorHAnsi" w:cstheme="minorHAnsi"/>
          <w:sz w:val="22"/>
          <w:szCs w:val="22"/>
        </w:rPr>
        <w:t>s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B5263C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Arial" w:hAnsiTheme="minorHAnsi" w:cstheme="minorHAnsi"/>
          <w:sz w:val="22"/>
          <w:szCs w:val="22"/>
        </w:rPr>
        <w:t>n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B5263C">
        <w:rPr>
          <w:rFonts w:asciiTheme="minorHAnsi" w:eastAsia="Arial" w:hAnsiTheme="minorHAnsi" w:cstheme="minorHAnsi"/>
          <w:sz w:val="22"/>
          <w:szCs w:val="22"/>
        </w:rPr>
        <w:t>r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B5263C">
        <w:rPr>
          <w:rFonts w:asciiTheme="minorHAnsi" w:eastAsia="Arial" w:hAnsiTheme="minorHAnsi" w:cstheme="minorHAnsi"/>
          <w:sz w:val="22"/>
          <w:szCs w:val="22"/>
        </w:rPr>
        <w:t>t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Arial" w:hAnsiTheme="minorHAnsi" w:cstheme="minorHAnsi"/>
          <w:sz w:val="22"/>
          <w:szCs w:val="22"/>
        </w:rPr>
        <w:t>ti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5263C">
        <w:rPr>
          <w:rFonts w:asciiTheme="minorHAnsi" w:eastAsia="Arial" w:hAnsiTheme="minorHAnsi" w:cstheme="minorHAnsi"/>
          <w:sz w:val="22"/>
          <w:szCs w:val="22"/>
        </w:rPr>
        <w:t>n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Le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B5263C">
        <w:rPr>
          <w:rFonts w:asciiTheme="minorHAnsi" w:eastAsia="Arial" w:hAnsiTheme="minorHAnsi" w:cstheme="minorHAnsi"/>
          <w:sz w:val="22"/>
          <w:szCs w:val="22"/>
        </w:rPr>
        <w:t>r</w:t>
      </w:r>
    </w:p>
    <w:p w14:paraId="1B12DB12" w14:textId="77777777" w:rsidR="00021EB3" w:rsidRPr="00B5263C" w:rsidRDefault="0028309C">
      <w:pPr>
        <w:spacing w:before="20"/>
        <w:ind w:left="2049"/>
        <w:rPr>
          <w:rFonts w:asciiTheme="minorHAnsi" w:eastAsia="Arial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pict w14:anchorId="001A7205">
          <v:group id="_x0000_s1131" style="position:absolute;left:0;text-align:left;margin-left:119.9pt;margin-top:.25pt;width:21.6pt;height:14.75pt;z-index:-2021;mso-position-horizontal-relative:page" coordorigin="2398,5" coordsize="432,295">
            <v:shape id="_x0000_s1133" type="#_x0000_t75" style="position:absolute;left:2398;top:5;width:221;height:295">
              <v:imagedata r:id="rId9" o:title=""/>
            </v:shape>
            <v:shape id="_x0000_s1132" type="#_x0000_t75" style="position:absolute;left:2508;top:5;width:322;height:295">
              <v:imagedata r:id="rId22" o:title=""/>
            </v:shape>
            <w10:wrap anchorx="page"/>
          </v:group>
        </w:pict>
      </w:r>
      <w:r w:rsidRPr="00B5263C">
        <w:rPr>
          <w:rFonts w:asciiTheme="minorHAnsi" w:eastAsia="Arial" w:hAnsiTheme="minorHAnsi" w:cstheme="minorHAnsi"/>
          <w:sz w:val="22"/>
          <w:szCs w:val="22"/>
        </w:rPr>
        <w:t>Fa</w:t>
      </w:r>
      <w:r w:rsidRPr="00B5263C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5263C">
        <w:rPr>
          <w:rFonts w:asciiTheme="minorHAnsi" w:eastAsia="Arial" w:hAnsiTheme="minorHAnsi" w:cstheme="minorHAnsi"/>
          <w:sz w:val="22"/>
          <w:szCs w:val="22"/>
        </w:rPr>
        <w:t>i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5263C">
        <w:rPr>
          <w:rFonts w:asciiTheme="minorHAnsi" w:eastAsia="Arial" w:hAnsiTheme="minorHAnsi" w:cstheme="minorHAnsi"/>
          <w:sz w:val="22"/>
          <w:szCs w:val="22"/>
        </w:rPr>
        <w:t>iar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B5263C">
        <w:rPr>
          <w:rFonts w:asciiTheme="minorHAnsi" w:eastAsia="Arial" w:hAnsiTheme="minorHAnsi" w:cstheme="minorHAnsi"/>
          <w:sz w:val="22"/>
          <w:szCs w:val="22"/>
        </w:rPr>
        <w:t>e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z w:val="22"/>
          <w:szCs w:val="22"/>
        </w:rPr>
        <w:t>s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tud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eastAsia="Arial" w:hAnsiTheme="minorHAnsi" w:cstheme="minorHAnsi"/>
          <w:sz w:val="22"/>
          <w:szCs w:val="22"/>
        </w:rPr>
        <w:t>ts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B5263C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B5263C">
        <w:rPr>
          <w:rFonts w:asciiTheme="minorHAnsi" w:eastAsia="Arial" w:hAnsiTheme="minorHAnsi" w:cstheme="minorHAnsi"/>
          <w:sz w:val="22"/>
          <w:szCs w:val="22"/>
        </w:rPr>
        <w:t>th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5263C">
        <w:rPr>
          <w:rFonts w:asciiTheme="minorHAnsi" w:eastAsia="Arial" w:hAnsiTheme="minorHAnsi" w:cstheme="minorHAnsi"/>
          <w:sz w:val="22"/>
          <w:szCs w:val="22"/>
        </w:rPr>
        <w:t>n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z w:val="22"/>
          <w:szCs w:val="22"/>
        </w:rPr>
        <w:t>c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B5263C">
        <w:rPr>
          <w:rFonts w:asciiTheme="minorHAnsi" w:eastAsia="Arial" w:hAnsiTheme="minorHAnsi" w:cstheme="minorHAnsi"/>
          <w:sz w:val="22"/>
          <w:szCs w:val="22"/>
        </w:rPr>
        <w:t>s s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ppo</w:t>
      </w:r>
      <w:r w:rsidRPr="00B5263C">
        <w:rPr>
          <w:rFonts w:asciiTheme="minorHAnsi" w:eastAsia="Arial" w:hAnsiTheme="minorHAnsi" w:cstheme="minorHAnsi"/>
          <w:sz w:val="22"/>
          <w:szCs w:val="22"/>
        </w:rPr>
        <w:t>rt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z w:val="22"/>
          <w:szCs w:val="22"/>
        </w:rPr>
        <w:t>s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Arial" w:hAnsiTheme="minorHAnsi" w:cstheme="minorHAnsi"/>
          <w:sz w:val="22"/>
          <w:szCs w:val="22"/>
        </w:rPr>
        <w:t>r</w:t>
      </w:r>
      <w:r w:rsidRPr="00B5263C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B5263C">
        <w:rPr>
          <w:rFonts w:asciiTheme="minorHAnsi" w:eastAsia="Arial" w:hAnsiTheme="minorHAnsi" w:cstheme="minorHAnsi"/>
          <w:sz w:val="22"/>
          <w:szCs w:val="22"/>
        </w:rPr>
        <w:t>ices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an</w:t>
      </w:r>
      <w:r w:rsidRPr="00B5263C">
        <w:rPr>
          <w:rFonts w:asciiTheme="minorHAnsi" w:eastAsia="Arial" w:hAnsiTheme="minorHAnsi" w:cstheme="minorHAnsi"/>
          <w:sz w:val="22"/>
          <w:szCs w:val="22"/>
        </w:rPr>
        <w:t>d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Arial" w:hAnsiTheme="minorHAnsi" w:cstheme="minorHAnsi"/>
          <w:sz w:val="22"/>
          <w:szCs w:val="22"/>
        </w:rPr>
        <w:t>ci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5263C">
        <w:rPr>
          <w:rFonts w:asciiTheme="minorHAnsi" w:eastAsia="Arial" w:hAnsiTheme="minorHAnsi" w:cstheme="minorHAnsi"/>
          <w:sz w:val="22"/>
          <w:szCs w:val="22"/>
        </w:rPr>
        <w:t>it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eastAsia="Arial" w:hAnsiTheme="minorHAnsi" w:cstheme="minorHAnsi"/>
          <w:sz w:val="22"/>
          <w:szCs w:val="22"/>
        </w:rPr>
        <w:t>te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B5263C">
        <w:rPr>
          <w:rFonts w:asciiTheme="minorHAnsi" w:eastAsia="Arial" w:hAnsiTheme="minorHAnsi" w:cstheme="minorHAnsi"/>
          <w:sz w:val="22"/>
          <w:szCs w:val="22"/>
        </w:rPr>
        <w:t xml:space="preserve">rs 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eastAsia="Arial" w:hAnsiTheme="minorHAnsi" w:cstheme="minorHAnsi"/>
          <w:sz w:val="22"/>
          <w:szCs w:val="22"/>
        </w:rPr>
        <w:t>f</w:t>
      </w:r>
    </w:p>
    <w:p w14:paraId="3D6B0247" w14:textId="77777777" w:rsidR="00021EB3" w:rsidRPr="00B5263C" w:rsidRDefault="0028309C">
      <w:pPr>
        <w:ind w:left="2049"/>
        <w:rPr>
          <w:rFonts w:asciiTheme="minorHAnsi" w:eastAsia="Arial" w:hAnsiTheme="minorHAnsi" w:cstheme="minorHAnsi"/>
          <w:sz w:val="22"/>
          <w:szCs w:val="22"/>
        </w:rPr>
      </w:pPr>
      <w:r w:rsidRPr="00B5263C">
        <w:rPr>
          <w:rFonts w:asciiTheme="minorHAnsi" w:eastAsia="Arial" w:hAnsiTheme="minorHAnsi" w:cstheme="minorHAnsi"/>
          <w:sz w:val="22"/>
          <w:szCs w:val="22"/>
        </w:rPr>
        <w:t>De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Pau</w:t>
      </w:r>
      <w:r w:rsidRPr="00B5263C">
        <w:rPr>
          <w:rFonts w:asciiTheme="minorHAnsi" w:eastAsia="Arial" w:hAnsiTheme="minorHAnsi" w:cstheme="minorHAnsi"/>
          <w:sz w:val="22"/>
          <w:szCs w:val="22"/>
        </w:rPr>
        <w:t>l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B5263C">
        <w:rPr>
          <w:rFonts w:asciiTheme="minorHAnsi" w:eastAsia="Arial" w:hAnsiTheme="minorHAnsi" w:cstheme="minorHAnsi"/>
          <w:sz w:val="22"/>
          <w:szCs w:val="22"/>
        </w:rPr>
        <w:t>s C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B5263C">
        <w:rPr>
          <w:rFonts w:asciiTheme="minorHAnsi" w:eastAsia="Arial" w:hAnsiTheme="minorHAnsi" w:cstheme="minorHAnsi"/>
          <w:sz w:val="22"/>
          <w:szCs w:val="22"/>
        </w:rPr>
        <w:t>s</w:t>
      </w:r>
    </w:p>
    <w:p w14:paraId="4D43353C" w14:textId="77777777" w:rsidR="00021EB3" w:rsidRPr="00B5263C" w:rsidRDefault="00021E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65E17AA" w14:textId="77777777" w:rsidR="00021EB3" w:rsidRPr="00B5263C" w:rsidRDefault="0028309C">
      <w:pPr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B5263C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B5263C">
        <w:rPr>
          <w:rFonts w:asciiTheme="minorHAnsi" w:eastAsia="Arial" w:hAnsiTheme="minorHAnsi" w:cstheme="minorHAnsi"/>
          <w:b/>
          <w:spacing w:val="1"/>
          <w:sz w:val="22"/>
          <w:szCs w:val="22"/>
        </w:rPr>
        <w:t>Pa</w:t>
      </w:r>
      <w:r w:rsidRPr="00B5263C">
        <w:rPr>
          <w:rFonts w:asciiTheme="minorHAnsi" w:eastAsia="Arial" w:hAnsiTheme="minorHAnsi" w:cstheme="minorHAnsi"/>
          <w:b/>
          <w:sz w:val="22"/>
          <w:szCs w:val="22"/>
        </w:rPr>
        <w:t>ul Uni</w:t>
      </w:r>
      <w:r w:rsidRPr="00B5263C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B5263C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B5263C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B5263C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B5263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5263C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B5263C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B5263C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B5263C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B5263C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B5263C">
        <w:rPr>
          <w:rFonts w:asciiTheme="minorHAnsi" w:eastAsia="Arial" w:hAnsiTheme="minorHAnsi" w:cstheme="minorHAnsi"/>
          <w:b/>
          <w:sz w:val="22"/>
          <w:szCs w:val="22"/>
        </w:rPr>
        <w:t>oun</w:t>
      </w:r>
      <w:r w:rsidRPr="00B5263C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B5263C">
        <w:rPr>
          <w:rFonts w:asciiTheme="minorHAnsi" w:eastAsia="Arial" w:hAnsiTheme="minorHAnsi" w:cstheme="minorHAnsi"/>
          <w:b/>
          <w:sz w:val="22"/>
          <w:szCs w:val="22"/>
        </w:rPr>
        <w:t>ing Club,</w:t>
      </w:r>
      <w:r w:rsidRPr="00B5263C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z w:val="22"/>
          <w:szCs w:val="22"/>
        </w:rPr>
        <w:t>Chic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eastAsia="Arial" w:hAnsiTheme="minorHAnsi" w:cstheme="minorHAnsi"/>
          <w:sz w:val="22"/>
          <w:szCs w:val="22"/>
        </w:rPr>
        <w:t>,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z w:val="22"/>
          <w:szCs w:val="22"/>
        </w:rPr>
        <w:t xml:space="preserve">IL       </w:t>
      </w:r>
      <w:r w:rsidRPr="00B5263C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B5263C">
        <w:rPr>
          <w:rFonts w:asciiTheme="minorHAnsi" w:eastAsia="Arial" w:hAnsiTheme="minorHAnsi" w:cstheme="minorHAnsi"/>
          <w:sz w:val="22"/>
          <w:szCs w:val="22"/>
        </w:rPr>
        <w:t>9</w:t>
      </w:r>
      <w:r w:rsidRPr="00B5263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z w:val="22"/>
          <w:szCs w:val="22"/>
        </w:rPr>
        <w:t>–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z w:val="22"/>
          <w:szCs w:val="22"/>
        </w:rPr>
        <w:t>Pres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Arial" w:hAnsiTheme="minorHAnsi" w:cstheme="minorHAnsi"/>
          <w:sz w:val="22"/>
          <w:szCs w:val="22"/>
        </w:rPr>
        <w:t>t</w:t>
      </w:r>
    </w:p>
    <w:p w14:paraId="02BE9892" w14:textId="77777777" w:rsidR="00021EB3" w:rsidRPr="00B5263C" w:rsidRDefault="0028309C">
      <w:pPr>
        <w:spacing w:line="260" w:lineRule="exact"/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B5263C">
        <w:rPr>
          <w:rFonts w:asciiTheme="minorHAnsi" w:eastAsia="Arial" w:hAnsiTheme="minorHAnsi" w:cstheme="minorHAnsi"/>
          <w:sz w:val="22"/>
          <w:szCs w:val="22"/>
        </w:rPr>
        <w:t>T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B5263C">
        <w:rPr>
          <w:rFonts w:asciiTheme="minorHAnsi" w:eastAsia="Arial" w:hAnsiTheme="minorHAnsi" w:cstheme="minorHAnsi"/>
          <w:sz w:val="22"/>
          <w:szCs w:val="22"/>
        </w:rPr>
        <w:t>s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B5263C">
        <w:rPr>
          <w:rFonts w:asciiTheme="minorHAnsi" w:eastAsia="Arial" w:hAnsiTheme="minorHAnsi" w:cstheme="minorHAnsi"/>
          <w:sz w:val="22"/>
          <w:szCs w:val="22"/>
        </w:rPr>
        <w:t>rer</w:t>
      </w:r>
    </w:p>
    <w:p w14:paraId="64EFDB46" w14:textId="77777777" w:rsidR="00021EB3" w:rsidRPr="00B5263C" w:rsidRDefault="00021EB3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60BBFC26" w14:textId="77777777" w:rsidR="00021EB3" w:rsidRPr="00B5263C" w:rsidRDefault="0028309C">
      <w:pPr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B5263C">
        <w:rPr>
          <w:rFonts w:asciiTheme="minorHAnsi" w:eastAsia="Arial" w:hAnsiTheme="minorHAnsi" w:cstheme="minorHAnsi"/>
          <w:b/>
          <w:sz w:val="22"/>
          <w:szCs w:val="22"/>
        </w:rPr>
        <w:t>St</w:t>
      </w:r>
      <w:r w:rsidRPr="00B5263C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B5263C">
        <w:rPr>
          <w:rFonts w:asciiTheme="minorHAnsi" w:eastAsia="Arial" w:hAnsiTheme="minorHAnsi" w:cstheme="minorHAnsi"/>
          <w:b/>
          <w:sz w:val="22"/>
          <w:szCs w:val="22"/>
        </w:rPr>
        <w:t>dent N</w:t>
      </w:r>
      <w:r w:rsidRPr="00B5263C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B5263C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B5263C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B5263C">
        <w:rPr>
          <w:rFonts w:asciiTheme="minorHAnsi" w:eastAsia="Arial" w:hAnsiTheme="minorHAnsi" w:cstheme="minorHAnsi"/>
          <w:b/>
          <w:sz w:val="22"/>
          <w:szCs w:val="22"/>
        </w:rPr>
        <w:t>pap</w:t>
      </w:r>
      <w:r w:rsidRPr="00B5263C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B5263C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B5263C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</w:t>
      </w:r>
      <w:r w:rsidRPr="00B5263C">
        <w:rPr>
          <w:rFonts w:asciiTheme="minorHAnsi" w:eastAsia="Arial" w:hAnsiTheme="minorHAnsi" w:cstheme="minorHAnsi"/>
          <w:b/>
          <w:spacing w:val="30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B5263C">
        <w:rPr>
          <w:rFonts w:asciiTheme="minorHAnsi" w:eastAsia="Arial" w:hAnsiTheme="minorHAnsi" w:cstheme="minorHAnsi"/>
          <w:sz w:val="22"/>
          <w:szCs w:val="22"/>
        </w:rPr>
        <w:t>8</w:t>
      </w:r>
      <w:r w:rsidRPr="00B5263C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z w:val="22"/>
          <w:szCs w:val="22"/>
        </w:rPr>
        <w:t>–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B5263C">
        <w:rPr>
          <w:rFonts w:asciiTheme="minorHAnsi" w:eastAsia="Arial" w:hAnsiTheme="minorHAnsi" w:cstheme="minorHAnsi"/>
          <w:sz w:val="22"/>
          <w:szCs w:val="22"/>
        </w:rPr>
        <w:t>0</w:t>
      </w:r>
    </w:p>
    <w:p w14:paraId="26C527FB" w14:textId="77777777" w:rsidR="00021EB3" w:rsidRPr="00B5263C" w:rsidRDefault="0028309C">
      <w:pPr>
        <w:spacing w:line="260" w:lineRule="exact"/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B5263C">
        <w:rPr>
          <w:rFonts w:asciiTheme="minorHAnsi" w:eastAsia="Arial" w:hAnsiTheme="minorHAnsi" w:cstheme="minorHAnsi"/>
          <w:sz w:val="22"/>
          <w:szCs w:val="22"/>
        </w:rPr>
        <w:t>St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Arial" w:hAnsiTheme="minorHAnsi" w:cstheme="minorHAnsi"/>
          <w:sz w:val="22"/>
          <w:szCs w:val="22"/>
        </w:rPr>
        <w:t>ff</w:t>
      </w:r>
      <w:r w:rsidRPr="00B5263C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B5263C">
        <w:rPr>
          <w:rFonts w:asciiTheme="minorHAnsi" w:eastAsia="Arial" w:hAnsiTheme="minorHAnsi" w:cstheme="minorHAnsi"/>
          <w:sz w:val="22"/>
          <w:szCs w:val="22"/>
        </w:rPr>
        <w:t>r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eastAsia="Arial" w:hAnsiTheme="minorHAnsi" w:cstheme="minorHAnsi"/>
          <w:sz w:val="22"/>
          <w:szCs w:val="22"/>
        </w:rPr>
        <w:t>t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Arial" w:hAnsiTheme="minorHAnsi" w:cstheme="minorHAnsi"/>
          <w:sz w:val="22"/>
          <w:szCs w:val="22"/>
        </w:rPr>
        <w:t>r</w:t>
      </w:r>
    </w:p>
    <w:p w14:paraId="749B8A6B" w14:textId="77777777" w:rsidR="00021EB3" w:rsidRPr="00B5263C" w:rsidRDefault="00021EB3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0E1A1A98" w14:textId="77777777" w:rsidR="00021EB3" w:rsidRPr="00B5263C" w:rsidRDefault="0028309C">
      <w:pPr>
        <w:ind w:left="158"/>
        <w:rPr>
          <w:rFonts w:asciiTheme="minorHAnsi" w:eastAsia="Arial" w:hAnsiTheme="minorHAnsi" w:cstheme="minorHAnsi"/>
          <w:sz w:val="22"/>
          <w:szCs w:val="22"/>
        </w:rPr>
      </w:pPr>
      <w:r w:rsidRPr="00B5263C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B5263C">
        <w:rPr>
          <w:rFonts w:asciiTheme="minorHAnsi" w:eastAsia="Arial" w:hAnsiTheme="minorHAnsi" w:cstheme="minorHAnsi"/>
          <w:b/>
          <w:spacing w:val="1"/>
          <w:sz w:val="22"/>
          <w:szCs w:val="22"/>
        </w:rPr>
        <w:t>k</w:t>
      </w:r>
      <w:r w:rsidRPr="00B5263C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5263C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B5263C">
        <w:rPr>
          <w:rFonts w:asciiTheme="minorHAnsi" w:eastAsia="Arial" w:hAnsiTheme="minorHAnsi" w:cstheme="minorHAnsi"/>
          <w:b/>
          <w:spacing w:val="-2"/>
          <w:sz w:val="22"/>
          <w:szCs w:val="22"/>
        </w:rPr>
        <w:t>l</w:t>
      </w:r>
      <w:r w:rsidRPr="00B5263C">
        <w:rPr>
          <w:rFonts w:asciiTheme="minorHAnsi" w:eastAsia="Arial" w:hAnsiTheme="minorHAnsi" w:cstheme="minorHAnsi"/>
          <w:b/>
          <w:sz w:val="22"/>
          <w:szCs w:val="22"/>
        </w:rPr>
        <w:t xml:space="preserve">s             </w:t>
      </w:r>
      <w:r w:rsidRPr="00B5263C">
        <w:rPr>
          <w:rFonts w:asciiTheme="minorHAnsi" w:eastAsia="Arial" w:hAnsiTheme="minorHAnsi" w:cstheme="minorHAnsi"/>
          <w:b/>
          <w:spacing w:val="62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b/>
          <w:sz w:val="22"/>
          <w:szCs w:val="22"/>
        </w:rPr>
        <w:t>Langu</w:t>
      </w:r>
      <w:r w:rsidRPr="00B5263C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B5263C">
        <w:rPr>
          <w:rFonts w:asciiTheme="minorHAnsi" w:eastAsia="Arial" w:hAnsiTheme="minorHAnsi" w:cstheme="minorHAnsi"/>
          <w:b/>
          <w:sz w:val="22"/>
          <w:szCs w:val="22"/>
        </w:rPr>
        <w:t>ge:</w:t>
      </w:r>
      <w:r w:rsidRPr="00B5263C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z w:val="22"/>
          <w:szCs w:val="22"/>
        </w:rPr>
        <w:t>Co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Arial" w:hAnsiTheme="minorHAnsi" w:cstheme="minorHAnsi"/>
          <w:sz w:val="22"/>
          <w:szCs w:val="22"/>
        </w:rPr>
        <w:t>rsat</w:t>
      </w:r>
      <w:r w:rsidRPr="00B5263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ona</w:t>
      </w:r>
      <w:r w:rsidRPr="00B5263C">
        <w:rPr>
          <w:rFonts w:asciiTheme="minorHAnsi" w:eastAsia="Arial" w:hAnsiTheme="minorHAnsi" w:cstheme="minorHAnsi"/>
          <w:sz w:val="22"/>
          <w:szCs w:val="22"/>
        </w:rPr>
        <w:t>l in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B5263C">
        <w:rPr>
          <w:rFonts w:asciiTheme="minorHAnsi" w:eastAsia="Arial" w:hAnsiTheme="minorHAnsi" w:cstheme="minorHAnsi"/>
          <w:sz w:val="22"/>
          <w:szCs w:val="22"/>
        </w:rPr>
        <w:t>ish</w:t>
      </w:r>
    </w:p>
    <w:p w14:paraId="1A7AE61A" w14:textId="77777777" w:rsidR="00021EB3" w:rsidRPr="00B5263C" w:rsidRDefault="0028309C">
      <w:pPr>
        <w:ind w:left="1778"/>
        <w:rPr>
          <w:rFonts w:asciiTheme="minorHAnsi" w:eastAsia="Arial" w:hAnsiTheme="minorHAnsi" w:cstheme="minorHAnsi"/>
          <w:sz w:val="22"/>
          <w:szCs w:val="22"/>
        </w:rPr>
        <w:sectPr w:rsidR="00021EB3" w:rsidRPr="00B5263C">
          <w:footerReference w:type="default" r:id="rId23"/>
          <w:pgSz w:w="12240" w:h="15840"/>
          <w:pgMar w:top="360" w:right="120" w:bottom="280" w:left="620" w:header="0" w:footer="325" w:gutter="0"/>
          <w:pgNumType w:start="6"/>
          <w:cols w:space="720"/>
        </w:sectPr>
      </w:pPr>
      <w:r w:rsidRPr="00B5263C">
        <w:rPr>
          <w:rFonts w:asciiTheme="minorHAnsi" w:eastAsia="Arial" w:hAnsiTheme="minorHAnsi" w:cstheme="minorHAnsi"/>
          <w:b/>
          <w:sz w:val="22"/>
          <w:szCs w:val="22"/>
        </w:rPr>
        <w:t>Com</w:t>
      </w:r>
      <w:r w:rsidRPr="00B5263C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B5263C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B5263C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B5263C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B5263C">
        <w:rPr>
          <w:rFonts w:asciiTheme="minorHAnsi" w:eastAsia="Arial" w:hAnsiTheme="minorHAnsi" w:cstheme="minorHAnsi"/>
          <w:b/>
          <w:sz w:val="22"/>
          <w:szCs w:val="22"/>
        </w:rPr>
        <w:t>r:</w:t>
      </w:r>
      <w:r w:rsidRPr="00B5263C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z w:val="22"/>
          <w:szCs w:val="22"/>
        </w:rPr>
        <w:t>Pr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B5263C">
        <w:rPr>
          <w:rFonts w:asciiTheme="minorHAnsi" w:eastAsia="Arial" w:hAnsiTheme="minorHAnsi" w:cstheme="minorHAnsi"/>
          <w:sz w:val="22"/>
          <w:szCs w:val="22"/>
        </w:rPr>
        <w:t>ic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ie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eastAsia="Arial" w:hAnsiTheme="minorHAnsi" w:cstheme="minorHAnsi"/>
          <w:sz w:val="22"/>
          <w:szCs w:val="22"/>
        </w:rPr>
        <w:t>t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5263C">
        <w:rPr>
          <w:rFonts w:asciiTheme="minorHAnsi" w:eastAsia="Arial" w:hAnsiTheme="minorHAnsi" w:cstheme="minorHAnsi"/>
          <w:sz w:val="22"/>
          <w:szCs w:val="22"/>
        </w:rPr>
        <w:t>n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z w:val="22"/>
          <w:szCs w:val="22"/>
        </w:rPr>
        <w:t>M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eastAsia="Arial" w:hAnsiTheme="minorHAnsi" w:cstheme="minorHAnsi"/>
          <w:sz w:val="22"/>
          <w:szCs w:val="22"/>
        </w:rPr>
        <w:t>c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eastAsia="Arial" w:hAnsiTheme="minorHAnsi" w:cstheme="minorHAnsi"/>
          <w:sz w:val="22"/>
          <w:szCs w:val="22"/>
        </w:rPr>
        <w:t>s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B5263C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B5263C">
        <w:rPr>
          <w:rFonts w:asciiTheme="minorHAnsi" w:eastAsia="Arial" w:hAnsiTheme="minorHAnsi" w:cstheme="minorHAnsi"/>
          <w:sz w:val="22"/>
          <w:szCs w:val="22"/>
        </w:rPr>
        <w:t>t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eastAsia="Arial" w:hAnsiTheme="minorHAnsi" w:cstheme="minorHAnsi"/>
          <w:sz w:val="22"/>
          <w:szCs w:val="22"/>
        </w:rPr>
        <w:t>f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B5263C">
        <w:rPr>
          <w:rFonts w:asciiTheme="minorHAnsi" w:eastAsia="Arial" w:hAnsiTheme="minorHAnsi" w:cstheme="minorHAnsi"/>
          <w:sz w:val="22"/>
          <w:szCs w:val="22"/>
        </w:rPr>
        <w:t>ice,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eastAsia="Arial" w:hAnsiTheme="minorHAnsi" w:cstheme="minorHAnsi"/>
          <w:sz w:val="22"/>
          <w:szCs w:val="22"/>
        </w:rPr>
        <w:t>clu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B5263C">
        <w:rPr>
          <w:rFonts w:asciiTheme="minorHAnsi" w:eastAsia="Arial" w:hAnsiTheme="minorHAnsi" w:cstheme="minorHAnsi"/>
          <w:sz w:val="22"/>
          <w:szCs w:val="22"/>
        </w:rPr>
        <w:t>ing</w:t>
      </w:r>
      <w:r w:rsidRPr="00B5263C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B5263C">
        <w:rPr>
          <w:rFonts w:asciiTheme="minorHAnsi" w:eastAsia="Arial" w:hAnsiTheme="minorHAnsi" w:cstheme="minorHAnsi"/>
          <w:sz w:val="22"/>
          <w:szCs w:val="22"/>
        </w:rPr>
        <w:t>,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Arial" w:hAnsiTheme="minorHAnsi" w:cstheme="minorHAnsi"/>
          <w:sz w:val="22"/>
          <w:szCs w:val="22"/>
        </w:rPr>
        <w:t>E</w:t>
      </w:r>
      <w:r w:rsidRPr="00B5263C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B5263C">
        <w:rPr>
          <w:rFonts w:asciiTheme="minorHAnsi" w:eastAsia="Arial" w:hAnsiTheme="minorHAnsi" w:cstheme="minorHAnsi"/>
          <w:sz w:val="22"/>
          <w:szCs w:val="22"/>
        </w:rPr>
        <w:t>c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Arial" w:hAnsiTheme="minorHAnsi" w:cstheme="minorHAnsi"/>
          <w:sz w:val="22"/>
          <w:szCs w:val="22"/>
        </w:rPr>
        <w:t xml:space="preserve">l, </w:t>
      </w:r>
      <w:r w:rsidRPr="00B5263C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B5263C">
        <w:rPr>
          <w:rFonts w:asciiTheme="minorHAnsi" w:eastAsia="Arial" w:hAnsiTheme="minorHAnsi" w:cstheme="minorHAnsi"/>
          <w:sz w:val="22"/>
          <w:szCs w:val="22"/>
        </w:rPr>
        <w:t>d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Po</w:t>
      </w:r>
      <w:r w:rsidRPr="00B5263C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Arial" w:hAnsiTheme="minorHAnsi" w:cstheme="minorHAnsi"/>
          <w:sz w:val="22"/>
          <w:szCs w:val="22"/>
        </w:rPr>
        <w:t>rP</w:t>
      </w:r>
      <w:r w:rsidRPr="00B5263C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eastAsia="Arial" w:hAnsiTheme="minorHAnsi" w:cstheme="minorHAnsi"/>
          <w:sz w:val="22"/>
          <w:szCs w:val="22"/>
        </w:rPr>
        <w:t>int</w:t>
      </w:r>
    </w:p>
    <w:p w14:paraId="77DA45B7" w14:textId="77777777" w:rsidR="00021EB3" w:rsidRPr="00B5263C" w:rsidRDefault="0028309C">
      <w:pPr>
        <w:spacing w:before="81"/>
        <w:ind w:left="3370" w:right="386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lastRenderedPageBreak/>
        <w:pict w14:anchorId="1194E3BD">
          <v:group id="_x0000_s1129" style="position:absolute;left:0;text-align:left;margin-left:36pt;margin-top:36pt;width:540pt;height:23.35pt;z-index:-2020;mso-position-horizontal-relative:page;mso-position-vertical-relative:page" coordorigin="720,720" coordsize="10800,467">
            <v:shape id="_x0000_s1130" style="position:absolute;left:720;top:720;width:10800;height:467" coordorigin="720,720" coordsize="10800,467" path="m720,1187r10800,l11520,720,720,720r,467xe" filled="f" strokecolor="gray" strokeweight=".5pt">
              <v:path arrowok="t"/>
            </v:shape>
            <w10:wrap anchorx="page" anchory="page"/>
          </v:group>
        </w:pic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MP</w:t>
      </w:r>
      <w:r w:rsidRPr="00B5263C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2:</w:t>
      </w:r>
      <w:r w:rsidRPr="00B5263C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Ch</w:t>
      </w:r>
      <w:r w:rsidRPr="00B5263C">
        <w:rPr>
          <w:rFonts w:asciiTheme="minorHAnsi" w:eastAsia="Garamond" w:hAnsiTheme="minorHAnsi" w:cstheme="minorHAnsi"/>
          <w:b/>
          <w:color w:val="808080"/>
          <w:spacing w:val="2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b/>
          <w:color w:val="808080"/>
          <w:spacing w:val="-3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b/>
          <w:color w:val="808080"/>
          <w:spacing w:val="-5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g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ical</w:t>
      </w:r>
      <w:r w:rsidRPr="00B5263C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Re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u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me</w:t>
      </w:r>
    </w:p>
    <w:p w14:paraId="0BB16842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F9594F" w14:textId="77777777" w:rsidR="00021EB3" w:rsidRPr="00B5263C" w:rsidRDefault="00021EB3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0BE4016C" w14:textId="77777777" w:rsidR="00021EB3" w:rsidRPr="00B5263C" w:rsidRDefault="0028309C">
      <w:pPr>
        <w:tabs>
          <w:tab w:val="left" w:pos="10840"/>
        </w:tabs>
        <w:ind w:left="158"/>
        <w:rPr>
          <w:rFonts w:asciiTheme="minorHAnsi" w:eastAsia="Californian FB" w:hAnsiTheme="minorHAnsi" w:cstheme="minorHAnsi"/>
          <w:sz w:val="22"/>
          <w:szCs w:val="22"/>
        </w:rPr>
      </w:pPr>
      <w:r w:rsidRPr="00B5263C">
        <w:rPr>
          <w:rFonts w:asciiTheme="minorHAnsi" w:eastAsia="Californian FB" w:hAnsiTheme="minorHAnsi" w:cstheme="minorHAnsi"/>
          <w:b/>
          <w:sz w:val="22"/>
          <w:szCs w:val="22"/>
          <w:u w:color="000000"/>
        </w:rPr>
        <w:t>Martha</w:t>
      </w:r>
      <w:r w:rsidRPr="00B5263C">
        <w:rPr>
          <w:rFonts w:asciiTheme="minorHAnsi" w:eastAsia="Californian FB" w:hAnsiTheme="minorHAnsi" w:cstheme="minorHAnsi"/>
          <w:b/>
          <w:spacing w:val="-2"/>
          <w:sz w:val="22"/>
          <w:szCs w:val="22"/>
          <w:u w:color="000000"/>
        </w:rPr>
        <w:t xml:space="preserve"> </w:t>
      </w:r>
      <w:r w:rsidRPr="00B5263C">
        <w:rPr>
          <w:rFonts w:asciiTheme="minorHAnsi" w:eastAsia="Californian FB" w:hAnsiTheme="minorHAnsi" w:cstheme="minorHAnsi"/>
          <w:b/>
          <w:sz w:val="22"/>
          <w:szCs w:val="22"/>
          <w:u w:color="000000"/>
        </w:rPr>
        <w:t>Sm</w:t>
      </w:r>
      <w:r w:rsidRPr="00B5263C">
        <w:rPr>
          <w:rFonts w:asciiTheme="minorHAnsi" w:eastAsia="Californian FB" w:hAnsiTheme="minorHAnsi" w:cstheme="minorHAnsi"/>
          <w:b/>
          <w:spacing w:val="1"/>
          <w:sz w:val="22"/>
          <w:szCs w:val="22"/>
          <w:u w:color="000000"/>
        </w:rPr>
        <w:t>i</w:t>
      </w:r>
      <w:r w:rsidRPr="00B5263C">
        <w:rPr>
          <w:rFonts w:asciiTheme="minorHAnsi" w:eastAsia="Californian FB" w:hAnsiTheme="minorHAnsi" w:cstheme="minorHAnsi"/>
          <w:b/>
          <w:spacing w:val="-4"/>
          <w:sz w:val="22"/>
          <w:szCs w:val="22"/>
          <w:u w:color="000000"/>
        </w:rPr>
        <w:t>t</w:t>
      </w:r>
      <w:r w:rsidRPr="00B5263C">
        <w:rPr>
          <w:rFonts w:asciiTheme="minorHAnsi" w:eastAsia="Californian FB" w:hAnsiTheme="minorHAnsi" w:cstheme="minorHAnsi"/>
          <w:b/>
          <w:sz w:val="22"/>
          <w:szCs w:val="22"/>
          <w:u w:color="000000"/>
        </w:rPr>
        <w:t>h</w:t>
      </w:r>
      <w:r w:rsidRPr="00B5263C">
        <w:rPr>
          <w:rFonts w:asciiTheme="minorHAnsi" w:eastAsia="Californian FB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B5263C">
        <w:rPr>
          <w:rFonts w:asciiTheme="minorHAnsi" w:eastAsia="Californian FB" w:hAnsiTheme="minorHAnsi" w:cstheme="minorHAnsi"/>
          <w:b/>
          <w:spacing w:val="-1"/>
          <w:sz w:val="22"/>
          <w:szCs w:val="22"/>
          <w:u w:color="000000"/>
        </w:rPr>
        <w:t>M</w:t>
      </w:r>
      <w:r w:rsidRPr="00B5263C">
        <w:rPr>
          <w:rFonts w:asciiTheme="minorHAnsi" w:eastAsia="Californian FB" w:hAnsiTheme="minorHAnsi" w:cstheme="minorHAnsi"/>
          <w:b/>
          <w:sz w:val="22"/>
          <w:szCs w:val="22"/>
          <w:u w:color="000000"/>
        </w:rPr>
        <w:t>a</w:t>
      </w:r>
      <w:r w:rsidRPr="00B5263C">
        <w:rPr>
          <w:rFonts w:asciiTheme="minorHAnsi" w:eastAsia="Californian FB" w:hAnsiTheme="minorHAnsi" w:cstheme="minorHAnsi"/>
          <w:b/>
          <w:spacing w:val="-1"/>
          <w:sz w:val="22"/>
          <w:szCs w:val="22"/>
          <w:u w:color="000000"/>
        </w:rPr>
        <w:t>rt</w:t>
      </w:r>
      <w:hyperlink r:id="rId24">
        <w:r w:rsidRPr="00B5263C">
          <w:rPr>
            <w:rFonts w:asciiTheme="minorHAnsi" w:eastAsia="Californian FB" w:hAnsiTheme="minorHAnsi" w:cstheme="minorHAnsi"/>
            <w:b/>
            <w:sz w:val="22"/>
            <w:szCs w:val="22"/>
            <w:u w:color="000000"/>
          </w:rPr>
          <w:t>ha</w:t>
        </w:r>
        <w:r w:rsidRPr="00B5263C">
          <w:rPr>
            <w:rFonts w:asciiTheme="minorHAnsi" w:eastAsia="Californian FB" w:hAnsiTheme="minorHAnsi" w:cstheme="minorHAnsi"/>
            <w:b/>
            <w:spacing w:val="1"/>
            <w:sz w:val="22"/>
            <w:szCs w:val="22"/>
            <w:u w:color="000000"/>
          </w:rPr>
          <w:t>.</w:t>
        </w:r>
        <w:r w:rsidRPr="00B5263C">
          <w:rPr>
            <w:rFonts w:asciiTheme="minorHAnsi" w:eastAsia="Californian FB" w:hAnsiTheme="minorHAnsi" w:cstheme="minorHAnsi"/>
            <w:b/>
            <w:sz w:val="22"/>
            <w:szCs w:val="22"/>
            <w:u w:color="000000"/>
          </w:rPr>
          <w:t>S</w:t>
        </w:r>
        <w:r w:rsidRPr="00B5263C">
          <w:rPr>
            <w:rFonts w:asciiTheme="minorHAnsi" w:eastAsia="Californian FB" w:hAnsiTheme="minorHAnsi" w:cstheme="minorHAnsi"/>
            <w:b/>
            <w:spacing w:val="1"/>
            <w:sz w:val="22"/>
            <w:szCs w:val="22"/>
            <w:u w:color="000000"/>
          </w:rPr>
          <w:t>m</w:t>
        </w:r>
        <w:r w:rsidRPr="00B5263C">
          <w:rPr>
            <w:rFonts w:asciiTheme="minorHAnsi" w:eastAsia="Californian FB" w:hAnsiTheme="minorHAnsi" w:cstheme="minorHAnsi"/>
            <w:b/>
            <w:spacing w:val="-1"/>
            <w:sz w:val="22"/>
            <w:szCs w:val="22"/>
            <w:u w:color="000000"/>
          </w:rPr>
          <w:t>it</w:t>
        </w:r>
        <w:r w:rsidRPr="00B5263C">
          <w:rPr>
            <w:rFonts w:asciiTheme="minorHAnsi" w:eastAsia="Californian FB" w:hAnsiTheme="minorHAnsi" w:cstheme="minorHAnsi"/>
            <w:b/>
            <w:sz w:val="22"/>
            <w:szCs w:val="22"/>
            <w:u w:color="000000"/>
          </w:rPr>
          <w:t>h@ho</w:t>
        </w:r>
        <w:r w:rsidRPr="00B5263C">
          <w:rPr>
            <w:rFonts w:asciiTheme="minorHAnsi" w:eastAsia="Californian FB" w:hAnsiTheme="minorHAnsi" w:cstheme="minorHAnsi"/>
            <w:b/>
            <w:spacing w:val="-1"/>
            <w:sz w:val="22"/>
            <w:szCs w:val="22"/>
            <w:u w:color="000000"/>
          </w:rPr>
          <w:t>t</w:t>
        </w:r>
        <w:r w:rsidRPr="00B5263C">
          <w:rPr>
            <w:rFonts w:asciiTheme="minorHAnsi" w:eastAsia="Californian FB" w:hAnsiTheme="minorHAnsi" w:cstheme="minorHAnsi"/>
            <w:b/>
            <w:spacing w:val="1"/>
            <w:sz w:val="22"/>
            <w:szCs w:val="22"/>
            <w:u w:color="000000"/>
          </w:rPr>
          <w:t>m</w:t>
        </w:r>
        <w:r w:rsidRPr="00B5263C">
          <w:rPr>
            <w:rFonts w:asciiTheme="minorHAnsi" w:eastAsia="Californian FB" w:hAnsiTheme="minorHAnsi" w:cstheme="minorHAnsi"/>
            <w:b/>
            <w:sz w:val="22"/>
            <w:szCs w:val="22"/>
            <w:u w:color="000000"/>
          </w:rPr>
          <w:t>a</w:t>
        </w:r>
        <w:r w:rsidRPr="00B5263C">
          <w:rPr>
            <w:rFonts w:asciiTheme="minorHAnsi" w:eastAsia="Californian FB" w:hAnsiTheme="minorHAnsi" w:cstheme="minorHAnsi"/>
            <w:b/>
            <w:spacing w:val="-1"/>
            <w:sz w:val="22"/>
            <w:szCs w:val="22"/>
            <w:u w:color="000000"/>
          </w:rPr>
          <w:t>i</w:t>
        </w:r>
        <w:r w:rsidRPr="00B5263C">
          <w:rPr>
            <w:rFonts w:asciiTheme="minorHAnsi" w:eastAsia="Californian FB" w:hAnsiTheme="minorHAnsi" w:cstheme="minorHAnsi"/>
            <w:b/>
            <w:sz w:val="22"/>
            <w:szCs w:val="22"/>
            <w:u w:color="000000"/>
          </w:rPr>
          <w:t>l</w:t>
        </w:r>
        <w:r w:rsidRPr="00B5263C">
          <w:rPr>
            <w:rFonts w:asciiTheme="minorHAnsi" w:eastAsia="Californian FB" w:hAnsiTheme="minorHAnsi" w:cstheme="minorHAnsi"/>
            <w:b/>
            <w:spacing w:val="-2"/>
            <w:sz w:val="22"/>
            <w:szCs w:val="22"/>
            <w:u w:color="000000"/>
          </w:rPr>
          <w:t>.</w:t>
        </w:r>
        <w:r w:rsidRPr="00B5263C">
          <w:rPr>
            <w:rFonts w:asciiTheme="minorHAnsi" w:eastAsia="Californian FB" w:hAnsiTheme="minorHAnsi" w:cstheme="minorHAnsi"/>
            <w:b/>
            <w:sz w:val="22"/>
            <w:szCs w:val="22"/>
            <w:u w:color="000000"/>
          </w:rPr>
          <w:t>com</w:t>
        </w:r>
      </w:hyperlink>
      <w:r w:rsidRPr="00B5263C">
        <w:rPr>
          <w:rFonts w:asciiTheme="minorHAnsi" w:eastAsia="Californian FB" w:hAnsiTheme="minorHAnsi" w:cstheme="minorHAnsi"/>
          <w:b/>
          <w:sz w:val="22"/>
          <w:szCs w:val="22"/>
          <w:u w:color="000000"/>
        </w:rPr>
        <w:t xml:space="preserve"> </w:t>
      </w:r>
      <w:r w:rsidRPr="00B5263C">
        <w:rPr>
          <w:rFonts w:asciiTheme="minorHAnsi" w:eastAsia="Californian FB" w:hAnsiTheme="minorHAnsi" w:cstheme="minorHAnsi"/>
          <w:b/>
          <w:sz w:val="22"/>
          <w:szCs w:val="22"/>
          <w:u w:color="000000"/>
        </w:rPr>
        <w:tab/>
      </w:r>
    </w:p>
    <w:p w14:paraId="451737EB" w14:textId="77777777" w:rsidR="00021EB3" w:rsidRPr="00B5263C" w:rsidRDefault="00021EB3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26C9083E" w14:textId="77777777" w:rsidR="00021EB3" w:rsidRPr="00B5263C" w:rsidRDefault="0028309C">
      <w:pPr>
        <w:ind w:left="158"/>
        <w:rPr>
          <w:rFonts w:asciiTheme="minorHAnsi" w:eastAsia="Californian FB" w:hAnsiTheme="minorHAnsi" w:cstheme="minorHAnsi"/>
          <w:sz w:val="22"/>
          <w:szCs w:val="22"/>
        </w:rPr>
      </w:pPr>
      <w:r w:rsidRPr="00B5263C">
        <w:rPr>
          <w:rFonts w:asciiTheme="minorHAnsi" w:eastAsia="Californian FB" w:hAnsiTheme="minorHAnsi" w:cstheme="minorHAnsi"/>
          <w:sz w:val="22"/>
          <w:szCs w:val="22"/>
        </w:rPr>
        <w:t>24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>2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 xml:space="preserve">5 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.</w:t>
      </w:r>
      <w:r w:rsidRPr="00B5263C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pacing w:val="-3"/>
          <w:sz w:val="22"/>
          <w:szCs w:val="22"/>
        </w:rPr>
        <w:t>S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he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fiel</w:t>
      </w:r>
      <w:r w:rsidRPr="00B5263C">
        <w:rPr>
          <w:rFonts w:asciiTheme="minorHAnsi" w:eastAsia="Californian FB" w:hAnsiTheme="minorHAnsi" w:cstheme="minorHAnsi"/>
          <w:spacing w:val="-3"/>
          <w:sz w:val="22"/>
          <w:szCs w:val="22"/>
        </w:rPr>
        <w:t>d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,</w:t>
      </w:r>
      <w:r w:rsidRPr="00B5263C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pt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#</w:t>
      </w:r>
      <w:r w:rsidRPr="00B5263C">
        <w:rPr>
          <w:rFonts w:asciiTheme="minorHAnsi" w:eastAsia="Californian FB" w:hAnsiTheme="minorHAnsi" w:cstheme="minorHAnsi"/>
          <w:spacing w:val="-3"/>
          <w:sz w:val="22"/>
          <w:szCs w:val="22"/>
        </w:rPr>
        <w:t>6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02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~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Chic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 xml:space="preserve">o, 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L</w:t>
      </w:r>
      <w:r w:rsidRPr="00B5263C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6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0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6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>1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4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~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(</w:t>
      </w:r>
      <w:r w:rsidRPr="00B5263C">
        <w:rPr>
          <w:rFonts w:asciiTheme="minorHAnsi" w:eastAsia="Californian FB" w:hAnsiTheme="minorHAnsi" w:cstheme="minorHAnsi"/>
          <w:spacing w:val="-3"/>
          <w:sz w:val="22"/>
          <w:szCs w:val="22"/>
        </w:rPr>
        <w:t>7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73)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55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5</w:t>
      </w:r>
      <w:r w:rsidRPr="00B5263C">
        <w:rPr>
          <w:rFonts w:asciiTheme="minorHAnsi" w:eastAsia="Californian FB" w:hAnsiTheme="minorHAnsi" w:cstheme="minorHAnsi"/>
          <w:spacing w:val="4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–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5555</w:t>
      </w:r>
    </w:p>
    <w:p w14:paraId="094DEC26" w14:textId="77777777" w:rsidR="00021EB3" w:rsidRPr="00B5263C" w:rsidRDefault="00021EB3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0D691512" w14:textId="77777777" w:rsidR="00021EB3" w:rsidRPr="00B5263C" w:rsidRDefault="0028309C">
      <w:pPr>
        <w:spacing w:line="260" w:lineRule="exact"/>
        <w:ind w:left="1598" w:right="1485" w:hanging="1440"/>
        <w:rPr>
          <w:rFonts w:asciiTheme="minorHAnsi" w:eastAsia="Californian FB" w:hAnsiTheme="minorHAnsi" w:cstheme="minorHAnsi"/>
          <w:sz w:val="22"/>
          <w:szCs w:val="22"/>
        </w:rPr>
      </w:pPr>
      <w:r w:rsidRPr="00B5263C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O</w:t>
      </w:r>
      <w:r w:rsidRPr="00B5263C">
        <w:rPr>
          <w:rFonts w:asciiTheme="minorHAnsi" w:eastAsia="Californian FB" w:hAnsiTheme="minorHAnsi" w:cstheme="minorHAnsi"/>
          <w:b/>
          <w:sz w:val="22"/>
          <w:szCs w:val="22"/>
        </w:rPr>
        <w:t>bj</w:t>
      </w:r>
      <w:r w:rsidRPr="00B5263C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e</w:t>
      </w:r>
      <w:r w:rsidRPr="00B5263C">
        <w:rPr>
          <w:rFonts w:asciiTheme="minorHAnsi" w:eastAsia="Californian FB" w:hAnsiTheme="minorHAnsi" w:cstheme="minorHAnsi"/>
          <w:b/>
          <w:sz w:val="22"/>
          <w:szCs w:val="22"/>
        </w:rPr>
        <w:t>ct</w:t>
      </w:r>
      <w:r w:rsidRPr="00B5263C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i</w:t>
      </w:r>
      <w:r w:rsidRPr="00B5263C">
        <w:rPr>
          <w:rFonts w:asciiTheme="minorHAnsi" w:eastAsia="Californian FB" w:hAnsiTheme="minorHAnsi" w:cstheme="minorHAnsi"/>
          <w:b/>
          <w:sz w:val="22"/>
          <w:szCs w:val="22"/>
        </w:rPr>
        <w:t xml:space="preserve">ve       </w:t>
      </w:r>
      <w:r w:rsidRPr="00B5263C">
        <w:rPr>
          <w:rFonts w:asciiTheme="minorHAnsi" w:eastAsia="Californian FB" w:hAnsiTheme="minorHAnsi" w:cstheme="minorHAnsi"/>
          <w:b/>
          <w:spacing w:val="3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To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ob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in</w:t>
      </w:r>
      <w:r w:rsidRPr="00B5263C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n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i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er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hip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pacing w:val="2"/>
          <w:sz w:val="22"/>
          <w:szCs w:val="22"/>
        </w:rPr>
        <w:t>i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n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a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ket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g</w:t>
      </w:r>
      <w:r w:rsidRPr="00B5263C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pacing w:val="2"/>
          <w:sz w:val="22"/>
          <w:szCs w:val="22"/>
        </w:rPr>
        <w:t>o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r</w:t>
      </w:r>
      <w:r w:rsidRPr="00B5263C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com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un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ca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io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B5263C">
        <w:rPr>
          <w:rFonts w:asciiTheme="minorHAnsi" w:eastAsia="Californian FB" w:hAnsiTheme="minorHAnsi" w:cstheme="minorHAnsi"/>
          <w:spacing w:val="2"/>
          <w:sz w:val="22"/>
          <w:szCs w:val="22"/>
        </w:rPr>
        <w:t>i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n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which I c</w:t>
      </w:r>
      <w:r w:rsidRPr="00B5263C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n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c</w:t>
      </w:r>
      <w:r w:rsidRPr="00B5263C">
        <w:rPr>
          <w:rFonts w:asciiTheme="minorHAnsi" w:eastAsia="Californian FB" w:hAnsiTheme="minorHAnsi" w:cstheme="minorHAnsi"/>
          <w:spacing w:val="2"/>
          <w:sz w:val="22"/>
          <w:szCs w:val="22"/>
        </w:rPr>
        <w:t>o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n</w:t>
      </w:r>
      <w:r w:rsidRPr="00B5263C">
        <w:rPr>
          <w:rFonts w:asciiTheme="minorHAnsi" w:eastAsia="Californian FB" w:hAnsiTheme="minorHAnsi" w:cstheme="minorHAnsi"/>
          <w:spacing w:val="-2"/>
          <w:sz w:val="22"/>
          <w:szCs w:val="22"/>
        </w:rPr>
        <w:t>t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ib</w:t>
      </w:r>
      <w:r w:rsidRPr="00B5263C">
        <w:rPr>
          <w:rFonts w:asciiTheme="minorHAnsi" w:eastAsia="Californian FB" w:hAnsiTheme="minorHAnsi" w:cstheme="minorHAnsi"/>
          <w:spacing w:val="2"/>
          <w:sz w:val="22"/>
          <w:szCs w:val="22"/>
        </w:rPr>
        <w:t>u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e my i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nt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er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p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ersona</w:t>
      </w:r>
      <w:r w:rsidRPr="00B5263C">
        <w:rPr>
          <w:rFonts w:asciiTheme="minorHAnsi" w:eastAsia="Californian FB" w:hAnsiTheme="minorHAnsi" w:cstheme="minorHAnsi"/>
          <w:spacing w:val="2"/>
          <w:sz w:val="22"/>
          <w:szCs w:val="22"/>
        </w:rPr>
        <w:t>l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,</w:t>
      </w:r>
      <w:r w:rsidRPr="00B5263C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w</w:t>
      </w:r>
      <w:r w:rsidRPr="00B5263C">
        <w:rPr>
          <w:rFonts w:asciiTheme="minorHAnsi" w:eastAsia="Californian FB" w:hAnsiTheme="minorHAnsi" w:cstheme="minorHAnsi"/>
          <w:spacing w:val="2"/>
          <w:sz w:val="22"/>
          <w:szCs w:val="22"/>
        </w:rPr>
        <w:t>r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i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i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,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B5263C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 xml:space="preserve">ime 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a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a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e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ent</w:t>
      </w:r>
      <w:r w:rsidRPr="00B5263C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ki</w:t>
      </w:r>
      <w:r w:rsidRPr="00B5263C">
        <w:rPr>
          <w:rFonts w:asciiTheme="minorHAnsi" w:eastAsia="Californian FB" w:hAnsiTheme="minorHAnsi" w:cstheme="minorHAnsi"/>
          <w:spacing w:val="2"/>
          <w:sz w:val="22"/>
          <w:szCs w:val="22"/>
        </w:rPr>
        <w:t>l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l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135A0DE9" w14:textId="77777777" w:rsidR="00021EB3" w:rsidRPr="00B5263C" w:rsidRDefault="00021EB3">
      <w:pPr>
        <w:spacing w:line="280" w:lineRule="exact"/>
        <w:rPr>
          <w:rFonts w:asciiTheme="minorHAnsi" w:hAnsiTheme="minorHAnsi" w:cstheme="minorHAnsi"/>
          <w:sz w:val="22"/>
          <w:szCs w:val="22"/>
        </w:rPr>
      </w:pPr>
    </w:p>
    <w:p w14:paraId="00D46A3B" w14:textId="77777777" w:rsidR="00021EB3" w:rsidRPr="00B5263C" w:rsidRDefault="0028309C">
      <w:pPr>
        <w:spacing w:line="260" w:lineRule="exact"/>
        <w:ind w:left="1598" w:right="6278" w:hanging="1440"/>
        <w:rPr>
          <w:rFonts w:asciiTheme="minorHAnsi" w:eastAsia="Californian FB" w:hAnsiTheme="minorHAnsi" w:cstheme="minorHAnsi"/>
          <w:sz w:val="22"/>
          <w:szCs w:val="22"/>
        </w:rPr>
      </w:pPr>
      <w:r w:rsidRPr="00B5263C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E</w:t>
      </w:r>
      <w:r w:rsidRPr="00B5263C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du</w:t>
      </w:r>
      <w:r w:rsidRPr="00B5263C">
        <w:rPr>
          <w:rFonts w:asciiTheme="minorHAnsi" w:eastAsia="Californian FB" w:hAnsiTheme="minorHAnsi" w:cstheme="minorHAnsi"/>
          <w:b/>
          <w:sz w:val="22"/>
          <w:szCs w:val="22"/>
        </w:rPr>
        <w:t>cat</w:t>
      </w:r>
      <w:r w:rsidRPr="00B5263C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i</w:t>
      </w:r>
      <w:r w:rsidRPr="00B5263C">
        <w:rPr>
          <w:rFonts w:asciiTheme="minorHAnsi" w:eastAsia="Californian FB" w:hAnsiTheme="minorHAnsi" w:cstheme="minorHAnsi"/>
          <w:b/>
          <w:sz w:val="22"/>
          <w:szCs w:val="22"/>
        </w:rPr>
        <w:t xml:space="preserve">on      </w:t>
      </w:r>
      <w:r w:rsidRPr="00B5263C">
        <w:rPr>
          <w:rFonts w:asciiTheme="minorHAnsi" w:eastAsia="Californian FB" w:hAnsiTheme="minorHAnsi" w:cstheme="minorHAnsi"/>
          <w:b/>
          <w:spacing w:val="9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DeP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 xml:space="preserve">ul 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U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n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ve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eastAsia="Californian FB" w:hAnsiTheme="minorHAnsi" w:cstheme="minorHAnsi"/>
          <w:spacing w:val="2"/>
          <w:sz w:val="22"/>
          <w:szCs w:val="22"/>
        </w:rPr>
        <w:t>i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y,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Chic</w:t>
      </w:r>
      <w:r w:rsidRPr="00B5263C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o,</w:t>
      </w:r>
      <w:r w:rsidRPr="00B5263C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IL Bachelor</w:t>
      </w:r>
      <w:r w:rsidRPr="00B5263C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of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rt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B5263C">
        <w:rPr>
          <w:rFonts w:asciiTheme="minorHAnsi" w:eastAsia="Californian FB" w:hAnsiTheme="minorHAnsi" w:cstheme="minorHAnsi"/>
          <w:spacing w:val="2"/>
          <w:sz w:val="22"/>
          <w:szCs w:val="22"/>
        </w:rPr>
        <w:t>i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n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n</w:t>
      </w:r>
      <w:r w:rsidRPr="00B5263C">
        <w:rPr>
          <w:rFonts w:asciiTheme="minorHAnsi" w:eastAsia="Californian FB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l</w:t>
      </w:r>
      <w:r w:rsidRPr="00B5263C">
        <w:rPr>
          <w:rFonts w:asciiTheme="minorHAnsi" w:eastAsia="Californian FB" w:hAnsiTheme="minorHAnsi" w:cstheme="minorHAnsi"/>
          <w:spacing w:val="2"/>
          <w:sz w:val="22"/>
          <w:szCs w:val="22"/>
        </w:rPr>
        <w:t>i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h,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June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2011</w:t>
      </w:r>
    </w:p>
    <w:p w14:paraId="6FFC10F4" w14:textId="77777777" w:rsidR="00021EB3" w:rsidRPr="00B5263C" w:rsidRDefault="0028309C">
      <w:pPr>
        <w:spacing w:before="8"/>
        <w:ind w:left="1598"/>
        <w:rPr>
          <w:rFonts w:asciiTheme="minorHAnsi" w:eastAsia="Californian FB" w:hAnsiTheme="minorHAnsi" w:cstheme="minorHAnsi"/>
          <w:sz w:val="22"/>
          <w:szCs w:val="22"/>
        </w:rPr>
      </w:pPr>
      <w:r w:rsidRPr="00B5263C">
        <w:rPr>
          <w:rFonts w:asciiTheme="minorHAnsi" w:eastAsia="Californian FB" w:hAnsiTheme="minorHAnsi" w:cstheme="minorHAnsi"/>
          <w:sz w:val="22"/>
          <w:szCs w:val="22"/>
        </w:rPr>
        <w:t>Mi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or</w:t>
      </w:r>
      <w:r w:rsidRPr="00B5263C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in Japa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e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 xml:space="preserve">e 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ud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eastAsia="Californian FB" w:hAnsiTheme="minorHAnsi" w:cstheme="minorHAnsi"/>
          <w:spacing w:val="3"/>
          <w:sz w:val="22"/>
          <w:szCs w:val="22"/>
        </w:rPr>
        <w:t>e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s</w:t>
      </w:r>
    </w:p>
    <w:p w14:paraId="34235156" w14:textId="77777777" w:rsidR="00021EB3" w:rsidRPr="00B5263C" w:rsidRDefault="0028309C">
      <w:pPr>
        <w:spacing w:line="260" w:lineRule="exact"/>
        <w:ind w:left="1598"/>
        <w:rPr>
          <w:rFonts w:asciiTheme="minorHAnsi" w:eastAsia="Californian FB" w:hAnsiTheme="minorHAnsi" w:cstheme="minorHAnsi"/>
          <w:sz w:val="22"/>
          <w:szCs w:val="22"/>
        </w:rPr>
      </w:pP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G.</w:t>
      </w:r>
      <w:r w:rsidRPr="00B5263C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P.</w:t>
      </w:r>
      <w:r w:rsidRPr="00B5263C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A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.</w:t>
      </w:r>
      <w:r w:rsidRPr="00B5263C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3.</w:t>
      </w:r>
      <w:r w:rsidRPr="00B5263C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4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/</w:t>
      </w:r>
      <w:r w:rsidRPr="00B5263C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4.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0</w:t>
      </w:r>
    </w:p>
    <w:p w14:paraId="49F41673" w14:textId="77777777" w:rsidR="00021EB3" w:rsidRPr="00B5263C" w:rsidRDefault="00021EB3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340E1B2F" w14:textId="77777777" w:rsidR="00021EB3" w:rsidRPr="00B5263C" w:rsidRDefault="0028309C">
      <w:pPr>
        <w:ind w:left="1598"/>
        <w:rPr>
          <w:rFonts w:asciiTheme="minorHAnsi" w:eastAsia="Californian FB" w:hAnsiTheme="minorHAnsi" w:cstheme="minorHAnsi"/>
          <w:sz w:val="22"/>
          <w:szCs w:val="22"/>
        </w:rPr>
      </w:pPr>
      <w:r w:rsidRPr="00B5263C">
        <w:rPr>
          <w:rFonts w:asciiTheme="minorHAnsi" w:eastAsia="Californian FB" w:hAnsiTheme="minorHAnsi" w:cstheme="minorHAnsi"/>
          <w:sz w:val="22"/>
          <w:szCs w:val="22"/>
        </w:rPr>
        <w:t>Ri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u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eikan</w:t>
      </w:r>
      <w:r w:rsidRPr="00B5263C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U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n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ve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i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y</w:t>
      </w:r>
      <w:r w:rsidRPr="00B5263C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,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K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yot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,</w:t>
      </w:r>
      <w:r w:rsidRPr="00B5263C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Jap</w:t>
      </w:r>
      <w:r w:rsidRPr="00B5263C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n</w:t>
      </w:r>
    </w:p>
    <w:p w14:paraId="1C35B903" w14:textId="77777777" w:rsidR="00021EB3" w:rsidRPr="00B5263C" w:rsidRDefault="0028309C">
      <w:pPr>
        <w:spacing w:before="1"/>
        <w:ind w:left="1598"/>
        <w:rPr>
          <w:rFonts w:asciiTheme="minorHAnsi" w:eastAsia="Californian FB" w:hAnsiTheme="minorHAnsi" w:cstheme="minorHAnsi"/>
          <w:sz w:val="22"/>
          <w:szCs w:val="22"/>
        </w:rPr>
      </w:pP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St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udy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b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o</w:t>
      </w:r>
      <w:r w:rsidRPr="00B5263C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d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pacing w:val="2"/>
          <w:sz w:val="22"/>
          <w:szCs w:val="22"/>
        </w:rPr>
        <w:t>P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o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a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,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Wi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nt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er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Qua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rt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er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2010</w:t>
      </w:r>
    </w:p>
    <w:p w14:paraId="540760E2" w14:textId="77777777" w:rsidR="00021EB3" w:rsidRPr="00B5263C" w:rsidRDefault="00021EB3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3A1CB22B" w14:textId="77777777" w:rsidR="00021EB3" w:rsidRPr="00B5263C" w:rsidRDefault="0028309C">
      <w:pPr>
        <w:ind w:left="158"/>
        <w:rPr>
          <w:rFonts w:asciiTheme="minorHAnsi" w:eastAsia="Californian FB" w:hAnsiTheme="minorHAnsi" w:cstheme="minorHAnsi"/>
          <w:sz w:val="22"/>
          <w:szCs w:val="22"/>
        </w:rPr>
      </w:pPr>
      <w:r w:rsidRPr="00B5263C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E</w:t>
      </w:r>
      <w:r w:rsidRPr="00B5263C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xp</w:t>
      </w:r>
      <w:r w:rsidRPr="00B5263C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e</w:t>
      </w:r>
      <w:r w:rsidRPr="00B5263C">
        <w:rPr>
          <w:rFonts w:asciiTheme="minorHAnsi" w:eastAsia="Californian FB" w:hAnsiTheme="minorHAnsi" w:cstheme="minorHAnsi"/>
          <w:b/>
          <w:sz w:val="22"/>
          <w:szCs w:val="22"/>
        </w:rPr>
        <w:t>r</w:t>
      </w:r>
      <w:r w:rsidRPr="00B5263C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i</w:t>
      </w:r>
      <w:r w:rsidRPr="00B5263C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e</w:t>
      </w:r>
      <w:r w:rsidRPr="00B5263C">
        <w:rPr>
          <w:rFonts w:asciiTheme="minorHAnsi" w:eastAsia="Californian FB" w:hAnsiTheme="minorHAnsi" w:cstheme="minorHAnsi"/>
          <w:b/>
          <w:sz w:val="22"/>
          <w:szCs w:val="22"/>
        </w:rPr>
        <w:t xml:space="preserve">nce    </w:t>
      </w:r>
      <w:r w:rsidRPr="00B5263C">
        <w:rPr>
          <w:rFonts w:asciiTheme="minorHAnsi" w:eastAsia="Californian FB" w:hAnsiTheme="minorHAnsi" w:cstheme="minorHAnsi"/>
          <w:b/>
          <w:spacing w:val="25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C</w:t>
      </w:r>
      <w:r w:rsidRPr="00B5263C">
        <w:rPr>
          <w:rFonts w:asciiTheme="minorHAnsi" w:eastAsia="Californian FB" w:hAnsiTheme="minorHAnsi" w:cstheme="minorHAnsi"/>
          <w:b/>
          <w:sz w:val="22"/>
          <w:szCs w:val="22"/>
        </w:rPr>
        <w:t>NA</w:t>
      </w:r>
      <w:r w:rsidRPr="00B5263C">
        <w:rPr>
          <w:rFonts w:asciiTheme="minorHAnsi" w:eastAsia="Californian FB" w:hAnsiTheme="minorHAnsi" w:cstheme="minorHAnsi"/>
          <w:b/>
          <w:spacing w:val="2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I</w:t>
      </w:r>
      <w:r w:rsidRPr="00B5263C">
        <w:rPr>
          <w:rFonts w:asciiTheme="minorHAnsi" w:eastAsia="Californian FB" w:hAnsiTheme="minorHAnsi" w:cstheme="minorHAnsi"/>
          <w:b/>
          <w:sz w:val="22"/>
          <w:szCs w:val="22"/>
        </w:rPr>
        <w:t>nsurance</w:t>
      </w:r>
      <w:r w:rsidRPr="00B5263C">
        <w:rPr>
          <w:rFonts w:asciiTheme="minorHAnsi" w:eastAsia="Californian FB" w:hAnsiTheme="minorHAnsi" w:cstheme="minorHAnsi"/>
          <w:b/>
          <w:spacing w:val="-2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C</w:t>
      </w:r>
      <w:r w:rsidRPr="00B5263C">
        <w:rPr>
          <w:rFonts w:asciiTheme="minorHAnsi" w:eastAsia="Californian FB" w:hAnsiTheme="minorHAnsi" w:cstheme="minorHAnsi"/>
          <w:b/>
          <w:sz w:val="22"/>
          <w:szCs w:val="22"/>
        </w:rPr>
        <w:t>om</w:t>
      </w:r>
      <w:r w:rsidRPr="00B5263C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p</w:t>
      </w:r>
      <w:r w:rsidRPr="00B5263C">
        <w:rPr>
          <w:rFonts w:asciiTheme="minorHAnsi" w:eastAsia="Californian FB" w:hAnsiTheme="minorHAnsi" w:cstheme="minorHAnsi"/>
          <w:b/>
          <w:spacing w:val="-3"/>
          <w:sz w:val="22"/>
          <w:szCs w:val="22"/>
        </w:rPr>
        <w:t>a</w:t>
      </w:r>
      <w:r w:rsidRPr="00B5263C">
        <w:rPr>
          <w:rFonts w:asciiTheme="minorHAnsi" w:eastAsia="Californian FB" w:hAnsiTheme="minorHAnsi" w:cstheme="minorHAnsi"/>
          <w:b/>
          <w:sz w:val="22"/>
          <w:szCs w:val="22"/>
        </w:rPr>
        <w:t>n</w:t>
      </w:r>
      <w:r w:rsidRPr="00B5263C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y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,</w:t>
      </w:r>
      <w:r w:rsidRPr="00B5263C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Chic</w:t>
      </w:r>
      <w:r w:rsidRPr="00B5263C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o,</w:t>
      </w:r>
      <w:r w:rsidRPr="00B5263C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 xml:space="preserve">IL                                                     </w:t>
      </w:r>
      <w:r w:rsidRPr="00B5263C">
        <w:rPr>
          <w:rFonts w:asciiTheme="minorHAnsi" w:eastAsia="Californian FB" w:hAnsiTheme="minorHAnsi" w:cstheme="minorHAnsi"/>
          <w:spacing w:val="44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July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2009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–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P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e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ent</w:t>
      </w:r>
    </w:p>
    <w:p w14:paraId="79EBDCF5" w14:textId="77777777" w:rsidR="00021EB3" w:rsidRPr="00B5263C" w:rsidRDefault="0028309C">
      <w:pPr>
        <w:spacing w:line="280" w:lineRule="exact"/>
        <w:ind w:left="1598"/>
        <w:rPr>
          <w:rFonts w:asciiTheme="minorHAnsi" w:eastAsia="Californian FB" w:hAnsiTheme="minorHAnsi" w:cstheme="minorHAnsi"/>
          <w:sz w:val="22"/>
          <w:szCs w:val="22"/>
        </w:rPr>
      </w:pPr>
      <w:r w:rsidRPr="00B5263C">
        <w:rPr>
          <w:rFonts w:asciiTheme="minorHAnsi" w:eastAsia="Californian FB" w:hAnsiTheme="minorHAnsi" w:cstheme="minorHAnsi"/>
          <w:sz w:val="22"/>
          <w:szCs w:val="22"/>
        </w:rPr>
        <w:t>M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r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k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eti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g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S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u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p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>p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 xml:space="preserve">rt 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le</w:t>
      </w:r>
      <w:r w:rsidRPr="00B5263C">
        <w:rPr>
          <w:rFonts w:asciiTheme="minorHAnsi" w:eastAsia="Californian FB" w:hAnsiTheme="minorHAnsi" w:cstheme="minorHAnsi"/>
          <w:spacing w:val="2"/>
          <w:sz w:val="22"/>
          <w:szCs w:val="22"/>
        </w:rPr>
        <w:t>r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k</w:t>
      </w:r>
    </w:p>
    <w:p w14:paraId="68888BD4" w14:textId="77777777" w:rsidR="00021EB3" w:rsidRPr="00B5263C" w:rsidRDefault="0028309C">
      <w:pPr>
        <w:tabs>
          <w:tab w:val="left" w:pos="2120"/>
        </w:tabs>
        <w:spacing w:before="1"/>
        <w:ind w:left="2126" w:right="836" w:hanging="365"/>
        <w:rPr>
          <w:rFonts w:asciiTheme="minorHAnsi" w:eastAsia="Californian FB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tab/>
      </w:r>
      <w:r w:rsidRPr="00B5263C">
        <w:rPr>
          <w:rFonts w:asciiTheme="minorHAnsi" w:eastAsia="Californian FB" w:hAnsiTheme="minorHAnsi" w:cstheme="minorHAnsi"/>
          <w:sz w:val="22"/>
          <w:szCs w:val="22"/>
        </w:rPr>
        <w:t>Co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duct</w:t>
      </w:r>
      <w:r w:rsidRPr="00B5263C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n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aver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 xml:space="preserve">e 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f</w:t>
      </w:r>
      <w:r w:rsidRPr="00B5263C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5</w:t>
      </w:r>
      <w:r w:rsidRPr="00B5263C">
        <w:rPr>
          <w:rFonts w:asciiTheme="minorHAnsi" w:eastAsia="Californian FB" w:hAnsiTheme="minorHAnsi" w:cstheme="minorHAnsi"/>
          <w:spacing w:val="4"/>
          <w:sz w:val="22"/>
          <w:szCs w:val="22"/>
        </w:rPr>
        <w:t>0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-75</w:t>
      </w:r>
      <w:r w:rsidRPr="00B5263C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el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pho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e</w:t>
      </w:r>
      <w:r w:rsidRPr="00B5263C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i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nt</w:t>
      </w:r>
      <w:r w:rsidRPr="00B5263C">
        <w:rPr>
          <w:rFonts w:asciiTheme="minorHAnsi" w:eastAsia="Californian FB" w:hAnsiTheme="minorHAnsi" w:cstheme="minorHAnsi"/>
          <w:spacing w:val="3"/>
          <w:sz w:val="22"/>
          <w:szCs w:val="22"/>
        </w:rPr>
        <w:t>e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views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per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we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k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wi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 xml:space="preserve">h 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u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ome</w:t>
      </w:r>
      <w:r w:rsidRPr="00B5263C">
        <w:rPr>
          <w:rFonts w:asciiTheme="minorHAnsi" w:eastAsia="Californian FB" w:hAnsiTheme="minorHAnsi" w:cstheme="minorHAnsi"/>
          <w:spacing w:val="2"/>
          <w:sz w:val="22"/>
          <w:szCs w:val="22"/>
        </w:rPr>
        <w:t>r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s f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 xml:space="preserve">om 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a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 xml:space="preserve">et 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a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kets.</w:t>
      </w:r>
    </w:p>
    <w:p w14:paraId="59692259" w14:textId="77777777" w:rsidR="00021EB3" w:rsidRPr="00B5263C" w:rsidRDefault="0028309C">
      <w:pPr>
        <w:spacing w:line="260" w:lineRule="exact"/>
        <w:ind w:left="1766"/>
        <w:rPr>
          <w:rFonts w:asciiTheme="minorHAnsi" w:eastAsia="Californian FB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B5263C">
        <w:rPr>
          <w:rFonts w:asciiTheme="minorHAnsi" w:hAnsiTheme="minorHAnsi" w:cstheme="minorHAnsi"/>
          <w:spacing w:val="5"/>
          <w:position w:val="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Collect</w:t>
      </w:r>
      <w:r w:rsidRPr="00B5263C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B5263C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d</w:t>
      </w:r>
      <w:r w:rsidRPr="00B5263C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B5263C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aly</w:t>
      </w:r>
      <w:r w:rsidRPr="00B5263C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z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e </w:t>
      </w:r>
      <w:r w:rsidRPr="00B5263C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q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ua</w:t>
      </w:r>
      <w:r w:rsidRPr="00B5263C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n</w:t>
      </w:r>
      <w:r w:rsidRPr="00B5263C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i</w:t>
      </w:r>
      <w:r w:rsidRPr="00B5263C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B5263C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t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ive a</w:t>
      </w:r>
      <w:r w:rsidRPr="00B5263C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d</w:t>
      </w:r>
      <w:r w:rsidRPr="00B5263C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quali</w:t>
      </w:r>
      <w:r w:rsidRPr="00B5263C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B5263C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a</w:t>
      </w:r>
      <w:r w:rsidRPr="00B5263C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ive </w:t>
      </w:r>
      <w:r w:rsidRPr="00B5263C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B5263C">
        <w:rPr>
          <w:rFonts w:asciiTheme="minorHAnsi" w:eastAsia="Californian FB" w:hAnsiTheme="minorHAnsi" w:cstheme="minorHAnsi"/>
          <w:spacing w:val="3"/>
          <w:position w:val="1"/>
          <w:sz w:val="22"/>
          <w:szCs w:val="22"/>
        </w:rPr>
        <w:t>e</w:t>
      </w:r>
      <w:r w:rsidRPr="00B5263C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ea</w:t>
      </w:r>
      <w:r w:rsidRPr="00B5263C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ch</w:t>
      </w:r>
      <w:r w:rsidRPr="00B5263C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d</w:t>
      </w:r>
      <w:r w:rsidRPr="00B5263C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at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B5263C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u</w:t>
      </w:r>
      <w:r w:rsidRPr="00B5263C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i</w:t>
      </w:r>
      <w:r w:rsidRPr="00B5263C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g</w:t>
      </w:r>
      <w:r w:rsidRPr="00B5263C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i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n</w:t>
      </w:r>
      <w:r w:rsidRPr="00B5263C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>t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e</w:t>
      </w:r>
      <w:r w:rsidRPr="00B5263C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r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net</w:t>
      </w:r>
      <w:r w:rsidRPr="00B5263C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d</w:t>
      </w:r>
      <w:r w:rsidRPr="00B5263C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a</w:t>
      </w:r>
      <w:r w:rsidRPr="00B5263C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abas</w:t>
      </w:r>
      <w:r w:rsidRPr="00B5263C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es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,</w:t>
      </w:r>
    </w:p>
    <w:p w14:paraId="3157A479" w14:textId="77777777" w:rsidR="00021EB3" w:rsidRPr="00B5263C" w:rsidRDefault="0028309C">
      <w:pPr>
        <w:spacing w:before="1"/>
        <w:ind w:left="2128"/>
        <w:rPr>
          <w:rFonts w:asciiTheme="minorHAnsi" w:eastAsia="Californian FB" w:hAnsiTheme="minorHAnsi" w:cstheme="minorHAnsi"/>
          <w:sz w:val="22"/>
          <w:szCs w:val="22"/>
        </w:rPr>
      </w:pPr>
      <w:r w:rsidRPr="00B5263C">
        <w:rPr>
          <w:rFonts w:asciiTheme="minorHAnsi" w:eastAsia="Californian FB" w:hAnsiTheme="minorHAnsi" w:cstheme="minorHAnsi"/>
          <w:sz w:val="22"/>
          <w:szCs w:val="22"/>
        </w:rPr>
        <w:t>p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e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c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ibed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pacing w:val="2"/>
          <w:sz w:val="22"/>
          <w:szCs w:val="22"/>
        </w:rPr>
        <w:t>i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n</w:t>
      </w:r>
      <w:r w:rsidRPr="00B5263C">
        <w:rPr>
          <w:rFonts w:asciiTheme="minorHAnsi" w:eastAsia="Californian FB" w:hAnsiTheme="minorHAnsi" w:cstheme="minorHAnsi"/>
          <w:spacing w:val="-2"/>
          <w:sz w:val="22"/>
          <w:szCs w:val="22"/>
        </w:rPr>
        <w:t>t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erviewi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 xml:space="preserve">g 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echni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q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ue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,</w:t>
      </w:r>
      <w:r w:rsidRPr="00B5263C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a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d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P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0A4D7E44" w14:textId="77777777" w:rsidR="00021EB3" w:rsidRPr="00B5263C" w:rsidRDefault="0028309C">
      <w:pPr>
        <w:spacing w:line="260" w:lineRule="exact"/>
        <w:ind w:left="1778"/>
        <w:rPr>
          <w:rFonts w:asciiTheme="minorHAnsi" w:eastAsia="Californian FB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B5263C">
        <w:rPr>
          <w:rFonts w:asciiTheme="minorHAnsi" w:hAnsiTheme="minorHAnsi" w:cstheme="minorHAnsi"/>
          <w:spacing w:val="10"/>
          <w:position w:val="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D</w:t>
      </w:r>
      <w:r w:rsidRPr="00B5263C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aft</w:t>
      </w:r>
      <w:r w:rsidRPr="00B5263C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m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B5263C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k</w:t>
      </w:r>
      <w:r w:rsidRPr="00B5263C">
        <w:rPr>
          <w:rFonts w:asciiTheme="minorHAnsi" w:eastAsia="Californian FB" w:hAnsiTheme="minorHAnsi" w:cstheme="minorHAnsi"/>
          <w:spacing w:val="3"/>
          <w:position w:val="1"/>
          <w:sz w:val="22"/>
          <w:szCs w:val="22"/>
        </w:rPr>
        <w:t>e</w:t>
      </w:r>
      <w:r w:rsidRPr="00B5263C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i</w:t>
      </w:r>
      <w:r w:rsidRPr="00B5263C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n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g</w:t>
      </w:r>
      <w:r w:rsidRPr="00B5263C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m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B5263C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er</w:t>
      </w:r>
      <w:r w:rsidRPr="00B5263C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i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B5263C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l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s </w:t>
      </w:r>
      <w:r w:rsidRPr="00B5263C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o</w:t>
      </w:r>
      <w:r w:rsidRPr="00B5263C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be </w:t>
      </w:r>
      <w:r w:rsidRPr="00B5263C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i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n</w:t>
      </w:r>
      <w:r w:rsidRPr="00B5263C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c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luded</w:t>
      </w:r>
      <w:r w:rsidRPr="00B5263C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i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n</w:t>
      </w:r>
      <w:r w:rsidRPr="00B5263C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new</w:t>
      </w:r>
      <w:r w:rsidRPr="00B5263C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p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ublica</w:t>
      </w:r>
      <w:r w:rsidRPr="00B5263C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io</w:t>
      </w:r>
      <w:r w:rsidRPr="00B5263C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B5263C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.</w:t>
      </w:r>
    </w:p>
    <w:p w14:paraId="59F1B50B" w14:textId="77777777" w:rsidR="00021EB3" w:rsidRPr="00B5263C" w:rsidRDefault="00021EB3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28BB45A2" w14:textId="77777777" w:rsidR="00021EB3" w:rsidRPr="00B5263C" w:rsidRDefault="0028309C">
      <w:pPr>
        <w:ind w:left="1598"/>
        <w:rPr>
          <w:rFonts w:asciiTheme="minorHAnsi" w:eastAsia="Californian FB" w:hAnsiTheme="minorHAnsi" w:cstheme="minorHAnsi"/>
          <w:sz w:val="22"/>
          <w:szCs w:val="22"/>
        </w:rPr>
      </w:pPr>
      <w:r w:rsidRPr="00B5263C">
        <w:rPr>
          <w:rFonts w:asciiTheme="minorHAnsi" w:eastAsia="Californian FB" w:hAnsiTheme="minorHAnsi" w:cstheme="minorHAnsi"/>
          <w:b/>
          <w:sz w:val="22"/>
          <w:szCs w:val="22"/>
        </w:rPr>
        <w:t>McD</w:t>
      </w:r>
      <w:r w:rsidRPr="00B5263C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e</w:t>
      </w:r>
      <w:r w:rsidRPr="00B5263C">
        <w:rPr>
          <w:rFonts w:asciiTheme="minorHAnsi" w:eastAsia="Californian FB" w:hAnsiTheme="minorHAnsi" w:cstheme="minorHAnsi"/>
          <w:b/>
          <w:sz w:val="22"/>
          <w:szCs w:val="22"/>
        </w:rPr>
        <w:t>rmott,</w:t>
      </w:r>
      <w:r w:rsidRPr="00B5263C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b/>
          <w:sz w:val="22"/>
          <w:szCs w:val="22"/>
        </w:rPr>
        <w:t>W</w:t>
      </w:r>
      <w:r w:rsidRPr="00B5263C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i</w:t>
      </w:r>
      <w:r w:rsidRPr="00B5263C">
        <w:rPr>
          <w:rFonts w:asciiTheme="minorHAnsi" w:eastAsia="Californian FB" w:hAnsiTheme="minorHAnsi" w:cstheme="minorHAnsi"/>
          <w:b/>
          <w:sz w:val="22"/>
          <w:szCs w:val="22"/>
        </w:rPr>
        <w:t>ll &amp;</w:t>
      </w:r>
      <w:r w:rsidRPr="00B5263C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E</w:t>
      </w:r>
      <w:r w:rsidRPr="00B5263C">
        <w:rPr>
          <w:rFonts w:asciiTheme="minorHAnsi" w:eastAsia="Californian FB" w:hAnsiTheme="minorHAnsi" w:cstheme="minorHAnsi"/>
          <w:b/>
          <w:sz w:val="22"/>
          <w:szCs w:val="22"/>
        </w:rPr>
        <w:t xml:space="preserve">mery </w:t>
      </w:r>
      <w:r w:rsidRPr="00B5263C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L</w:t>
      </w:r>
      <w:r w:rsidRPr="00B5263C">
        <w:rPr>
          <w:rFonts w:asciiTheme="minorHAnsi" w:eastAsia="Californian FB" w:hAnsiTheme="minorHAnsi" w:cstheme="minorHAnsi"/>
          <w:b/>
          <w:sz w:val="22"/>
          <w:szCs w:val="22"/>
        </w:rPr>
        <w:t>aw</w:t>
      </w:r>
      <w:r w:rsidRPr="00B5263C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b/>
          <w:spacing w:val="-2"/>
          <w:sz w:val="22"/>
          <w:szCs w:val="22"/>
        </w:rPr>
        <w:t>F</w:t>
      </w:r>
      <w:r w:rsidRPr="00B5263C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i</w:t>
      </w:r>
      <w:r w:rsidRPr="00B5263C">
        <w:rPr>
          <w:rFonts w:asciiTheme="minorHAnsi" w:eastAsia="Californian FB" w:hAnsiTheme="minorHAnsi" w:cstheme="minorHAnsi"/>
          <w:b/>
          <w:sz w:val="22"/>
          <w:szCs w:val="22"/>
        </w:rPr>
        <w:t>r</w:t>
      </w:r>
      <w:r w:rsidRPr="00B5263C">
        <w:rPr>
          <w:rFonts w:asciiTheme="minorHAnsi" w:eastAsia="Californian FB" w:hAnsiTheme="minorHAnsi" w:cstheme="minorHAnsi"/>
          <w:b/>
          <w:spacing w:val="3"/>
          <w:sz w:val="22"/>
          <w:szCs w:val="22"/>
        </w:rPr>
        <w:t>m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,</w:t>
      </w:r>
      <w:r w:rsidRPr="00B5263C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Chica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o,</w:t>
      </w:r>
      <w:r w:rsidRPr="00B5263C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 xml:space="preserve">IL                             </w:t>
      </w:r>
      <w:r w:rsidRPr="00B5263C">
        <w:rPr>
          <w:rFonts w:asciiTheme="minorHAnsi" w:eastAsia="Californian FB" w:hAnsiTheme="minorHAnsi" w:cstheme="minorHAnsi"/>
          <w:spacing w:val="5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May 2008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–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June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2009</w:t>
      </w:r>
    </w:p>
    <w:p w14:paraId="336B1B23" w14:textId="77777777" w:rsidR="00021EB3" w:rsidRPr="00B5263C" w:rsidRDefault="0028309C">
      <w:pPr>
        <w:spacing w:line="280" w:lineRule="exact"/>
        <w:ind w:left="1598"/>
        <w:rPr>
          <w:rFonts w:asciiTheme="minorHAnsi" w:eastAsia="Californian FB" w:hAnsiTheme="minorHAnsi" w:cstheme="minorHAnsi"/>
          <w:sz w:val="22"/>
          <w:szCs w:val="22"/>
        </w:rPr>
      </w:pPr>
      <w:r w:rsidRPr="00B5263C">
        <w:rPr>
          <w:rFonts w:asciiTheme="minorHAnsi" w:eastAsia="Californian FB" w:hAnsiTheme="minorHAnsi" w:cstheme="minorHAnsi"/>
          <w:sz w:val="22"/>
          <w:szCs w:val="22"/>
        </w:rPr>
        <w:t>Rec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pti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nist</w:t>
      </w:r>
    </w:p>
    <w:p w14:paraId="2EFCEBE7" w14:textId="77777777" w:rsidR="00021EB3" w:rsidRPr="00B5263C" w:rsidRDefault="0028309C">
      <w:pPr>
        <w:ind w:left="1778"/>
        <w:rPr>
          <w:rFonts w:asciiTheme="minorHAnsi" w:eastAsia="Californian FB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t xml:space="preserve">   </w:t>
      </w:r>
      <w:r w:rsidRPr="00B5263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Di</w:t>
      </w:r>
      <w:r w:rsidRPr="00B5263C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ec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ed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i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comi</w:t>
      </w:r>
      <w:r w:rsidRPr="00B5263C">
        <w:rPr>
          <w:rFonts w:asciiTheme="minorHAnsi" w:eastAsia="Californian FB" w:hAnsiTheme="minorHAnsi" w:cstheme="minorHAnsi"/>
          <w:spacing w:val="2"/>
          <w:sz w:val="22"/>
          <w:szCs w:val="22"/>
        </w:rPr>
        <w:t>n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g</w:t>
      </w:r>
      <w:r w:rsidRPr="00B5263C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calls</w:t>
      </w:r>
      <w:r w:rsidRPr="00B5263C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on</w:t>
      </w:r>
      <w:r w:rsidRPr="00B5263C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a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pacing w:val="2"/>
          <w:sz w:val="22"/>
          <w:szCs w:val="22"/>
        </w:rPr>
        <w:t>40</w:t>
      </w:r>
      <w:r w:rsidRPr="00B5263C">
        <w:rPr>
          <w:rFonts w:asciiTheme="minorHAnsi" w:eastAsia="Arial Narrow" w:hAnsiTheme="minorHAnsi" w:cstheme="minorHAnsi"/>
          <w:spacing w:val="-1"/>
          <w:sz w:val="22"/>
          <w:szCs w:val="22"/>
        </w:rPr>
        <w:t>-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line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wi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ch</w:t>
      </w:r>
      <w:r w:rsidRPr="00B5263C">
        <w:rPr>
          <w:rFonts w:asciiTheme="minorHAnsi" w:eastAsia="Californian FB" w:hAnsiTheme="minorHAnsi" w:cstheme="minorHAnsi"/>
          <w:spacing w:val="2"/>
          <w:sz w:val="22"/>
          <w:szCs w:val="22"/>
        </w:rPr>
        <w:t>b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oa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>d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37F2BCC2" w14:textId="77777777" w:rsidR="00021EB3" w:rsidRPr="00B5263C" w:rsidRDefault="0028309C">
      <w:pPr>
        <w:spacing w:line="260" w:lineRule="exact"/>
        <w:ind w:left="1778"/>
        <w:rPr>
          <w:rFonts w:asciiTheme="minorHAnsi" w:eastAsia="Californian FB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B5263C">
        <w:rPr>
          <w:rFonts w:asciiTheme="minorHAnsi" w:hAnsiTheme="minorHAnsi" w:cstheme="minorHAnsi"/>
          <w:spacing w:val="10"/>
          <w:position w:val="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Greeted</w:t>
      </w:r>
      <w:r w:rsidRPr="00B5263C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clien</w:t>
      </w:r>
      <w:r w:rsidRPr="00B5263C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>t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s</w:t>
      </w:r>
      <w:r w:rsidRPr="00B5263C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B5263C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d</w:t>
      </w:r>
      <w:r w:rsidRPr="00B5263C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i</w:t>
      </w:r>
      <w:r w:rsidRPr="00B5263C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B5263C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B5263C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B5263C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r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uc</w:t>
      </w:r>
      <w:r w:rsidRPr="00B5263C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ed</w:t>
      </w:r>
      <w:r w:rsidRPr="00B5263C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t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hem </w:t>
      </w:r>
      <w:r w:rsidRPr="00B5263C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t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o</w:t>
      </w:r>
      <w:r w:rsidRPr="00B5263C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fill o</w:t>
      </w:r>
      <w:r w:rsidRPr="00B5263C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u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t</w:t>
      </w:r>
      <w:r w:rsidRPr="00B5263C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B5263C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p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p</w:t>
      </w:r>
      <w:r w:rsidRPr="00B5263C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op</w:t>
      </w:r>
      <w:r w:rsidRPr="00B5263C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i</w:t>
      </w:r>
      <w:r w:rsidRPr="00B5263C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a</w:t>
      </w:r>
      <w:r w:rsidRPr="00B5263C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e </w:t>
      </w:r>
      <w:r w:rsidRPr="00B5263C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p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ape</w:t>
      </w:r>
      <w:r w:rsidRPr="00B5263C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w</w:t>
      </w:r>
      <w:r w:rsidRPr="00B5263C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o</w:t>
      </w:r>
      <w:r w:rsidRPr="00B5263C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k.</w:t>
      </w:r>
    </w:p>
    <w:p w14:paraId="76402F06" w14:textId="77777777" w:rsidR="00021EB3" w:rsidRPr="00B5263C" w:rsidRDefault="0028309C">
      <w:pPr>
        <w:spacing w:before="1"/>
        <w:ind w:left="1778"/>
        <w:rPr>
          <w:rFonts w:asciiTheme="minorHAnsi" w:eastAsia="Californian FB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t xml:space="preserve">   </w:t>
      </w:r>
      <w:r w:rsidRPr="00B5263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O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rg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a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ized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all aspec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s of</w:t>
      </w:r>
      <w:r w:rsidRPr="00B5263C">
        <w:rPr>
          <w:rFonts w:asciiTheme="minorHAnsi" w:eastAsia="Californian FB" w:hAnsiTheme="minorHAnsi" w:cstheme="minorHAnsi"/>
          <w:spacing w:val="4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a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luncheon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f</w:t>
      </w:r>
      <w:r w:rsidRPr="00B5263C">
        <w:rPr>
          <w:rFonts w:asciiTheme="minorHAnsi" w:eastAsia="Californian FB" w:hAnsiTheme="minorHAnsi" w:cstheme="minorHAnsi"/>
          <w:spacing w:val="2"/>
          <w:sz w:val="22"/>
          <w:szCs w:val="22"/>
        </w:rPr>
        <w:t>o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r</w:t>
      </w:r>
      <w:r w:rsidRPr="00B5263C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he</w:t>
      </w:r>
      <w:r w:rsidRPr="00B5263C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law fi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>rm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’s a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tt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o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neys a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d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t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he</w:t>
      </w:r>
      <w:r w:rsidRPr="00B5263C">
        <w:rPr>
          <w:rFonts w:asciiTheme="minorHAnsi" w:eastAsia="Californian FB" w:hAnsiTheme="minorHAnsi" w:cstheme="minorHAnsi"/>
          <w:spacing w:val="2"/>
          <w:sz w:val="22"/>
          <w:szCs w:val="22"/>
        </w:rPr>
        <w:t>i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r</w:t>
      </w:r>
      <w:r w:rsidRPr="00B5263C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c</w:t>
      </w:r>
      <w:r w:rsidRPr="00B5263C">
        <w:rPr>
          <w:rFonts w:asciiTheme="minorHAnsi" w:eastAsia="Californian FB" w:hAnsiTheme="minorHAnsi" w:cstheme="minorHAnsi"/>
          <w:spacing w:val="2"/>
          <w:sz w:val="22"/>
          <w:szCs w:val="22"/>
        </w:rPr>
        <w:t>l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ien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1758DD23" w14:textId="77777777" w:rsidR="00021EB3" w:rsidRPr="00B5263C" w:rsidRDefault="0028309C">
      <w:pPr>
        <w:spacing w:line="260" w:lineRule="exact"/>
        <w:ind w:left="1773"/>
        <w:rPr>
          <w:rFonts w:asciiTheme="minorHAnsi" w:eastAsia="Californian FB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B5263C">
        <w:rPr>
          <w:rFonts w:asciiTheme="minorHAnsi" w:hAnsiTheme="minorHAnsi" w:cstheme="minorHAnsi"/>
          <w:spacing w:val="12"/>
          <w:position w:val="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C</w:t>
      </w:r>
      <w:r w:rsidRPr="00B5263C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ea</w:t>
      </w:r>
      <w:r w:rsidRPr="00B5263C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ed</w:t>
      </w:r>
      <w:r w:rsidRPr="00B5263C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B5263C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n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d</w:t>
      </w:r>
      <w:r w:rsidRPr="00B5263C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m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ai</w:t>
      </w:r>
      <w:r w:rsidRPr="00B5263C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n</w:t>
      </w:r>
      <w:r w:rsidRPr="00B5263C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ai</w:t>
      </w:r>
      <w:r w:rsidRPr="00B5263C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ed</w:t>
      </w:r>
      <w:r w:rsidRPr="00B5263C">
        <w:rPr>
          <w:rFonts w:asciiTheme="minorHAnsi" w:eastAsia="Californian FB" w:hAnsiTheme="minorHAnsi" w:cstheme="minorHAnsi"/>
          <w:spacing w:val="3"/>
          <w:position w:val="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an</w:t>
      </w:r>
      <w:r w:rsidRPr="00B5263C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el</w:t>
      </w:r>
      <w:r w:rsidRPr="00B5263C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e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c</w:t>
      </w:r>
      <w:r w:rsidRPr="00B5263C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tr</w:t>
      </w:r>
      <w:r w:rsidRPr="00B5263C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o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n</w:t>
      </w:r>
      <w:r w:rsidRPr="00B5263C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i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c</w:t>
      </w:r>
      <w:r w:rsidRPr="00B5263C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fil</w:t>
      </w:r>
      <w:r w:rsidRPr="00B5263C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i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ng</w:t>
      </w:r>
      <w:r w:rsidRPr="00B5263C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y</w:t>
      </w:r>
      <w:r w:rsidRPr="00B5263C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B5263C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B5263C">
        <w:rPr>
          <w:rFonts w:asciiTheme="minorHAnsi" w:eastAsia="Californian FB" w:hAnsiTheme="minorHAnsi" w:cstheme="minorHAnsi"/>
          <w:spacing w:val="3"/>
          <w:position w:val="1"/>
          <w:sz w:val="22"/>
          <w:szCs w:val="22"/>
        </w:rPr>
        <w:t>e</w:t>
      </w:r>
      <w:r w:rsidRPr="00B5263C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m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,</w:t>
      </w:r>
      <w:r w:rsidRPr="00B5263C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ena</w:t>
      </w:r>
      <w:r w:rsidRPr="00B5263C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b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ling u</w:t>
      </w:r>
      <w:r w:rsidRPr="00B5263C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ers </w:t>
      </w:r>
      <w:r w:rsidRPr="00B5263C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o</w:t>
      </w:r>
      <w:r w:rsidRPr="00B5263C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ac</w:t>
      </w:r>
      <w:r w:rsidRPr="00B5263C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c</w:t>
      </w:r>
      <w:r w:rsidRPr="00B5263C">
        <w:rPr>
          <w:rFonts w:asciiTheme="minorHAnsi" w:eastAsia="Californian FB" w:hAnsiTheme="minorHAnsi" w:cstheme="minorHAnsi"/>
          <w:spacing w:val="3"/>
          <w:position w:val="1"/>
          <w:sz w:val="22"/>
          <w:szCs w:val="22"/>
        </w:rPr>
        <w:t>e</w:t>
      </w:r>
      <w:r w:rsidRPr="00B5263C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s </w:t>
      </w:r>
      <w:r w:rsidRPr="00B5263C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ca</w:t>
      </w:r>
      <w:r w:rsidRPr="00B5263C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ned</w:t>
      </w:r>
    </w:p>
    <w:p w14:paraId="4728472E" w14:textId="77777777" w:rsidR="00021EB3" w:rsidRPr="00B5263C" w:rsidRDefault="0028309C">
      <w:pPr>
        <w:spacing w:before="1"/>
        <w:ind w:left="2179"/>
        <w:rPr>
          <w:rFonts w:asciiTheme="minorHAnsi" w:eastAsia="Californian FB" w:hAnsiTheme="minorHAnsi" w:cstheme="minorHAnsi"/>
          <w:sz w:val="22"/>
          <w:szCs w:val="22"/>
        </w:rPr>
      </w:pPr>
      <w:r w:rsidRPr="00B5263C">
        <w:rPr>
          <w:rFonts w:asciiTheme="minorHAnsi" w:eastAsia="Californian FB" w:hAnsiTheme="minorHAnsi" w:cstheme="minorHAnsi"/>
          <w:sz w:val="22"/>
          <w:szCs w:val="22"/>
        </w:rPr>
        <w:t>d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cu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en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e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o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el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>y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6F3F83C7" w14:textId="77777777" w:rsidR="00021EB3" w:rsidRPr="00B5263C" w:rsidRDefault="00021EB3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72AF61DA" w14:textId="77777777" w:rsidR="00021EB3" w:rsidRPr="00B5263C" w:rsidRDefault="0028309C">
      <w:pPr>
        <w:ind w:left="1598"/>
        <w:rPr>
          <w:rFonts w:asciiTheme="minorHAnsi" w:eastAsia="Californian FB" w:hAnsiTheme="minorHAnsi" w:cstheme="minorHAnsi"/>
          <w:sz w:val="22"/>
          <w:szCs w:val="22"/>
        </w:rPr>
      </w:pPr>
      <w:r w:rsidRPr="00B5263C">
        <w:rPr>
          <w:rFonts w:asciiTheme="minorHAnsi" w:eastAsia="Californian FB" w:hAnsiTheme="minorHAnsi" w:cstheme="minorHAnsi"/>
          <w:b/>
          <w:sz w:val="22"/>
          <w:szCs w:val="22"/>
        </w:rPr>
        <w:t>M</w:t>
      </w:r>
      <w:r w:rsidRPr="00B5263C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a</w:t>
      </w:r>
      <w:r w:rsidRPr="00B5263C">
        <w:rPr>
          <w:rFonts w:asciiTheme="minorHAnsi" w:eastAsia="Californian FB" w:hAnsiTheme="minorHAnsi" w:cstheme="minorHAnsi"/>
          <w:b/>
          <w:sz w:val="22"/>
          <w:szCs w:val="22"/>
        </w:rPr>
        <w:t>cy</w:t>
      </w:r>
      <w:r w:rsidRPr="00B5263C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’</w:t>
      </w:r>
      <w:r w:rsidRPr="00B5263C">
        <w:rPr>
          <w:rFonts w:asciiTheme="minorHAnsi" w:eastAsia="Californian FB" w:hAnsiTheme="minorHAnsi" w:cstheme="minorHAnsi"/>
          <w:b/>
          <w:sz w:val="22"/>
          <w:szCs w:val="22"/>
        </w:rPr>
        <w:t>s</w:t>
      </w:r>
      <w:r w:rsidRPr="00B5263C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b/>
          <w:sz w:val="22"/>
          <w:szCs w:val="22"/>
        </w:rPr>
        <w:t>D</w:t>
      </w:r>
      <w:r w:rsidRPr="00B5263C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e</w:t>
      </w:r>
      <w:r w:rsidRPr="00B5263C">
        <w:rPr>
          <w:rFonts w:asciiTheme="minorHAnsi" w:eastAsia="Californian FB" w:hAnsiTheme="minorHAnsi" w:cstheme="minorHAnsi"/>
          <w:b/>
          <w:sz w:val="22"/>
          <w:szCs w:val="22"/>
        </w:rPr>
        <w:t>partme</w:t>
      </w:r>
      <w:r w:rsidRPr="00B5263C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n</w:t>
      </w:r>
      <w:r w:rsidRPr="00B5263C">
        <w:rPr>
          <w:rFonts w:asciiTheme="minorHAnsi" w:eastAsia="Californian FB" w:hAnsiTheme="minorHAnsi" w:cstheme="minorHAnsi"/>
          <w:b/>
          <w:sz w:val="22"/>
          <w:szCs w:val="22"/>
        </w:rPr>
        <w:t>t</w:t>
      </w:r>
      <w:r w:rsidRPr="00B5263C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b/>
          <w:sz w:val="22"/>
          <w:szCs w:val="22"/>
        </w:rPr>
        <w:t>St</w:t>
      </w:r>
      <w:r w:rsidRPr="00B5263C">
        <w:rPr>
          <w:rFonts w:asciiTheme="minorHAnsi" w:eastAsia="Californian FB" w:hAnsiTheme="minorHAnsi" w:cstheme="minorHAnsi"/>
          <w:b/>
          <w:spacing w:val="2"/>
          <w:sz w:val="22"/>
          <w:szCs w:val="22"/>
        </w:rPr>
        <w:t>o</w:t>
      </w:r>
      <w:r w:rsidRPr="00B5263C">
        <w:rPr>
          <w:rFonts w:asciiTheme="minorHAnsi" w:eastAsia="Californian FB" w:hAnsiTheme="minorHAnsi" w:cstheme="minorHAnsi"/>
          <w:b/>
          <w:sz w:val="22"/>
          <w:szCs w:val="22"/>
        </w:rPr>
        <w:t>r</w:t>
      </w:r>
      <w:r w:rsidRPr="00B5263C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e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,</w:t>
      </w:r>
      <w:r w:rsidRPr="00B5263C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Chica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o,</w:t>
      </w:r>
      <w:r w:rsidRPr="00B5263C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IL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 xml:space="preserve">                                                     </w:t>
      </w:r>
      <w:r w:rsidRPr="00B5263C">
        <w:rPr>
          <w:rFonts w:asciiTheme="minorHAnsi" w:eastAsia="Californian FB" w:hAnsiTheme="minorHAnsi" w:cstheme="minorHAnsi"/>
          <w:spacing w:val="44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ea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o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al 2007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&amp; 20</w:t>
      </w:r>
      <w:r w:rsidRPr="00B5263C">
        <w:rPr>
          <w:rFonts w:asciiTheme="minorHAnsi" w:eastAsia="Californian FB" w:hAnsiTheme="minorHAnsi" w:cstheme="minorHAnsi"/>
          <w:spacing w:val="2"/>
          <w:sz w:val="22"/>
          <w:szCs w:val="22"/>
        </w:rPr>
        <w:t>0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8</w:t>
      </w:r>
    </w:p>
    <w:p w14:paraId="4D49CC13" w14:textId="77777777" w:rsidR="00021EB3" w:rsidRPr="00B5263C" w:rsidRDefault="0028309C">
      <w:pPr>
        <w:spacing w:line="280" w:lineRule="exact"/>
        <w:ind w:left="1598"/>
        <w:rPr>
          <w:rFonts w:asciiTheme="minorHAnsi" w:eastAsia="Californian FB" w:hAnsiTheme="minorHAnsi" w:cstheme="minorHAnsi"/>
          <w:sz w:val="22"/>
          <w:szCs w:val="22"/>
        </w:rPr>
      </w:pPr>
      <w:r w:rsidRPr="00B5263C">
        <w:rPr>
          <w:rFonts w:asciiTheme="minorHAnsi" w:eastAsia="Californian FB" w:hAnsiTheme="minorHAnsi" w:cstheme="minorHAnsi"/>
          <w:sz w:val="22"/>
          <w:szCs w:val="22"/>
        </w:rPr>
        <w:t>Sales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A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s</w:t>
      </w:r>
      <w:r w:rsidRPr="00B5263C">
        <w:rPr>
          <w:rFonts w:asciiTheme="minorHAnsi" w:eastAsia="Californian FB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eastAsia="Californian FB" w:hAnsiTheme="minorHAnsi" w:cstheme="minorHAnsi"/>
          <w:spacing w:val="2"/>
          <w:sz w:val="22"/>
          <w:szCs w:val="22"/>
        </w:rPr>
        <w:t>c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ia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e</w:t>
      </w:r>
    </w:p>
    <w:p w14:paraId="2326D3B0" w14:textId="77777777" w:rsidR="00021EB3" w:rsidRPr="00B5263C" w:rsidRDefault="0028309C">
      <w:pPr>
        <w:spacing w:before="1"/>
        <w:ind w:left="1778"/>
        <w:rPr>
          <w:rFonts w:asciiTheme="minorHAnsi" w:eastAsia="Californian FB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t xml:space="preserve">   </w:t>
      </w:r>
      <w:r w:rsidRPr="00B5263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>ss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is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ed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a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d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a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d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vi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ed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cu</w:t>
      </w:r>
      <w:r w:rsidRPr="00B5263C">
        <w:rPr>
          <w:rFonts w:asciiTheme="minorHAnsi" w:eastAsia="Californian FB" w:hAnsiTheme="minorHAnsi" w:cstheme="minorHAnsi"/>
          <w:spacing w:val="3"/>
          <w:sz w:val="22"/>
          <w:szCs w:val="22"/>
        </w:rPr>
        <w:t>s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omers on</w:t>
      </w:r>
      <w:r w:rsidRPr="00B5263C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p</w:t>
      </w:r>
      <w:r w:rsidRPr="00B5263C">
        <w:rPr>
          <w:rFonts w:asciiTheme="minorHAnsi" w:eastAsia="Californian FB" w:hAnsiTheme="minorHAnsi" w:cstheme="minorHAnsi"/>
          <w:spacing w:val="2"/>
          <w:sz w:val="22"/>
          <w:szCs w:val="22"/>
        </w:rPr>
        <w:t>u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cha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es of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va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 xml:space="preserve">ious 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er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ha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d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e.</w:t>
      </w:r>
    </w:p>
    <w:p w14:paraId="2393D829" w14:textId="77777777" w:rsidR="00021EB3" w:rsidRPr="00B5263C" w:rsidRDefault="0028309C">
      <w:pPr>
        <w:spacing w:line="260" w:lineRule="exact"/>
        <w:ind w:left="1761"/>
        <w:rPr>
          <w:rFonts w:asciiTheme="minorHAnsi" w:eastAsia="Californian FB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B5263C">
        <w:rPr>
          <w:rFonts w:asciiTheme="minorHAnsi" w:hAnsiTheme="minorHAnsi" w:cstheme="minorHAnsi"/>
          <w:spacing w:val="15"/>
          <w:position w:val="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Dealt</w:t>
      </w:r>
      <w:r w:rsidRPr="00B5263C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wi</w:t>
      </w:r>
      <w:r w:rsidRPr="00B5263C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h</w:t>
      </w:r>
      <w:r w:rsidRPr="00B5263C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cu</w:t>
      </w:r>
      <w:r w:rsidRPr="00B5263C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B5263C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omer</w:t>
      </w:r>
      <w:r w:rsidRPr="00B5263C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i</w:t>
      </w:r>
      <w:r w:rsidRPr="00B5263C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B5263C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q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ui</w:t>
      </w:r>
      <w:r w:rsidRPr="00B5263C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ies a</w:t>
      </w:r>
      <w:r w:rsidRPr="00B5263C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d</w:t>
      </w:r>
      <w:r w:rsidRPr="00B5263C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complai</w:t>
      </w:r>
      <w:r w:rsidRPr="00B5263C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nt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s </w:t>
      </w:r>
      <w:r w:rsidRPr="00B5263C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i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n</w:t>
      </w:r>
      <w:r w:rsidRPr="00B5263C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B5263C">
        <w:rPr>
          <w:rFonts w:asciiTheme="minorHAnsi" w:eastAsia="Californian FB" w:hAnsiTheme="minorHAnsi" w:cstheme="minorHAnsi"/>
          <w:spacing w:val="49"/>
          <w:position w:val="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pol</w:t>
      </w:r>
      <w:r w:rsidRPr="00B5263C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i</w:t>
      </w:r>
      <w:r w:rsidRPr="00B5263C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e </w:t>
      </w:r>
      <w:r w:rsidRPr="00B5263C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a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nd ef</w:t>
      </w:r>
      <w:r w:rsidRPr="00B5263C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f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ic</w:t>
      </w:r>
      <w:r w:rsidRPr="00B5263C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i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ent </w:t>
      </w:r>
      <w:r w:rsidRPr="00B5263C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m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B5263C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ne</w:t>
      </w:r>
      <w:r w:rsidRPr="00B5263C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B5263C">
        <w:rPr>
          <w:rFonts w:asciiTheme="minorHAnsi" w:eastAsia="Californian FB" w:hAnsiTheme="minorHAnsi" w:cstheme="minorHAnsi"/>
          <w:position w:val="1"/>
          <w:sz w:val="22"/>
          <w:szCs w:val="22"/>
        </w:rPr>
        <w:t>.</w:t>
      </w:r>
    </w:p>
    <w:p w14:paraId="79D872D6" w14:textId="77777777" w:rsidR="00021EB3" w:rsidRPr="00B5263C" w:rsidRDefault="0028309C">
      <w:pPr>
        <w:spacing w:before="1"/>
        <w:ind w:left="1778"/>
        <w:rPr>
          <w:rFonts w:asciiTheme="minorHAnsi" w:eastAsia="Californian FB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t xml:space="preserve">   </w:t>
      </w:r>
      <w:r w:rsidRPr="00B5263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xecu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ed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pecial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cu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o</w:t>
      </w:r>
      <w:r w:rsidRPr="00B5263C">
        <w:rPr>
          <w:rFonts w:asciiTheme="minorHAnsi" w:eastAsia="Californian FB" w:hAnsiTheme="minorHAnsi" w:cstheme="minorHAnsi"/>
          <w:spacing w:val="3"/>
          <w:sz w:val="22"/>
          <w:szCs w:val="22"/>
        </w:rPr>
        <w:t>m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er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o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d</w:t>
      </w:r>
      <w:r w:rsidRPr="00B5263C">
        <w:rPr>
          <w:rFonts w:asciiTheme="minorHAnsi" w:eastAsia="Californian FB" w:hAnsiTheme="minorHAnsi" w:cstheme="minorHAnsi"/>
          <w:spacing w:val="2"/>
          <w:sz w:val="22"/>
          <w:szCs w:val="22"/>
        </w:rPr>
        <w:t>e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s via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el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pho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e,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pacing w:val="3"/>
          <w:sz w:val="22"/>
          <w:szCs w:val="22"/>
        </w:rPr>
        <w:t>e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ail,</w:t>
      </w:r>
      <w:r w:rsidRPr="00B5263C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a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d</w:t>
      </w:r>
      <w:r w:rsidRPr="00B5263C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fax.</w:t>
      </w:r>
    </w:p>
    <w:p w14:paraId="7FBA62B1" w14:textId="77777777" w:rsidR="00021EB3" w:rsidRPr="00B5263C" w:rsidRDefault="00021EB3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55"/>
        <w:gridCol w:w="6297"/>
        <w:gridCol w:w="2061"/>
      </w:tblGrid>
      <w:tr w:rsidR="00021EB3" w:rsidRPr="00B5263C" w14:paraId="77942C01" w14:textId="77777777">
        <w:trPr>
          <w:trHeight w:hRule="exact" w:val="665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2C691052" w14:textId="77777777" w:rsidR="00021EB3" w:rsidRPr="00B5263C" w:rsidRDefault="0028309C">
            <w:pPr>
              <w:spacing w:before="72"/>
              <w:ind w:left="40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B5263C">
              <w:rPr>
                <w:rFonts w:asciiTheme="minorHAnsi" w:eastAsia="Californian FB" w:hAnsiTheme="minorHAnsi" w:cstheme="minorHAnsi"/>
                <w:b/>
                <w:sz w:val="22"/>
                <w:szCs w:val="22"/>
              </w:rPr>
              <w:t>A</w:t>
            </w:r>
            <w:r w:rsidRPr="00B5263C">
              <w:rPr>
                <w:rFonts w:asciiTheme="minorHAnsi" w:eastAsia="Californian FB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B5263C">
              <w:rPr>
                <w:rFonts w:asciiTheme="minorHAnsi" w:eastAsia="Californian FB" w:hAnsiTheme="minorHAnsi" w:cstheme="minorHAnsi"/>
                <w:b/>
                <w:sz w:val="22"/>
                <w:szCs w:val="22"/>
              </w:rPr>
              <w:t>t</w:t>
            </w:r>
            <w:r w:rsidRPr="00B5263C">
              <w:rPr>
                <w:rFonts w:asciiTheme="minorHAnsi" w:eastAsia="Californian FB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B5263C">
              <w:rPr>
                <w:rFonts w:asciiTheme="minorHAnsi" w:eastAsia="Californian FB" w:hAnsiTheme="minorHAnsi" w:cstheme="minorHAnsi"/>
                <w:b/>
                <w:sz w:val="22"/>
                <w:szCs w:val="22"/>
              </w:rPr>
              <w:t>vi</w:t>
            </w:r>
            <w:r w:rsidRPr="00B5263C">
              <w:rPr>
                <w:rFonts w:asciiTheme="minorHAnsi" w:eastAsia="Californian FB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B5263C">
              <w:rPr>
                <w:rFonts w:asciiTheme="minorHAnsi" w:eastAsia="Californian FB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B5263C">
              <w:rPr>
                <w:rFonts w:asciiTheme="minorHAnsi" w:eastAsia="Californian FB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B5263C">
              <w:rPr>
                <w:rFonts w:asciiTheme="minorHAnsi" w:eastAsia="Californian FB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6297" w:type="dxa"/>
            <w:tcBorders>
              <w:top w:val="nil"/>
              <w:left w:val="nil"/>
              <w:bottom w:val="nil"/>
              <w:right w:val="nil"/>
            </w:tcBorders>
          </w:tcPr>
          <w:p w14:paraId="55A3E28B" w14:textId="77777777" w:rsidR="00021EB3" w:rsidRPr="00B5263C" w:rsidRDefault="0028309C">
            <w:pPr>
              <w:spacing w:before="53"/>
              <w:ind w:left="225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B5263C">
              <w:rPr>
                <w:rFonts w:asciiTheme="minorHAnsi" w:eastAsia="Californian FB" w:hAnsiTheme="minorHAnsi" w:cstheme="minorHAnsi"/>
                <w:sz w:val="22"/>
                <w:szCs w:val="22"/>
              </w:rPr>
              <w:t>DeP</w:t>
            </w:r>
            <w:r w:rsidRPr="00B5263C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a</w:t>
            </w:r>
            <w:r w:rsidRPr="00B5263C">
              <w:rPr>
                <w:rFonts w:asciiTheme="minorHAnsi" w:eastAsia="Californian FB" w:hAnsiTheme="minorHAnsi" w:cstheme="minorHAnsi"/>
                <w:sz w:val="22"/>
                <w:szCs w:val="22"/>
              </w:rPr>
              <w:t xml:space="preserve">ul </w:t>
            </w:r>
            <w:r w:rsidRPr="00B5263C">
              <w:rPr>
                <w:rFonts w:asciiTheme="minorHAnsi" w:eastAsia="Californian FB" w:hAnsiTheme="minorHAnsi" w:cstheme="minorHAnsi"/>
                <w:spacing w:val="-2"/>
                <w:sz w:val="22"/>
                <w:szCs w:val="22"/>
              </w:rPr>
              <w:t>A</w:t>
            </w:r>
            <w:r w:rsidRPr="00B5263C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m</w:t>
            </w:r>
            <w:r w:rsidRPr="00B5263C">
              <w:rPr>
                <w:rFonts w:asciiTheme="minorHAnsi" w:eastAsia="Californian FB" w:hAnsiTheme="minorHAnsi" w:cstheme="minorHAnsi"/>
                <w:sz w:val="22"/>
                <w:szCs w:val="22"/>
              </w:rPr>
              <w:t>bas</w:t>
            </w:r>
            <w:r w:rsidRPr="00B5263C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s</w:t>
            </w:r>
            <w:r w:rsidRPr="00B5263C">
              <w:rPr>
                <w:rFonts w:asciiTheme="minorHAnsi" w:eastAsia="Californian FB" w:hAnsiTheme="minorHAnsi" w:cstheme="minorHAnsi"/>
                <w:sz w:val="22"/>
                <w:szCs w:val="22"/>
              </w:rPr>
              <w:t>a</w:t>
            </w:r>
            <w:r w:rsidRPr="00B5263C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d</w:t>
            </w:r>
            <w:r w:rsidRPr="00B5263C">
              <w:rPr>
                <w:rFonts w:asciiTheme="minorHAnsi" w:eastAsia="Californian FB" w:hAnsiTheme="minorHAnsi" w:cstheme="minorHAnsi"/>
                <w:sz w:val="22"/>
                <w:szCs w:val="22"/>
              </w:rPr>
              <w:t>or</w:t>
            </w:r>
            <w:r w:rsidRPr="00B5263C">
              <w:rPr>
                <w:rFonts w:asciiTheme="minorHAnsi" w:eastAsia="Californian FB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5263C">
              <w:rPr>
                <w:rFonts w:asciiTheme="minorHAnsi" w:eastAsia="Californian FB" w:hAnsiTheme="minorHAnsi" w:cstheme="minorHAnsi"/>
                <w:sz w:val="22"/>
                <w:szCs w:val="22"/>
              </w:rPr>
              <w:t>Cl</w:t>
            </w:r>
            <w:r w:rsidRPr="00B5263C">
              <w:rPr>
                <w:rFonts w:asciiTheme="minorHAnsi" w:eastAsia="Californian FB" w:hAnsiTheme="minorHAnsi" w:cstheme="minorHAnsi"/>
                <w:spacing w:val="3"/>
                <w:sz w:val="22"/>
                <w:szCs w:val="22"/>
              </w:rPr>
              <w:t>u</w:t>
            </w:r>
            <w:r w:rsidRPr="00B5263C">
              <w:rPr>
                <w:rFonts w:asciiTheme="minorHAnsi" w:eastAsia="Californian FB" w:hAnsiTheme="minorHAnsi" w:cstheme="minorHAnsi"/>
                <w:sz w:val="22"/>
                <w:szCs w:val="22"/>
              </w:rPr>
              <w:t xml:space="preserve">b, </w:t>
            </w:r>
            <w:r w:rsidRPr="00B5263C">
              <w:rPr>
                <w:rFonts w:asciiTheme="minorHAnsi" w:eastAsia="Californian FB" w:hAnsiTheme="minorHAnsi" w:cstheme="minorHAnsi"/>
                <w:sz w:val="22"/>
                <w:szCs w:val="22"/>
              </w:rPr>
              <w:t>M</w:t>
            </w:r>
            <w:r w:rsidRPr="00B5263C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e</w:t>
            </w:r>
            <w:r w:rsidRPr="00B5263C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m</w:t>
            </w:r>
            <w:r w:rsidRPr="00B5263C">
              <w:rPr>
                <w:rFonts w:asciiTheme="minorHAnsi" w:eastAsia="Californian FB" w:hAnsiTheme="minorHAnsi" w:cstheme="minorHAnsi"/>
                <w:sz w:val="22"/>
                <w:szCs w:val="22"/>
              </w:rPr>
              <w:t>ber</w:t>
            </w:r>
          </w:p>
          <w:p w14:paraId="0B36D6A6" w14:textId="77777777" w:rsidR="00021EB3" w:rsidRPr="00B5263C" w:rsidRDefault="0028309C">
            <w:pPr>
              <w:spacing w:line="280" w:lineRule="exact"/>
              <w:ind w:left="225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B5263C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St</w:t>
            </w:r>
            <w:r w:rsidRPr="00B5263C">
              <w:rPr>
                <w:rFonts w:asciiTheme="minorHAnsi" w:eastAsia="Californian FB" w:hAnsiTheme="minorHAnsi" w:cstheme="minorHAnsi"/>
                <w:sz w:val="22"/>
                <w:szCs w:val="22"/>
              </w:rPr>
              <w:t>ude</w:t>
            </w:r>
            <w:r w:rsidRPr="00B5263C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n</w:t>
            </w:r>
            <w:r w:rsidRPr="00B5263C">
              <w:rPr>
                <w:rFonts w:asciiTheme="minorHAnsi" w:eastAsia="Californian FB" w:hAnsiTheme="minorHAnsi" w:cstheme="minorHAnsi"/>
                <w:sz w:val="22"/>
                <w:szCs w:val="22"/>
              </w:rPr>
              <w:t xml:space="preserve">t </w:t>
            </w:r>
            <w:r w:rsidRPr="00B5263C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A</w:t>
            </w:r>
            <w:r w:rsidRPr="00B5263C">
              <w:rPr>
                <w:rFonts w:asciiTheme="minorHAnsi" w:eastAsia="Californian FB" w:hAnsiTheme="minorHAnsi" w:cstheme="minorHAnsi"/>
                <w:sz w:val="22"/>
                <w:szCs w:val="22"/>
              </w:rPr>
              <w:t>dv</w:t>
            </w:r>
            <w:r w:rsidRPr="00B5263C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i</w:t>
            </w:r>
            <w:r w:rsidRPr="00B5263C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s</w:t>
            </w:r>
            <w:r w:rsidRPr="00B5263C">
              <w:rPr>
                <w:rFonts w:asciiTheme="minorHAnsi" w:eastAsia="Californian FB" w:hAnsiTheme="minorHAnsi" w:cstheme="minorHAnsi"/>
                <w:sz w:val="22"/>
                <w:szCs w:val="22"/>
              </w:rPr>
              <w:t>o</w:t>
            </w:r>
            <w:r w:rsidRPr="00B5263C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r</w:t>
            </w:r>
            <w:r w:rsidRPr="00B5263C">
              <w:rPr>
                <w:rFonts w:asciiTheme="minorHAnsi" w:eastAsia="Californian FB" w:hAnsiTheme="minorHAnsi" w:cstheme="minorHAnsi"/>
                <w:sz w:val="22"/>
                <w:szCs w:val="22"/>
              </w:rPr>
              <w:t>y Boa</w:t>
            </w:r>
            <w:r w:rsidRPr="00B5263C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r</w:t>
            </w:r>
            <w:r w:rsidRPr="00B5263C">
              <w:rPr>
                <w:rFonts w:asciiTheme="minorHAnsi" w:eastAsia="Californian FB" w:hAnsiTheme="minorHAnsi" w:cstheme="minorHAnsi"/>
                <w:sz w:val="22"/>
                <w:szCs w:val="22"/>
              </w:rPr>
              <w:t>d,</w:t>
            </w:r>
            <w:r w:rsidRPr="00B5263C">
              <w:rPr>
                <w:rFonts w:asciiTheme="minorHAnsi" w:eastAsia="Californian FB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5263C">
              <w:rPr>
                <w:rFonts w:asciiTheme="minorHAnsi" w:eastAsia="Californian FB" w:hAnsiTheme="minorHAnsi" w:cstheme="minorHAnsi"/>
                <w:sz w:val="22"/>
                <w:szCs w:val="22"/>
              </w:rPr>
              <w:t>Me</w:t>
            </w:r>
            <w:r w:rsidRPr="00B5263C">
              <w:rPr>
                <w:rFonts w:asciiTheme="minorHAnsi" w:eastAsia="Californian FB" w:hAnsiTheme="minorHAnsi" w:cstheme="minorHAnsi"/>
                <w:spacing w:val="-2"/>
                <w:sz w:val="22"/>
                <w:szCs w:val="22"/>
              </w:rPr>
              <w:t>m</w:t>
            </w:r>
            <w:r w:rsidRPr="00B5263C">
              <w:rPr>
                <w:rFonts w:asciiTheme="minorHAnsi" w:eastAsia="Californian FB" w:hAnsiTheme="minorHAnsi" w:cstheme="minorHAnsi"/>
                <w:sz w:val="22"/>
                <w:szCs w:val="22"/>
              </w:rPr>
              <w:t>ber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14:paraId="51D56436" w14:textId="77777777" w:rsidR="00021EB3" w:rsidRPr="00B5263C" w:rsidRDefault="0028309C">
            <w:pPr>
              <w:spacing w:before="74"/>
              <w:ind w:left="577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B5263C">
              <w:rPr>
                <w:rFonts w:asciiTheme="minorHAnsi" w:eastAsia="Californian FB" w:hAnsiTheme="minorHAnsi" w:cstheme="minorHAnsi"/>
                <w:sz w:val="22"/>
                <w:szCs w:val="22"/>
              </w:rPr>
              <w:t>2008</w:t>
            </w:r>
            <w:r w:rsidRPr="00B5263C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5263C">
              <w:rPr>
                <w:rFonts w:asciiTheme="minorHAnsi" w:eastAsia="Californian FB" w:hAnsiTheme="minorHAnsi" w:cstheme="minorHAnsi"/>
                <w:sz w:val="22"/>
                <w:szCs w:val="22"/>
              </w:rPr>
              <w:t>–</w:t>
            </w:r>
            <w:r w:rsidRPr="00B5263C">
              <w:rPr>
                <w:rFonts w:asciiTheme="minorHAnsi" w:eastAsia="Californian FB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5263C">
              <w:rPr>
                <w:rFonts w:asciiTheme="minorHAnsi" w:eastAsia="Californian FB" w:hAnsiTheme="minorHAnsi" w:cstheme="minorHAnsi"/>
                <w:sz w:val="22"/>
                <w:szCs w:val="22"/>
              </w:rPr>
              <w:t>P</w:t>
            </w:r>
            <w:r w:rsidRPr="00B5263C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r</w:t>
            </w:r>
            <w:r w:rsidRPr="00B5263C">
              <w:rPr>
                <w:rFonts w:asciiTheme="minorHAnsi" w:eastAsia="Californian FB" w:hAnsiTheme="minorHAnsi" w:cstheme="minorHAnsi"/>
                <w:sz w:val="22"/>
                <w:szCs w:val="22"/>
              </w:rPr>
              <w:t>e</w:t>
            </w:r>
            <w:r w:rsidRPr="00B5263C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s</w:t>
            </w:r>
            <w:r w:rsidRPr="00B5263C">
              <w:rPr>
                <w:rFonts w:asciiTheme="minorHAnsi" w:eastAsia="Californian FB" w:hAnsiTheme="minorHAnsi" w:cstheme="minorHAnsi"/>
                <w:sz w:val="22"/>
                <w:szCs w:val="22"/>
              </w:rPr>
              <w:t>ent</w:t>
            </w:r>
          </w:p>
          <w:p w14:paraId="02725785" w14:textId="77777777" w:rsidR="00021EB3" w:rsidRPr="00B5263C" w:rsidRDefault="0028309C">
            <w:pPr>
              <w:spacing w:before="23"/>
              <w:ind w:left="577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B5263C">
              <w:rPr>
                <w:rFonts w:asciiTheme="minorHAnsi" w:eastAsia="Californian FB" w:hAnsiTheme="minorHAnsi" w:cstheme="minorHAnsi"/>
                <w:sz w:val="22"/>
                <w:szCs w:val="22"/>
              </w:rPr>
              <w:t>2008</w:t>
            </w:r>
            <w:r w:rsidRPr="00B5263C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5263C">
              <w:rPr>
                <w:rFonts w:asciiTheme="minorHAnsi" w:eastAsia="Californian FB" w:hAnsiTheme="minorHAnsi" w:cstheme="minorHAnsi"/>
                <w:sz w:val="22"/>
                <w:szCs w:val="22"/>
              </w:rPr>
              <w:t>–</w:t>
            </w:r>
            <w:r w:rsidRPr="00B5263C">
              <w:rPr>
                <w:rFonts w:asciiTheme="minorHAnsi" w:eastAsia="Californian FB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5263C">
              <w:rPr>
                <w:rFonts w:asciiTheme="minorHAnsi" w:eastAsia="Californian FB" w:hAnsiTheme="minorHAnsi" w:cstheme="minorHAnsi"/>
                <w:sz w:val="22"/>
                <w:szCs w:val="22"/>
              </w:rPr>
              <w:t>P</w:t>
            </w:r>
            <w:r w:rsidRPr="00B5263C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r</w:t>
            </w:r>
            <w:r w:rsidRPr="00B5263C">
              <w:rPr>
                <w:rFonts w:asciiTheme="minorHAnsi" w:eastAsia="Californian FB" w:hAnsiTheme="minorHAnsi" w:cstheme="minorHAnsi"/>
                <w:sz w:val="22"/>
                <w:szCs w:val="22"/>
              </w:rPr>
              <w:t>e</w:t>
            </w:r>
            <w:r w:rsidRPr="00B5263C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s</w:t>
            </w:r>
            <w:r w:rsidRPr="00B5263C">
              <w:rPr>
                <w:rFonts w:asciiTheme="minorHAnsi" w:eastAsia="Californian FB" w:hAnsiTheme="minorHAnsi" w:cstheme="minorHAnsi"/>
                <w:sz w:val="22"/>
                <w:szCs w:val="22"/>
              </w:rPr>
              <w:t>ent</w:t>
            </w:r>
          </w:p>
        </w:tc>
      </w:tr>
      <w:tr w:rsidR="00021EB3" w:rsidRPr="00B5263C" w14:paraId="4BAA9119" w14:textId="77777777">
        <w:trPr>
          <w:trHeight w:hRule="exact" w:val="296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0A692665" w14:textId="77777777" w:rsidR="00021EB3" w:rsidRPr="00B5263C" w:rsidRDefault="00021EB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97" w:type="dxa"/>
            <w:tcBorders>
              <w:top w:val="nil"/>
              <w:left w:val="nil"/>
              <w:bottom w:val="nil"/>
              <w:right w:val="nil"/>
            </w:tcBorders>
          </w:tcPr>
          <w:p w14:paraId="7EF296D4" w14:textId="77777777" w:rsidR="00021EB3" w:rsidRPr="00B5263C" w:rsidRDefault="0028309C">
            <w:pPr>
              <w:spacing w:line="260" w:lineRule="exact"/>
              <w:ind w:left="225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B5263C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Ma</w:t>
            </w:r>
            <w:r w:rsidRPr="00B5263C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B5263C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ket</w:t>
            </w:r>
            <w:r w:rsidRPr="00B5263C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B5263C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ng Club me</w:t>
            </w:r>
            <w:r w:rsidRPr="00B5263C">
              <w:rPr>
                <w:rFonts w:asciiTheme="minorHAnsi" w:eastAsia="Californian FB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B5263C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 xml:space="preserve">ber, </w:t>
            </w:r>
            <w:r w:rsidRPr="00B5263C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S</w:t>
            </w:r>
            <w:r w:rsidRPr="00B5263C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B5263C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e</w:t>
            </w:r>
            <w:r w:rsidRPr="00B5263C">
              <w:rPr>
                <w:rFonts w:asciiTheme="minorHAnsi" w:eastAsia="Californian FB" w:hAnsiTheme="minorHAnsi" w:cstheme="minorHAnsi"/>
                <w:spacing w:val="2"/>
                <w:position w:val="1"/>
                <w:sz w:val="22"/>
                <w:szCs w:val="22"/>
              </w:rPr>
              <w:t>c</w:t>
            </w:r>
            <w:r w:rsidRPr="00B5263C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ial Even</w:t>
            </w:r>
            <w:r w:rsidRPr="00B5263C">
              <w:rPr>
                <w:rFonts w:asciiTheme="minorHAnsi" w:eastAsia="Californian FB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B5263C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s</w:t>
            </w:r>
            <w:r w:rsidRPr="00B5263C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 xml:space="preserve"> C</w:t>
            </w:r>
            <w:r w:rsidRPr="00B5263C">
              <w:rPr>
                <w:rFonts w:asciiTheme="minorHAnsi" w:eastAsia="Californian FB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B5263C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B5263C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rd</w:t>
            </w:r>
            <w:r w:rsidRPr="00B5263C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B5263C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n</w:t>
            </w:r>
            <w:r w:rsidRPr="00B5263C">
              <w:rPr>
                <w:rFonts w:asciiTheme="minorHAnsi" w:eastAsia="Californian FB" w:hAnsiTheme="minorHAnsi" w:cstheme="minorHAnsi"/>
                <w:spacing w:val="2"/>
                <w:position w:val="1"/>
                <w:sz w:val="22"/>
                <w:szCs w:val="22"/>
              </w:rPr>
              <w:t>a</w:t>
            </w:r>
            <w:r w:rsidRPr="00B5263C">
              <w:rPr>
                <w:rFonts w:asciiTheme="minorHAnsi" w:eastAsia="Californian FB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B5263C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B5263C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r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14:paraId="3B912E50" w14:textId="77777777" w:rsidR="00021EB3" w:rsidRPr="00B5263C" w:rsidRDefault="0028309C">
            <w:pPr>
              <w:spacing w:before="3"/>
              <w:ind w:left="582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B5263C">
              <w:rPr>
                <w:rFonts w:asciiTheme="minorHAnsi" w:eastAsia="Californian FB" w:hAnsiTheme="minorHAnsi" w:cstheme="minorHAnsi"/>
                <w:sz w:val="22"/>
                <w:szCs w:val="22"/>
              </w:rPr>
              <w:t>2008</w:t>
            </w:r>
            <w:r w:rsidRPr="00B5263C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5263C">
              <w:rPr>
                <w:rFonts w:asciiTheme="minorHAnsi" w:eastAsia="Californian FB" w:hAnsiTheme="minorHAnsi" w:cstheme="minorHAnsi"/>
                <w:sz w:val="22"/>
                <w:szCs w:val="22"/>
              </w:rPr>
              <w:t>–</w:t>
            </w:r>
            <w:r w:rsidRPr="00B5263C">
              <w:rPr>
                <w:rFonts w:asciiTheme="minorHAnsi" w:eastAsia="Californian FB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5263C">
              <w:rPr>
                <w:rFonts w:asciiTheme="minorHAnsi" w:eastAsia="Californian FB" w:hAnsiTheme="minorHAnsi" w:cstheme="minorHAnsi"/>
                <w:sz w:val="22"/>
                <w:szCs w:val="22"/>
              </w:rPr>
              <w:t>P</w:t>
            </w:r>
            <w:r w:rsidRPr="00B5263C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r</w:t>
            </w:r>
            <w:r w:rsidRPr="00B5263C">
              <w:rPr>
                <w:rFonts w:asciiTheme="minorHAnsi" w:eastAsia="Californian FB" w:hAnsiTheme="minorHAnsi" w:cstheme="minorHAnsi"/>
                <w:sz w:val="22"/>
                <w:szCs w:val="22"/>
              </w:rPr>
              <w:t>e</w:t>
            </w:r>
            <w:r w:rsidRPr="00B5263C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s</w:t>
            </w:r>
            <w:r w:rsidRPr="00B5263C">
              <w:rPr>
                <w:rFonts w:asciiTheme="minorHAnsi" w:eastAsia="Californian FB" w:hAnsiTheme="minorHAnsi" w:cstheme="minorHAnsi"/>
                <w:sz w:val="22"/>
                <w:szCs w:val="22"/>
              </w:rPr>
              <w:t>ent</w:t>
            </w:r>
          </w:p>
        </w:tc>
      </w:tr>
      <w:tr w:rsidR="00021EB3" w:rsidRPr="00B5263C" w14:paraId="30D164F4" w14:textId="77777777">
        <w:trPr>
          <w:trHeight w:hRule="exact" w:val="424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698D4458" w14:textId="77777777" w:rsidR="00021EB3" w:rsidRPr="00B5263C" w:rsidRDefault="00021EB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97" w:type="dxa"/>
            <w:tcBorders>
              <w:top w:val="nil"/>
              <w:left w:val="nil"/>
              <w:bottom w:val="nil"/>
              <w:right w:val="nil"/>
            </w:tcBorders>
          </w:tcPr>
          <w:p w14:paraId="6B83E31F" w14:textId="77777777" w:rsidR="00021EB3" w:rsidRPr="00B5263C" w:rsidRDefault="0028309C">
            <w:pPr>
              <w:spacing w:line="260" w:lineRule="exact"/>
              <w:ind w:left="225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B5263C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A</w:t>
            </w:r>
            <w:r w:rsidRPr="00B5263C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lpha</w:t>
            </w:r>
            <w:r w:rsidRPr="00B5263C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 xml:space="preserve"> K</w:t>
            </w:r>
            <w:r w:rsidRPr="00B5263C">
              <w:rPr>
                <w:rFonts w:asciiTheme="minorHAnsi" w:eastAsia="Californian FB" w:hAnsiTheme="minorHAnsi" w:cstheme="minorHAnsi"/>
                <w:spacing w:val="2"/>
                <w:position w:val="1"/>
                <w:sz w:val="22"/>
                <w:szCs w:val="22"/>
              </w:rPr>
              <w:t>a</w:t>
            </w:r>
            <w:r w:rsidRPr="00B5263C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ppa</w:t>
            </w:r>
            <w:r w:rsidRPr="00B5263C">
              <w:rPr>
                <w:rFonts w:asciiTheme="minorHAnsi" w:eastAsia="Californian FB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B5263C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A</w:t>
            </w:r>
            <w:r w:rsidRPr="00B5263C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lpha</w:t>
            </w:r>
            <w:r w:rsidRPr="00B5263C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 xml:space="preserve"> S</w:t>
            </w:r>
            <w:r w:rsidRPr="00B5263C">
              <w:rPr>
                <w:rFonts w:asciiTheme="minorHAnsi" w:eastAsia="Californian FB" w:hAnsiTheme="minorHAnsi" w:cstheme="minorHAnsi"/>
                <w:spacing w:val="2"/>
                <w:position w:val="1"/>
                <w:sz w:val="22"/>
                <w:szCs w:val="22"/>
              </w:rPr>
              <w:t>o</w:t>
            </w:r>
            <w:r w:rsidRPr="00B5263C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B5263C">
              <w:rPr>
                <w:rFonts w:asciiTheme="minorHAnsi" w:eastAsia="Californian FB" w:hAnsiTheme="minorHAnsi" w:cstheme="minorHAnsi"/>
                <w:spacing w:val="2"/>
                <w:position w:val="1"/>
                <w:sz w:val="22"/>
                <w:szCs w:val="22"/>
              </w:rPr>
              <w:t>o</w:t>
            </w:r>
            <w:r w:rsidRPr="00B5263C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B5263C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i</w:t>
            </w:r>
            <w:r w:rsidRPr="00B5263C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B5263C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y,</w:t>
            </w:r>
            <w:r w:rsidRPr="00B5263C">
              <w:rPr>
                <w:rFonts w:asciiTheme="minorHAnsi" w:eastAsia="Californian FB" w:hAnsiTheme="minorHAnsi" w:cstheme="minorHAnsi"/>
                <w:spacing w:val="3"/>
                <w:position w:val="1"/>
                <w:sz w:val="22"/>
                <w:szCs w:val="22"/>
              </w:rPr>
              <w:t xml:space="preserve"> </w:t>
            </w:r>
            <w:r w:rsidRPr="00B5263C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Me</w:t>
            </w:r>
            <w:r w:rsidRPr="00B5263C">
              <w:rPr>
                <w:rFonts w:asciiTheme="minorHAnsi" w:eastAsia="Californian FB" w:hAnsiTheme="minorHAnsi" w:cstheme="minorHAnsi"/>
                <w:spacing w:val="-2"/>
                <w:position w:val="1"/>
                <w:sz w:val="22"/>
                <w:szCs w:val="22"/>
              </w:rPr>
              <w:t>m</w:t>
            </w:r>
            <w:r w:rsidRPr="00B5263C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ber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14:paraId="3DACFF78" w14:textId="77777777" w:rsidR="00021EB3" w:rsidRPr="00B5263C" w:rsidRDefault="0028309C">
            <w:pPr>
              <w:spacing w:before="1"/>
              <w:ind w:left="577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B5263C">
              <w:rPr>
                <w:rFonts w:asciiTheme="minorHAnsi" w:eastAsia="Californian FB" w:hAnsiTheme="minorHAnsi" w:cstheme="minorHAnsi"/>
                <w:sz w:val="22"/>
                <w:szCs w:val="22"/>
              </w:rPr>
              <w:t>2007 –</w:t>
            </w:r>
            <w:r w:rsidRPr="00B5263C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5263C">
              <w:rPr>
                <w:rFonts w:asciiTheme="minorHAnsi" w:eastAsia="Californian FB" w:hAnsiTheme="minorHAnsi" w:cstheme="minorHAnsi"/>
                <w:sz w:val="22"/>
                <w:szCs w:val="22"/>
              </w:rPr>
              <w:t>P</w:t>
            </w:r>
            <w:r w:rsidRPr="00B5263C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r</w:t>
            </w:r>
            <w:r w:rsidRPr="00B5263C">
              <w:rPr>
                <w:rFonts w:asciiTheme="minorHAnsi" w:eastAsia="Californian FB" w:hAnsiTheme="minorHAnsi" w:cstheme="minorHAnsi"/>
                <w:sz w:val="22"/>
                <w:szCs w:val="22"/>
              </w:rPr>
              <w:t>e</w:t>
            </w:r>
            <w:r w:rsidRPr="00B5263C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s</w:t>
            </w:r>
            <w:r w:rsidRPr="00B5263C">
              <w:rPr>
                <w:rFonts w:asciiTheme="minorHAnsi" w:eastAsia="Californian FB" w:hAnsiTheme="minorHAnsi" w:cstheme="minorHAnsi"/>
                <w:sz w:val="22"/>
                <w:szCs w:val="22"/>
              </w:rPr>
              <w:t>ent</w:t>
            </w:r>
          </w:p>
        </w:tc>
      </w:tr>
      <w:tr w:rsidR="00021EB3" w:rsidRPr="00B5263C" w14:paraId="487E86E0" w14:textId="77777777">
        <w:trPr>
          <w:trHeight w:hRule="exact" w:val="1040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6C1AAD9E" w14:textId="77777777" w:rsidR="00021EB3" w:rsidRPr="00B5263C" w:rsidRDefault="00021EB3">
            <w:pPr>
              <w:spacing w:before="7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838374" w14:textId="77777777" w:rsidR="00021EB3" w:rsidRPr="00B5263C" w:rsidRDefault="0028309C">
            <w:pPr>
              <w:ind w:left="40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B5263C">
              <w:rPr>
                <w:rFonts w:asciiTheme="minorHAnsi" w:eastAsia="Californian FB" w:hAnsiTheme="minorHAnsi" w:cstheme="minorHAnsi"/>
                <w:b/>
                <w:sz w:val="22"/>
                <w:szCs w:val="22"/>
              </w:rPr>
              <w:t>S</w:t>
            </w:r>
            <w:r w:rsidRPr="00B5263C">
              <w:rPr>
                <w:rFonts w:asciiTheme="minorHAnsi" w:eastAsia="Californian FB" w:hAnsiTheme="minorHAnsi" w:cstheme="minorHAnsi"/>
                <w:b/>
                <w:spacing w:val="1"/>
                <w:sz w:val="22"/>
                <w:szCs w:val="22"/>
              </w:rPr>
              <w:t>ki</w:t>
            </w:r>
            <w:r w:rsidRPr="00B5263C">
              <w:rPr>
                <w:rFonts w:asciiTheme="minorHAnsi" w:eastAsia="Californian FB" w:hAnsiTheme="minorHAnsi" w:cstheme="minorHAnsi"/>
                <w:b/>
                <w:sz w:val="22"/>
                <w:szCs w:val="22"/>
              </w:rPr>
              <w:t>l</w:t>
            </w:r>
            <w:r w:rsidRPr="00B5263C">
              <w:rPr>
                <w:rFonts w:asciiTheme="minorHAnsi" w:eastAsia="Californian FB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B5263C">
              <w:rPr>
                <w:rFonts w:asciiTheme="minorHAnsi" w:eastAsia="Californian FB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6297" w:type="dxa"/>
            <w:tcBorders>
              <w:top w:val="nil"/>
              <w:left w:val="nil"/>
              <w:bottom w:val="nil"/>
              <w:right w:val="nil"/>
            </w:tcBorders>
          </w:tcPr>
          <w:p w14:paraId="0E56D921" w14:textId="77777777" w:rsidR="00021EB3" w:rsidRPr="00B5263C" w:rsidRDefault="00021EB3">
            <w:pPr>
              <w:spacing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D46E40" w14:textId="77777777" w:rsidR="00021EB3" w:rsidRPr="00B5263C" w:rsidRDefault="0028309C">
            <w:pPr>
              <w:ind w:left="225" w:right="536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B5263C">
              <w:rPr>
                <w:rFonts w:asciiTheme="minorHAnsi" w:eastAsia="Californian FB" w:hAnsiTheme="minorHAnsi" w:cstheme="minorHAnsi"/>
                <w:sz w:val="22"/>
                <w:szCs w:val="22"/>
              </w:rPr>
              <w:t>P</w:t>
            </w:r>
            <w:r w:rsidRPr="00B5263C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r</w:t>
            </w:r>
            <w:r w:rsidRPr="00B5263C">
              <w:rPr>
                <w:rFonts w:asciiTheme="minorHAnsi" w:eastAsia="Californian FB" w:hAnsiTheme="minorHAnsi" w:cstheme="minorHAnsi"/>
                <w:sz w:val="22"/>
                <w:szCs w:val="22"/>
              </w:rPr>
              <w:t>oficie</w:t>
            </w:r>
            <w:r w:rsidRPr="00B5263C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n</w:t>
            </w:r>
            <w:r w:rsidRPr="00B5263C">
              <w:rPr>
                <w:rFonts w:asciiTheme="minorHAnsi" w:eastAsia="Californian FB" w:hAnsiTheme="minorHAnsi" w:cstheme="minorHAnsi"/>
                <w:sz w:val="22"/>
                <w:szCs w:val="22"/>
              </w:rPr>
              <w:t>t in Wi</w:t>
            </w:r>
            <w:r w:rsidRPr="00B5263C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n</w:t>
            </w:r>
            <w:r w:rsidRPr="00B5263C">
              <w:rPr>
                <w:rFonts w:asciiTheme="minorHAnsi" w:eastAsia="Californian FB" w:hAnsiTheme="minorHAnsi" w:cstheme="minorHAnsi"/>
                <w:sz w:val="22"/>
                <w:szCs w:val="22"/>
              </w:rPr>
              <w:t>d</w:t>
            </w:r>
            <w:r w:rsidRPr="00B5263C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o</w:t>
            </w:r>
            <w:r w:rsidRPr="00B5263C">
              <w:rPr>
                <w:rFonts w:asciiTheme="minorHAnsi" w:eastAsia="Californian FB" w:hAnsiTheme="minorHAnsi" w:cstheme="minorHAnsi"/>
                <w:sz w:val="22"/>
                <w:szCs w:val="22"/>
              </w:rPr>
              <w:t>w</w:t>
            </w:r>
            <w:r w:rsidRPr="00B5263C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s</w:t>
            </w:r>
            <w:r w:rsidRPr="00B5263C">
              <w:rPr>
                <w:rFonts w:asciiTheme="minorHAnsi" w:eastAsia="Californian FB" w:hAnsiTheme="minorHAnsi" w:cstheme="minorHAnsi"/>
                <w:sz w:val="22"/>
                <w:szCs w:val="22"/>
              </w:rPr>
              <w:t>,</w:t>
            </w:r>
            <w:r w:rsidRPr="00B5263C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5263C">
              <w:rPr>
                <w:rFonts w:asciiTheme="minorHAnsi" w:eastAsia="Californian FB" w:hAnsiTheme="minorHAnsi" w:cstheme="minorHAnsi"/>
                <w:sz w:val="22"/>
                <w:szCs w:val="22"/>
              </w:rPr>
              <w:t>Wo</w:t>
            </w:r>
            <w:r w:rsidRPr="00B5263C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r</w:t>
            </w:r>
            <w:r w:rsidRPr="00B5263C">
              <w:rPr>
                <w:rFonts w:asciiTheme="minorHAnsi" w:eastAsia="Californian FB" w:hAnsiTheme="minorHAnsi" w:cstheme="minorHAnsi"/>
                <w:sz w:val="22"/>
                <w:szCs w:val="22"/>
              </w:rPr>
              <w:t xml:space="preserve">d, </w:t>
            </w:r>
            <w:r w:rsidRPr="00B5263C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E</w:t>
            </w:r>
            <w:r w:rsidRPr="00B5263C">
              <w:rPr>
                <w:rFonts w:asciiTheme="minorHAnsi" w:eastAsia="Californian FB" w:hAnsiTheme="minorHAnsi" w:cstheme="minorHAnsi"/>
                <w:sz w:val="22"/>
                <w:szCs w:val="22"/>
              </w:rPr>
              <w:t>xcel,</w:t>
            </w:r>
            <w:r w:rsidRPr="00B5263C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5263C">
              <w:rPr>
                <w:rFonts w:asciiTheme="minorHAnsi" w:eastAsia="Californian FB" w:hAnsiTheme="minorHAnsi" w:cstheme="minorHAnsi"/>
                <w:sz w:val="22"/>
                <w:szCs w:val="22"/>
              </w:rPr>
              <w:t>Ou</w:t>
            </w:r>
            <w:r w:rsidRPr="00B5263C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t</w:t>
            </w:r>
            <w:r w:rsidRPr="00B5263C">
              <w:rPr>
                <w:rFonts w:asciiTheme="minorHAnsi" w:eastAsia="Californian FB" w:hAnsiTheme="minorHAnsi" w:cstheme="minorHAnsi"/>
                <w:sz w:val="22"/>
                <w:szCs w:val="22"/>
              </w:rPr>
              <w:t>loo</w:t>
            </w:r>
            <w:r w:rsidRPr="00B5263C">
              <w:rPr>
                <w:rFonts w:asciiTheme="minorHAnsi" w:eastAsia="Californian FB" w:hAnsiTheme="minorHAnsi" w:cstheme="minorHAnsi"/>
                <w:spacing w:val="2"/>
                <w:sz w:val="22"/>
                <w:szCs w:val="22"/>
              </w:rPr>
              <w:t>k</w:t>
            </w:r>
            <w:r w:rsidRPr="00B5263C">
              <w:rPr>
                <w:rFonts w:asciiTheme="minorHAnsi" w:eastAsia="Californian FB" w:hAnsiTheme="minorHAnsi" w:cstheme="minorHAnsi"/>
                <w:sz w:val="22"/>
                <w:szCs w:val="22"/>
              </w:rPr>
              <w:t>,</w:t>
            </w:r>
            <w:r w:rsidRPr="00B5263C">
              <w:rPr>
                <w:rFonts w:asciiTheme="minorHAnsi" w:eastAsia="Californian FB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5263C">
              <w:rPr>
                <w:rFonts w:asciiTheme="minorHAnsi" w:eastAsia="Californian FB" w:hAnsiTheme="minorHAnsi" w:cstheme="minorHAnsi"/>
                <w:spacing w:val="2"/>
                <w:sz w:val="22"/>
                <w:szCs w:val="22"/>
              </w:rPr>
              <w:t>a</w:t>
            </w:r>
            <w:r w:rsidRPr="00B5263C">
              <w:rPr>
                <w:rFonts w:asciiTheme="minorHAnsi" w:eastAsia="Californian FB" w:hAnsiTheme="minorHAnsi" w:cstheme="minorHAnsi"/>
                <w:sz w:val="22"/>
                <w:szCs w:val="22"/>
              </w:rPr>
              <w:t>nd</w:t>
            </w:r>
            <w:r w:rsidRPr="00B5263C">
              <w:rPr>
                <w:rFonts w:asciiTheme="minorHAnsi" w:eastAsia="Californian FB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5263C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S</w:t>
            </w:r>
            <w:r w:rsidRPr="00B5263C">
              <w:rPr>
                <w:rFonts w:asciiTheme="minorHAnsi" w:eastAsia="Californian FB" w:hAnsiTheme="minorHAnsi" w:cstheme="minorHAnsi"/>
                <w:sz w:val="22"/>
                <w:szCs w:val="22"/>
              </w:rPr>
              <w:t>P</w:t>
            </w:r>
            <w:r w:rsidRPr="00B5263C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S</w:t>
            </w:r>
            <w:r w:rsidRPr="00B5263C">
              <w:rPr>
                <w:rFonts w:asciiTheme="minorHAnsi" w:eastAsia="Californian FB" w:hAnsiTheme="minorHAnsi" w:cstheme="minorHAnsi"/>
                <w:sz w:val="22"/>
                <w:szCs w:val="22"/>
              </w:rPr>
              <w:t>S Fun</w:t>
            </w:r>
            <w:r w:rsidRPr="00B5263C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ct</w:t>
            </w:r>
            <w:r w:rsidRPr="00B5263C">
              <w:rPr>
                <w:rFonts w:asciiTheme="minorHAnsi" w:eastAsia="Californian FB" w:hAnsiTheme="minorHAnsi" w:cstheme="minorHAnsi"/>
                <w:sz w:val="22"/>
                <w:szCs w:val="22"/>
              </w:rPr>
              <w:t>io</w:t>
            </w:r>
            <w:r w:rsidRPr="00B5263C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n</w:t>
            </w:r>
            <w:r w:rsidRPr="00B5263C">
              <w:rPr>
                <w:rFonts w:asciiTheme="minorHAnsi" w:eastAsia="Californian FB" w:hAnsiTheme="minorHAnsi" w:cstheme="minorHAnsi"/>
                <w:sz w:val="22"/>
                <w:szCs w:val="22"/>
              </w:rPr>
              <w:t>al</w:t>
            </w:r>
            <w:r w:rsidRPr="00B5263C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5263C">
              <w:rPr>
                <w:rFonts w:asciiTheme="minorHAnsi" w:eastAsia="Californian FB" w:hAnsiTheme="minorHAnsi" w:cstheme="minorHAnsi"/>
                <w:sz w:val="22"/>
                <w:szCs w:val="22"/>
              </w:rPr>
              <w:t>in P</w:t>
            </w:r>
            <w:r w:rsidRPr="00B5263C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o</w:t>
            </w:r>
            <w:r w:rsidRPr="00B5263C">
              <w:rPr>
                <w:rFonts w:asciiTheme="minorHAnsi" w:eastAsia="Californian FB" w:hAnsiTheme="minorHAnsi" w:cstheme="minorHAnsi"/>
                <w:sz w:val="22"/>
                <w:szCs w:val="22"/>
              </w:rPr>
              <w:t>wer</w:t>
            </w:r>
            <w:r w:rsidRPr="00B5263C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P</w:t>
            </w:r>
            <w:r w:rsidRPr="00B5263C">
              <w:rPr>
                <w:rFonts w:asciiTheme="minorHAnsi" w:eastAsia="Californian FB" w:hAnsiTheme="minorHAnsi" w:cstheme="minorHAnsi"/>
                <w:sz w:val="22"/>
                <w:szCs w:val="22"/>
              </w:rPr>
              <w:t>o</w:t>
            </w:r>
            <w:r w:rsidRPr="00B5263C">
              <w:rPr>
                <w:rFonts w:asciiTheme="minorHAnsi" w:eastAsia="Californian FB" w:hAnsiTheme="minorHAnsi" w:cstheme="minorHAnsi"/>
                <w:spacing w:val="2"/>
                <w:sz w:val="22"/>
                <w:szCs w:val="22"/>
              </w:rPr>
              <w:t>i</w:t>
            </w:r>
            <w:r w:rsidRPr="00B5263C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n</w:t>
            </w:r>
            <w:r w:rsidRPr="00B5263C">
              <w:rPr>
                <w:rFonts w:asciiTheme="minorHAnsi" w:eastAsia="Californian FB" w:hAnsiTheme="minorHAnsi" w:cstheme="minorHAnsi"/>
                <w:sz w:val="22"/>
                <w:szCs w:val="22"/>
              </w:rPr>
              <w:t>t</w:t>
            </w:r>
          </w:p>
          <w:p w14:paraId="54966DFB" w14:textId="77777777" w:rsidR="00021EB3" w:rsidRPr="00B5263C" w:rsidRDefault="0028309C">
            <w:pPr>
              <w:spacing w:line="260" w:lineRule="exact"/>
              <w:ind w:left="225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B5263C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Fluent</w:t>
            </w:r>
            <w:r w:rsidRPr="00B5263C">
              <w:rPr>
                <w:rFonts w:asciiTheme="minorHAnsi" w:eastAsia="Californian FB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B5263C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in ve</w:t>
            </w:r>
            <w:r w:rsidRPr="00B5263C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B5263C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bal</w:t>
            </w:r>
            <w:r w:rsidRPr="00B5263C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B5263C">
              <w:rPr>
                <w:rFonts w:asciiTheme="minorHAnsi" w:eastAsia="Californian FB" w:hAnsiTheme="minorHAnsi" w:cstheme="minorHAnsi"/>
                <w:spacing w:val="2"/>
                <w:position w:val="1"/>
                <w:sz w:val="22"/>
                <w:szCs w:val="22"/>
              </w:rPr>
              <w:t>a</w:t>
            </w:r>
            <w:r w:rsidRPr="00B5263C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nd</w:t>
            </w:r>
            <w:r w:rsidRPr="00B5263C">
              <w:rPr>
                <w:rFonts w:asciiTheme="minorHAnsi" w:eastAsia="Californian FB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B5263C">
              <w:rPr>
                <w:rFonts w:asciiTheme="minorHAnsi" w:eastAsia="Californian FB" w:hAnsiTheme="minorHAnsi" w:cstheme="minorHAnsi"/>
                <w:spacing w:val="2"/>
                <w:position w:val="1"/>
                <w:sz w:val="22"/>
                <w:szCs w:val="22"/>
              </w:rPr>
              <w:t>w</w:t>
            </w:r>
            <w:r w:rsidRPr="00B5263C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B5263C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i</w:t>
            </w:r>
            <w:r w:rsidRPr="00B5263C">
              <w:rPr>
                <w:rFonts w:asciiTheme="minorHAnsi" w:eastAsia="Californian FB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B5263C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B5263C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en</w:t>
            </w:r>
            <w:r w:rsidRPr="00B5263C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B5263C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Japa</w:t>
            </w:r>
            <w:r w:rsidRPr="00B5263C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B5263C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e</w:t>
            </w:r>
            <w:r w:rsidRPr="00B5263C">
              <w:rPr>
                <w:rFonts w:asciiTheme="minorHAnsi" w:eastAsia="Californian FB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B5263C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e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14:paraId="2A062322" w14:textId="77777777" w:rsidR="00021EB3" w:rsidRPr="00B5263C" w:rsidRDefault="00021EB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90909B4" w14:textId="77777777" w:rsidR="00021EB3" w:rsidRPr="00B5263C" w:rsidRDefault="00021EB3">
      <w:pPr>
        <w:rPr>
          <w:rFonts w:asciiTheme="minorHAnsi" w:hAnsiTheme="minorHAnsi" w:cstheme="minorHAnsi"/>
          <w:sz w:val="22"/>
          <w:szCs w:val="22"/>
        </w:rPr>
        <w:sectPr w:rsidR="00021EB3" w:rsidRPr="00B5263C">
          <w:pgSz w:w="12240" w:h="15840"/>
          <w:pgMar w:top="700" w:right="120" w:bottom="280" w:left="620" w:header="0" w:footer="325" w:gutter="0"/>
          <w:cols w:space="720"/>
        </w:sectPr>
      </w:pPr>
    </w:p>
    <w:p w14:paraId="2AC61F6D" w14:textId="77777777" w:rsidR="00021EB3" w:rsidRPr="00B5263C" w:rsidRDefault="0028309C">
      <w:pPr>
        <w:spacing w:before="73"/>
        <w:ind w:left="3450" w:right="386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lastRenderedPageBreak/>
        <w:pict w14:anchorId="17F18CCD">
          <v:group id="_x0000_s1127" style="position:absolute;left:0;text-align:left;margin-left:36pt;margin-top:18.65pt;width:540pt;height:23.35pt;z-index:-2019;mso-position-horizontal-relative:page;mso-position-vertical-relative:page" coordorigin="720,373" coordsize="10800,467">
            <v:shape id="_x0000_s1128" style="position:absolute;left:720;top:373;width:10800;height:467" coordorigin="720,373" coordsize="10800,467" path="m720,840r10800,l11520,373,720,373r,467xe" filled="f" strokecolor="gray" strokeweight=".5pt">
              <v:path arrowok="t"/>
            </v:shape>
            <w10:wrap anchorx="page" anchory="page"/>
          </v:group>
        </w:pic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MP</w:t>
      </w:r>
      <w:r w:rsidRPr="00B5263C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3:</w:t>
      </w:r>
      <w:r w:rsidRPr="00B5263C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Ch</w:t>
      </w:r>
      <w:r w:rsidRPr="00B5263C">
        <w:rPr>
          <w:rFonts w:asciiTheme="minorHAnsi" w:eastAsia="Garamond" w:hAnsiTheme="minorHAnsi" w:cstheme="minorHAnsi"/>
          <w:b/>
          <w:color w:val="808080"/>
          <w:spacing w:val="2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b/>
          <w:color w:val="808080"/>
          <w:spacing w:val="-3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b/>
          <w:color w:val="808080"/>
          <w:spacing w:val="-5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g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ical</w:t>
      </w:r>
      <w:r w:rsidRPr="00B5263C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Re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u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me</w:t>
      </w:r>
    </w:p>
    <w:p w14:paraId="0DB054B2" w14:textId="77777777" w:rsidR="00021EB3" w:rsidRPr="00B5263C" w:rsidRDefault="00021EB3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40ADD7B4" w14:textId="77777777" w:rsidR="00021EB3" w:rsidRPr="00B5263C" w:rsidRDefault="0028309C">
      <w:pPr>
        <w:ind w:left="4467" w:right="4769"/>
        <w:jc w:val="center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B5263C">
        <w:rPr>
          <w:rFonts w:asciiTheme="minorHAnsi" w:hAnsiTheme="minorHAnsi" w:cstheme="minorHAnsi"/>
          <w:b/>
          <w:sz w:val="22"/>
          <w:szCs w:val="22"/>
        </w:rPr>
        <w:t>ector</w:t>
      </w:r>
      <w:r w:rsidRPr="00B5263C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b/>
          <w:spacing w:val="-1"/>
          <w:w w:val="99"/>
          <w:sz w:val="22"/>
          <w:szCs w:val="22"/>
        </w:rPr>
        <w:t>G</w:t>
      </w:r>
      <w:r w:rsidRPr="00B5263C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o</w:t>
      </w:r>
      <w:r w:rsidRPr="00B5263C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n</w:t>
      </w:r>
      <w:r w:rsidRPr="00B5263C">
        <w:rPr>
          <w:rFonts w:asciiTheme="minorHAnsi" w:hAnsiTheme="minorHAnsi" w:cstheme="minorHAnsi"/>
          <w:b/>
          <w:spacing w:val="-3"/>
          <w:w w:val="99"/>
          <w:sz w:val="22"/>
          <w:szCs w:val="22"/>
        </w:rPr>
        <w:t>z</w:t>
      </w:r>
      <w:r w:rsidRPr="00B5263C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a</w:t>
      </w:r>
      <w:r w:rsidRPr="00B5263C">
        <w:rPr>
          <w:rFonts w:asciiTheme="minorHAnsi" w:hAnsiTheme="minorHAnsi" w:cstheme="minorHAnsi"/>
          <w:b/>
          <w:w w:val="99"/>
          <w:sz w:val="22"/>
          <w:szCs w:val="22"/>
        </w:rPr>
        <w:t>les</w:t>
      </w:r>
    </w:p>
    <w:p w14:paraId="6838E037" w14:textId="77777777" w:rsidR="00021EB3" w:rsidRPr="00B5263C" w:rsidRDefault="0028309C">
      <w:pPr>
        <w:spacing w:line="220" w:lineRule="exact"/>
        <w:ind w:left="1570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5263C">
        <w:rPr>
          <w:rFonts w:asciiTheme="minorHAnsi" w:hAnsiTheme="minorHAnsi" w:cstheme="minorHAnsi"/>
          <w:sz w:val="22"/>
          <w:szCs w:val="22"/>
        </w:rPr>
        <w:t>3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5263C">
        <w:rPr>
          <w:rFonts w:asciiTheme="minorHAnsi" w:hAnsiTheme="minorHAnsi" w:cstheme="minorHAnsi"/>
          <w:sz w:val="22"/>
          <w:szCs w:val="22"/>
        </w:rPr>
        <w:t>ay</w:t>
      </w:r>
      <w:r w:rsidRPr="00B5263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</w:t>
      </w:r>
      <w:r w:rsidRPr="00B5263C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555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5555</w:t>
      </w:r>
    </w:p>
    <w:p w14:paraId="68FE974A" w14:textId="77777777" w:rsidR="00021EB3" w:rsidRPr="00B5263C" w:rsidRDefault="0028309C">
      <w:pPr>
        <w:spacing w:before="1" w:line="220" w:lineRule="exact"/>
        <w:ind w:left="1570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>Ch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ica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600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>0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0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 xml:space="preserve">                                                                               </w:t>
      </w:r>
      <w:r w:rsidRPr="00B5263C">
        <w:rPr>
          <w:rFonts w:asciiTheme="minorHAnsi" w:hAnsiTheme="minorHAnsi" w:cstheme="minorHAnsi"/>
          <w:spacing w:val="24"/>
          <w:position w:val="-1"/>
          <w:sz w:val="22"/>
          <w:szCs w:val="22"/>
        </w:rPr>
        <w:t xml:space="preserve"> </w:t>
      </w:r>
      <w:hyperlink r:id="rId25">
        <w:r w:rsidRPr="00B5263C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hg</w:t>
        </w:r>
        <w:r w:rsidRPr="00B5263C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o</w:t>
        </w:r>
        <w:r w:rsidRPr="00B5263C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n</w:t>
        </w:r>
        <w:r w:rsidRPr="00B5263C">
          <w:rPr>
            <w:rFonts w:asciiTheme="minorHAnsi" w:hAnsiTheme="minorHAnsi" w:cstheme="minorHAnsi"/>
            <w:position w:val="-1"/>
            <w:sz w:val="22"/>
            <w:szCs w:val="22"/>
          </w:rPr>
          <w:t>z</w:t>
        </w:r>
        <w:r w:rsidRPr="00B5263C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a</w:t>
        </w:r>
        <w:r w:rsidRPr="00B5263C">
          <w:rPr>
            <w:rFonts w:asciiTheme="minorHAnsi" w:hAnsiTheme="minorHAnsi" w:cstheme="minorHAnsi"/>
            <w:position w:val="-1"/>
            <w:sz w:val="22"/>
            <w:szCs w:val="22"/>
          </w:rPr>
          <w:t>l</w:t>
        </w:r>
        <w:r w:rsidRPr="00B5263C">
          <w:rPr>
            <w:rFonts w:asciiTheme="minorHAnsi" w:hAnsiTheme="minorHAnsi" w:cstheme="minorHAnsi"/>
            <w:spacing w:val="2"/>
            <w:position w:val="-1"/>
            <w:sz w:val="22"/>
            <w:szCs w:val="22"/>
          </w:rPr>
          <w:t>e</w:t>
        </w:r>
        <w:r w:rsidRPr="00B5263C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s@</w:t>
        </w:r>
        <w:r w:rsidRPr="00B5263C">
          <w:rPr>
            <w:rFonts w:asciiTheme="minorHAnsi" w:hAnsiTheme="minorHAnsi" w:cstheme="minorHAnsi"/>
            <w:spacing w:val="3"/>
            <w:position w:val="-1"/>
            <w:sz w:val="22"/>
            <w:szCs w:val="22"/>
          </w:rPr>
          <w:t>e</w:t>
        </w:r>
        <w:r w:rsidRPr="00B5263C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m</w:t>
        </w:r>
        <w:r w:rsidRPr="00B5263C">
          <w:rPr>
            <w:rFonts w:asciiTheme="minorHAnsi" w:hAnsiTheme="minorHAnsi" w:cstheme="minorHAnsi"/>
            <w:position w:val="-1"/>
            <w:sz w:val="22"/>
            <w:szCs w:val="22"/>
          </w:rPr>
          <w:t>ail.c</w:t>
        </w:r>
        <w:r w:rsidRPr="00B5263C">
          <w:rPr>
            <w:rFonts w:asciiTheme="minorHAnsi" w:hAnsiTheme="minorHAnsi" w:cstheme="minorHAnsi"/>
            <w:spacing w:val="4"/>
            <w:position w:val="-1"/>
            <w:sz w:val="22"/>
            <w:szCs w:val="22"/>
          </w:rPr>
          <w:t>o</w:t>
        </w:r>
        <w:r w:rsidRPr="00B5263C">
          <w:rPr>
            <w:rFonts w:asciiTheme="minorHAnsi" w:hAnsiTheme="minorHAnsi" w:cstheme="minorHAnsi"/>
            <w:position w:val="-1"/>
            <w:sz w:val="22"/>
            <w:szCs w:val="22"/>
          </w:rPr>
          <w:t>m</w:t>
        </w:r>
      </w:hyperlink>
    </w:p>
    <w:p w14:paraId="09FECEA6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4A64D7" w14:textId="77777777" w:rsidR="00021EB3" w:rsidRPr="00B5263C" w:rsidRDefault="00021EB3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340B37DD" w14:textId="77777777" w:rsidR="00021EB3" w:rsidRPr="00B5263C" w:rsidRDefault="0028309C">
      <w:pPr>
        <w:spacing w:before="36" w:line="240" w:lineRule="exact"/>
        <w:ind w:left="1558" w:right="1242" w:hanging="1440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B5263C">
        <w:rPr>
          <w:rFonts w:asciiTheme="minorHAnsi" w:hAnsiTheme="minorHAnsi" w:cstheme="minorHAnsi"/>
          <w:b/>
          <w:sz w:val="22"/>
          <w:szCs w:val="22"/>
        </w:rPr>
        <w:t>J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ECT</w:t>
      </w:r>
      <w:r w:rsidRPr="00B5263C">
        <w:rPr>
          <w:rFonts w:asciiTheme="minorHAnsi" w:hAnsiTheme="minorHAnsi" w:cstheme="minorHAnsi"/>
          <w:b/>
          <w:sz w:val="22"/>
          <w:szCs w:val="22"/>
        </w:rPr>
        <w:t>IV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sz w:val="22"/>
          <w:szCs w:val="22"/>
        </w:rPr>
        <w:t>:</w:t>
      </w:r>
      <w:r w:rsidRPr="00B5263C">
        <w:rPr>
          <w:rFonts w:asciiTheme="minorHAnsi" w:hAnsiTheme="minorHAnsi" w:cstheme="minorHAnsi"/>
          <w:b/>
          <w:spacing w:val="40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 xml:space="preserve">o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b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 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e or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ns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 xml:space="preserve">p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5263C">
        <w:rPr>
          <w:rFonts w:asciiTheme="minorHAnsi" w:hAnsiTheme="minorHAnsi" w:cstheme="minorHAnsi"/>
          <w:sz w:val="22"/>
          <w:szCs w:val="22"/>
        </w:rPr>
        <w:t>os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 xml:space="preserve">on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 xml:space="preserve">n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5263C">
        <w:rPr>
          <w:rFonts w:asciiTheme="minorHAnsi" w:hAnsiTheme="minorHAnsi" w:cstheme="minorHAnsi"/>
          <w:sz w:val="22"/>
          <w:szCs w:val="22"/>
        </w:rPr>
        <w:t>h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h 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n c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5263C">
        <w:rPr>
          <w:rFonts w:asciiTheme="minorHAnsi" w:hAnsiTheme="minorHAnsi" w:cstheme="minorHAnsi"/>
          <w:sz w:val="22"/>
          <w:szCs w:val="22"/>
        </w:rPr>
        <w:t>b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 xml:space="preserve">e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B5263C">
        <w:rPr>
          <w:rFonts w:asciiTheme="minorHAnsi" w:hAnsiTheme="minorHAnsi" w:cstheme="minorHAnsi"/>
          <w:sz w:val="22"/>
          <w:szCs w:val="22"/>
        </w:rPr>
        <w:t xml:space="preserve">+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of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xp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nce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and edu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n, as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as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co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bo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on 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d co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un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B5263C">
        <w:rPr>
          <w:rFonts w:asciiTheme="minorHAnsi" w:hAnsiTheme="minorHAnsi" w:cstheme="minorHAnsi"/>
          <w:sz w:val="22"/>
          <w:szCs w:val="22"/>
        </w:rPr>
        <w:t>on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s.</w:t>
      </w:r>
    </w:p>
    <w:p w14:paraId="2D6AF61F" w14:textId="77777777" w:rsidR="00021EB3" w:rsidRPr="00B5263C" w:rsidRDefault="00021EB3">
      <w:pPr>
        <w:spacing w:before="3" w:line="220" w:lineRule="exact"/>
        <w:rPr>
          <w:rFonts w:asciiTheme="minorHAnsi" w:hAnsiTheme="minorHAnsi" w:cstheme="minorHAnsi"/>
          <w:sz w:val="22"/>
          <w:szCs w:val="22"/>
        </w:rPr>
        <w:sectPr w:rsidR="00021EB3" w:rsidRPr="00B5263C">
          <w:pgSz w:w="12240" w:h="15840"/>
          <w:pgMar w:top="360" w:right="120" w:bottom="280" w:left="540" w:header="0" w:footer="325" w:gutter="0"/>
          <w:cols w:space="720"/>
        </w:sectPr>
      </w:pPr>
    </w:p>
    <w:p w14:paraId="7B70DF1F" w14:textId="77777777" w:rsidR="00021EB3" w:rsidRPr="00B5263C" w:rsidRDefault="0028309C">
      <w:pPr>
        <w:spacing w:before="32"/>
        <w:ind w:left="118" w:right="-53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pict w14:anchorId="28B34CBA">
          <v:group id="_x0000_s1125" style="position:absolute;left:0;text-align:left;margin-left:32.9pt;margin-top:-49.4pt;width:529.4pt;height:0;z-index:-2018;mso-position-horizontal-relative:page" coordorigin="658,-988" coordsize="10588,0">
            <v:shape id="_x0000_s1126" style="position:absolute;left:658;top:-988;width:10588;height:0" coordorigin="658,-988" coordsize="10588,0" path="m658,-988r10587,e" filled="f" strokeweight=".14056mm">
              <v:path arrowok="t"/>
            </v:shape>
            <w10:wrap anchorx="page"/>
          </v:group>
        </w:pic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EDUCAT</w:t>
      </w:r>
      <w:r w:rsidRPr="00B5263C">
        <w:rPr>
          <w:rFonts w:asciiTheme="minorHAnsi" w:hAnsiTheme="minorHAnsi" w:cstheme="minorHAnsi"/>
          <w:b/>
          <w:sz w:val="22"/>
          <w:szCs w:val="22"/>
        </w:rPr>
        <w:t>I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b/>
          <w:sz w:val="22"/>
          <w:szCs w:val="22"/>
        </w:rPr>
        <w:t>:</w:t>
      </w:r>
    </w:p>
    <w:p w14:paraId="342C9CA0" w14:textId="77777777" w:rsidR="00021EB3" w:rsidRPr="00B5263C" w:rsidRDefault="0028309C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br w:type="column"/>
      </w:r>
    </w:p>
    <w:p w14:paraId="2E81836A" w14:textId="77777777" w:rsidR="00021EB3" w:rsidRPr="00B5263C" w:rsidRDefault="0028309C">
      <w:pPr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B5263C">
        <w:rPr>
          <w:rFonts w:asciiTheme="minorHAnsi" w:hAnsiTheme="minorHAnsi" w:cstheme="minorHAnsi"/>
          <w:b/>
          <w:sz w:val="22"/>
          <w:szCs w:val="22"/>
        </w:rPr>
        <w:t>ac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B5263C">
        <w:rPr>
          <w:rFonts w:asciiTheme="minorHAnsi" w:hAnsiTheme="minorHAnsi" w:cstheme="minorHAnsi"/>
          <w:b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b/>
          <w:sz w:val="22"/>
          <w:szCs w:val="22"/>
        </w:rPr>
        <w:t xml:space="preserve">r 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b/>
          <w:sz w:val="22"/>
          <w:szCs w:val="22"/>
        </w:rPr>
        <w:t>f</w:t>
      </w:r>
      <w:r w:rsidRPr="00B5263C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B5263C">
        <w:rPr>
          <w:rFonts w:asciiTheme="minorHAnsi" w:hAnsiTheme="minorHAnsi" w:cstheme="minorHAnsi"/>
          <w:b/>
          <w:sz w:val="22"/>
          <w:szCs w:val="22"/>
        </w:rPr>
        <w:t>c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b/>
          <w:sz w:val="22"/>
          <w:szCs w:val="22"/>
        </w:rPr>
        <w:t>ence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b/>
          <w:sz w:val="22"/>
          <w:szCs w:val="22"/>
        </w:rPr>
        <w:t xml:space="preserve">n 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B5263C">
        <w:rPr>
          <w:rFonts w:asciiTheme="minorHAnsi" w:hAnsiTheme="minorHAnsi" w:cstheme="minorHAnsi"/>
          <w:b/>
          <w:sz w:val="22"/>
          <w:szCs w:val="22"/>
        </w:rPr>
        <w:t>p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sz w:val="22"/>
          <w:szCs w:val="22"/>
        </w:rPr>
        <w:t>r S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b/>
          <w:sz w:val="22"/>
          <w:szCs w:val="22"/>
        </w:rPr>
        <w:t>en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B5263C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 xml:space="preserve">,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5263C">
        <w:rPr>
          <w:rFonts w:asciiTheme="minorHAnsi" w:hAnsiTheme="minorHAnsi" w:cstheme="minorHAnsi"/>
          <w:sz w:val="22"/>
          <w:szCs w:val="22"/>
        </w:rPr>
        <w:t>ePa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5263C">
        <w:rPr>
          <w:rFonts w:asciiTheme="minorHAnsi" w:hAnsiTheme="minorHAnsi" w:cstheme="minorHAnsi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 xml:space="preserve">,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h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>o,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 xml:space="preserve">L       </w:t>
      </w:r>
      <w:r w:rsidRPr="00B5263C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Expec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ed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June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2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B5263C">
        <w:rPr>
          <w:rFonts w:asciiTheme="minorHAnsi" w:hAnsiTheme="minorHAnsi" w:cstheme="minorHAnsi"/>
          <w:sz w:val="22"/>
          <w:szCs w:val="22"/>
        </w:rPr>
        <w:t>11</w:t>
      </w:r>
    </w:p>
    <w:p w14:paraId="399B3274" w14:textId="77777777" w:rsidR="00021EB3" w:rsidRPr="00B5263C" w:rsidRDefault="0028309C">
      <w:pPr>
        <w:spacing w:before="1" w:line="240" w:lineRule="exact"/>
        <w:rPr>
          <w:rFonts w:asciiTheme="minorHAnsi" w:hAnsiTheme="minorHAnsi" w:cstheme="minorHAnsi"/>
          <w:sz w:val="22"/>
          <w:szCs w:val="22"/>
        </w:rPr>
        <w:sectPr w:rsidR="00021EB3" w:rsidRPr="00B5263C">
          <w:type w:val="continuous"/>
          <w:pgSz w:w="12240" w:h="15840"/>
          <w:pgMar w:top="1480" w:right="120" w:bottom="280" w:left="540" w:header="720" w:footer="720" w:gutter="0"/>
          <w:cols w:num="2" w:space="720" w:equalWidth="0">
            <w:col w:w="1535" w:space="23"/>
            <w:col w:w="10022"/>
          </w:cols>
        </w:sectPr>
      </w:pP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B5263C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e G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>PA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 xml:space="preserve">: 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3.</w:t>
      </w:r>
      <w:r w:rsidRPr="00B5263C">
        <w:rPr>
          <w:rFonts w:asciiTheme="minorHAnsi" w:hAnsiTheme="minorHAnsi" w:cstheme="minorHAnsi"/>
          <w:spacing w:val="-2"/>
          <w:position w:val="-1"/>
          <w:sz w:val="22"/>
          <w:szCs w:val="22"/>
        </w:rPr>
        <w:t>0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/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4.</w:t>
      </w:r>
      <w:r w:rsidRPr="00B5263C">
        <w:rPr>
          <w:rFonts w:asciiTheme="minorHAnsi" w:hAnsiTheme="minorHAnsi" w:cstheme="minorHAnsi"/>
          <w:spacing w:val="-2"/>
          <w:position w:val="-1"/>
          <w:sz w:val="22"/>
          <w:szCs w:val="22"/>
        </w:rPr>
        <w:t>0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;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3"/>
          <w:position w:val="-1"/>
          <w:sz w:val="22"/>
          <w:szCs w:val="22"/>
        </w:rPr>
        <w:t>j</w:t>
      </w:r>
      <w:r w:rsidRPr="00B5263C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: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2"/>
          <w:position w:val="-1"/>
          <w:sz w:val="22"/>
          <w:szCs w:val="22"/>
        </w:rPr>
        <w:t>3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.6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/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4</w:t>
      </w:r>
      <w:r w:rsidRPr="00B5263C">
        <w:rPr>
          <w:rFonts w:asciiTheme="minorHAnsi" w:hAnsiTheme="minorHAnsi" w:cstheme="minorHAnsi"/>
          <w:spacing w:val="-2"/>
          <w:position w:val="-1"/>
          <w:sz w:val="22"/>
          <w:szCs w:val="22"/>
        </w:rPr>
        <w:t>.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0</w:t>
      </w:r>
    </w:p>
    <w:p w14:paraId="11EB67C8" w14:textId="77777777" w:rsidR="00021EB3" w:rsidRPr="00B5263C" w:rsidRDefault="00021EB3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0EF91CC1" w14:textId="77777777" w:rsidR="00021EB3" w:rsidRPr="00B5263C" w:rsidRDefault="0028309C">
      <w:pPr>
        <w:spacing w:before="32"/>
        <w:ind w:left="118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TEC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b/>
          <w:sz w:val="22"/>
          <w:szCs w:val="22"/>
        </w:rPr>
        <w:t>IC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b/>
          <w:sz w:val="22"/>
          <w:szCs w:val="22"/>
        </w:rPr>
        <w:t>L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b/>
          <w:sz w:val="22"/>
          <w:szCs w:val="22"/>
        </w:rPr>
        <w:t>S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b/>
          <w:sz w:val="22"/>
          <w:szCs w:val="22"/>
        </w:rPr>
        <w:t>M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AR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B5263C">
        <w:rPr>
          <w:rFonts w:asciiTheme="minorHAnsi" w:hAnsiTheme="minorHAnsi" w:cstheme="minorHAnsi"/>
          <w:b/>
          <w:sz w:val="22"/>
          <w:szCs w:val="22"/>
        </w:rPr>
        <w:t>:</w:t>
      </w:r>
    </w:p>
    <w:p w14:paraId="05D0DB54" w14:textId="77777777" w:rsidR="00021EB3" w:rsidRPr="00B5263C" w:rsidRDefault="0028309C">
      <w:pPr>
        <w:spacing w:line="240" w:lineRule="exact"/>
        <w:ind w:left="1558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B5263C">
        <w:rPr>
          <w:rFonts w:asciiTheme="minorHAnsi" w:hAnsiTheme="minorHAnsi" w:cstheme="minorHAnsi"/>
          <w:b/>
          <w:sz w:val="22"/>
          <w:szCs w:val="22"/>
        </w:rPr>
        <w:t>ang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b/>
          <w:sz w:val="22"/>
          <w:szCs w:val="22"/>
        </w:rPr>
        <w:t>age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B5263C">
        <w:rPr>
          <w:rFonts w:asciiTheme="minorHAnsi" w:hAnsiTheme="minorHAnsi" w:cstheme="minorHAnsi"/>
          <w:b/>
          <w:sz w:val="22"/>
          <w:szCs w:val="22"/>
        </w:rPr>
        <w:t>: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++,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su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 xml:space="preserve">,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ob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hAnsiTheme="minorHAnsi" w:cstheme="minorHAnsi"/>
          <w:sz w:val="22"/>
          <w:szCs w:val="22"/>
        </w:rPr>
        <w:t xml:space="preserve">a, 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ML,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J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hAnsiTheme="minorHAnsi" w:cstheme="minorHAnsi"/>
          <w:sz w:val="22"/>
          <w:szCs w:val="22"/>
        </w:rPr>
        <w:t>aSc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</w:p>
    <w:p w14:paraId="387AD65F" w14:textId="77777777" w:rsidR="00021EB3" w:rsidRPr="00B5263C" w:rsidRDefault="0028309C">
      <w:pPr>
        <w:spacing w:line="240" w:lineRule="exact"/>
        <w:ind w:left="1558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b/>
          <w:sz w:val="22"/>
          <w:szCs w:val="22"/>
        </w:rPr>
        <w:t>S</w:t>
      </w:r>
      <w:r w:rsidRPr="00B5263C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B5263C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B5263C">
        <w:rPr>
          <w:rFonts w:asciiTheme="minorHAnsi" w:hAnsiTheme="minorHAnsi" w:cstheme="minorHAnsi"/>
          <w:b/>
          <w:sz w:val="22"/>
          <w:szCs w:val="22"/>
        </w:rPr>
        <w:t>a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B5263C">
        <w:rPr>
          <w:rFonts w:asciiTheme="minorHAnsi" w:hAnsiTheme="minorHAnsi" w:cstheme="minorHAnsi"/>
          <w:b/>
          <w:sz w:val="22"/>
          <w:szCs w:val="22"/>
        </w:rPr>
        <w:t xml:space="preserve">e: </w:t>
      </w:r>
      <w:r w:rsidRPr="00B5263C">
        <w:rPr>
          <w:rFonts w:asciiTheme="minorHAnsi" w:hAnsiTheme="minorHAnsi" w:cstheme="minorHAnsi"/>
          <w:sz w:val="22"/>
          <w:szCs w:val="22"/>
        </w:rPr>
        <w:t>Wo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d, Exc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, P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Poi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Wo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, F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ro</w:t>
      </w:r>
      <w:r w:rsidRPr="00B5263C">
        <w:rPr>
          <w:rFonts w:asciiTheme="minorHAnsi" w:hAnsiTheme="minorHAnsi" w:cstheme="minorHAnsi"/>
          <w:sz w:val="22"/>
          <w:szCs w:val="22"/>
        </w:rPr>
        <w:t>nt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Pa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</w:p>
    <w:p w14:paraId="5B7EBE78" w14:textId="77777777" w:rsidR="00021EB3" w:rsidRPr="00B5263C" w:rsidRDefault="0028309C">
      <w:pPr>
        <w:spacing w:before="1"/>
        <w:ind w:left="1558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b/>
          <w:sz w:val="22"/>
          <w:szCs w:val="22"/>
        </w:rPr>
        <w:t>per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b/>
          <w:sz w:val="22"/>
          <w:szCs w:val="22"/>
        </w:rPr>
        <w:t xml:space="preserve">ng 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b/>
          <w:sz w:val="22"/>
          <w:szCs w:val="22"/>
        </w:rPr>
        <w:t>y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B5263C">
        <w:rPr>
          <w:rFonts w:asciiTheme="minorHAnsi" w:hAnsiTheme="minorHAnsi" w:cstheme="minorHAnsi"/>
          <w:b/>
          <w:sz w:val="22"/>
          <w:szCs w:val="22"/>
        </w:rPr>
        <w:t xml:space="preserve">s: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5263C">
        <w:rPr>
          <w:rFonts w:asciiTheme="minorHAnsi" w:hAnsiTheme="minorHAnsi" w:cstheme="minorHAnsi"/>
          <w:sz w:val="22"/>
          <w:szCs w:val="22"/>
        </w:rPr>
        <w:t>s, U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B5263C">
        <w:rPr>
          <w:rFonts w:asciiTheme="minorHAnsi" w:hAnsiTheme="minorHAnsi" w:cstheme="minorHAnsi"/>
          <w:sz w:val="22"/>
          <w:szCs w:val="22"/>
        </w:rPr>
        <w:t xml:space="preserve">,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DO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</w:p>
    <w:p w14:paraId="285DF822" w14:textId="77777777" w:rsidR="00021EB3" w:rsidRPr="00B5263C" w:rsidRDefault="0028309C">
      <w:pPr>
        <w:spacing w:line="240" w:lineRule="exact"/>
        <w:ind w:left="1558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B5263C">
        <w:rPr>
          <w:rFonts w:asciiTheme="minorHAnsi" w:hAnsiTheme="minorHAnsi" w:cstheme="minorHAnsi"/>
          <w:b/>
          <w:sz w:val="22"/>
          <w:szCs w:val="22"/>
        </w:rPr>
        <w:t>a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b/>
          <w:sz w:val="22"/>
          <w:szCs w:val="22"/>
        </w:rPr>
        <w:t>abas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sz w:val="22"/>
          <w:szCs w:val="22"/>
        </w:rPr>
        <w:t>s:</w:t>
      </w:r>
      <w:r w:rsidRPr="00B5263C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s, S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B5263C">
        <w:rPr>
          <w:rFonts w:asciiTheme="minorHAnsi" w:hAnsiTheme="minorHAnsi" w:cstheme="minorHAnsi"/>
          <w:sz w:val="22"/>
          <w:szCs w:val="22"/>
        </w:rPr>
        <w:t>L</w:t>
      </w:r>
    </w:p>
    <w:p w14:paraId="3804F177" w14:textId="77777777" w:rsidR="00021EB3" w:rsidRPr="00B5263C" w:rsidRDefault="00021EB3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30B03627" w14:textId="77777777" w:rsidR="00021EB3" w:rsidRPr="00B5263C" w:rsidRDefault="0028309C">
      <w:pPr>
        <w:ind w:left="118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UR</w:t>
      </w:r>
      <w:r w:rsidRPr="00B5263C">
        <w:rPr>
          <w:rFonts w:asciiTheme="minorHAnsi" w:hAnsiTheme="minorHAnsi" w:cstheme="minorHAnsi"/>
          <w:b/>
          <w:sz w:val="22"/>
          <w:szCs w:val="22"/>
        </w:rPr>
        <w:t>SE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B5263C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b/>
          <w:sz w:val="22"/>
          <w:szCs w:val="22"/>
        </w:rPr>
        <w:t>J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ECT</w:t>
      </w:r>
      <w:r w:rsidRPr="00B5263C">
        <w:rPr>
          <w:rFonts w:asciiTheme="minorHAnsi" w:hAnsiTheme="minorHAnsi" w:cstheme="minorHAnsi"/>
          <w:b/>
          <w:sz w:val="22"/>
          <w:szCs w:val="22"/>
        </w:rPr>
        <w:t>S:</w:t>
      </w:r>
    </w:p>
    <w:p w14:paraId="731A3A6D" w14:textId="77777777" w:rsidR="00021EB3" w:rsidRPr="00B5263C" w:rsidRDefault="0028309C">
      <w:pPr>
        <w:spacing w:line="240" w:lineRule="exact"/>
        <w:ind w:left="1558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em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na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 xml:space="preserve">s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 xml:space="preserve">nd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 xml:space="preserve">n                                                                                    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W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er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2010</w:t>
      </w:r>
    </w:p>
    <w:p w14:paraId="504053A5" w14:textId="77777777" w:rsidR="00021EB3" w:rsidRPr="00B5263C" w:rsidRDefault="0028309C">
      <w:pPr>
        <w:spacing w:before="6"/>
        <w:ind w:left="1558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B5263C">
        <w:rPr>
          <w:rFonts w:asciiTheme="minorHAnsi" w:hAnsiTheme="minorHAnsi" w:cstheme="minorHAnsi"/>
          <w:b/>
          <w:sz w:val="22"/>
          <w:szCs w:val="22"/>
        </w:rPr>
        <w:t>ro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</w:rPr>
        <w:t>d</w:t>
      </w:r>
      <w:r w:rsidRPr="00B5263C">
        <w:rPr>
          <w:rFonts w:asciiTheme="minorHAnsi" w:hAnsiTheme="minorHAnsi" w:cstheme="minorHAnsi"/>
          <w:b/>
          <w:sz w:val="22"/>
          <w:szCs w:val="22"/>
        </w:rPr>
        <w:t>uc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b/>
          <w:sz w:val="22"/>
          <w:szCs w:val="22"/>
        </w:rPr>
        <w:t xml:space="preserve">on 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b/>
          <w:sz w:val="22"/>
          <w:szCs w:val="22"/>
        </w:rPr>
        <w:t>o</w:t>
      </w:r>
      <w:r w:rsidRPr="00B5263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b/>
          <w:sz w:val="22"/>
          <w:szCs w:val="22"/>
        </w:rPr>
        <w:t>r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b/>
          <w:sz w:val="22"/>
          <w:szCs w:val="22"/>
        </w:rPr>
        <w:t>l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B5263C">
        <w:rPr>
          <w:rFonts w:asciiTheme="minorHAnsi" w:hAnsiTheme="minorHAnsi" w:cstheme="minorHAnsi"/>
          <w:b/>
          <w:sz w:val="22"/>
          <w:szCs w:val="22"/>
        </w:rPr>
        <w:t>r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sz w:val="22"/>
          <w:szCs w:val="22"/>
        </w:rPr>
        <w:t>ct</w:t>
      </w:r>
    </w:p>
    <w:p w14:paraId="4ED5B815" w14:textId="77777777" w:rsidR="00021EB3" w:rsidRPr="00B5263C" w:rsidRDefault="0028309C">
      <w:pPr>
        <w:spacing w:line="240" w:lineRule="exact"/>
        <w:ind w:left="1738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 xml:space="preserve">Led a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of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hAnsiTheme="minorHAnsi" w:cstheme="minorHAnsi"/>
          <w:sz w:val="22"/>
          <w:szCs w:val="22"/>
        </w:rPr>
        <w:t xml:space="preserve">e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5263C">
        <w:rPr>
          <w:rFonts w:asciiTheme="minorHAnsi" w:hAnsiTheme="minorHAnsi" w:cstheme="minorHAnsi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5263C">
        <w:rPr>
          <w:rFonts w:asciiTheme="minorHAnsi" w:hAnsiTheme="minorHAnsi" w:cstheme="minorHAnsi"/>
          <w:sz w:val="22"/>
          <w:szCs w:val="22"/>
        </w:rPr>
        <w:t>en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 d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>, co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ng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 xml:space="preserve">and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en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5263C">
        <w:rPr>
          <w:rFonts w:asciiTheme="minorHAnsi" w:hAnsiTheme="minorHAnsi" w:cstheme="minorHAnsi"/>
          <w:sz w:val="22"/>
          <w:szCs w:val="22"/>
        </w:rPr>
        <w:t>ng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an S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B5263C">
        <w:rPr>
          <w:rFonts w:asciiTheme="minorHAnsi" w:hAnsiTheme="minorHAnsi" w:cstheme="minorHAnsi"/>
          <w:sz w:val="22"/>
          <w:szCs w:val="22"/>
        </w:rPr>
        <w:t xml:space="preserve">L 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ba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e.</w:t>
      </w:r>
    </w:p>
    <w:p w14:paraId="7803E0FB" w14:textId="77777777" w:rsidR="00021EB3" w:rsidRPr="00B5263C" w:rsidRDefault="0028309C">
      <w:pPr>
        <w:spacing w:before="1"/>
        <w:ind w:left="1738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Ent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 xml:space="preserve">ed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nd up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 xml:space="preserve">d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5263C">
        <w:rPr>
          <w:rFonts w:asciiTheme="minorHAnsi" w:hAnsiTheme="minorHAnsi" w:cstheme="minorHAnsi"/>
          <w:sz w:val="22"/>
          <w:szCs w:val="22"/>
        </w:rPr>
        <w:t>on us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ng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 xml:space="preserve">a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ch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en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 xml:space="preserve">e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ob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.</w:t>
      </w:r>
    </w:p>
    <w:p w14:paraId="47DAF7D7" w14:textId="77777777" w:rsidR="00021EB3" w:rsidRPr="00B5263C" w:rsidRDefault="0028309C">
      <w:pPr>
        <w:spacing w:before="3" w:line="240" w:lineRule="exact"/>
        <w:ind w:left="1959" w:right="907" w:hanging="221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ed 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 xml:space="preserve">and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>ned docu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en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 xml:space="preserve">n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h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da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ow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 xml:space="preserve">s,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e c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 xml:space="preserve">s,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s sp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ons,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da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5263C">
        <w:rPr>
          <w:rFonts w:asciiTheme="minorHAnsi" w:hAnsiTheme="minorHAnsi" w:cstheme="minorHAnsi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ona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and 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us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anu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B5263C">
        <w:rPr>
          <w:rFonts w:asciiTheme="minorHAnsi" w:hAnsiTheme="minorHAnsi" w:cstheme="minorHAnsi"/>
          <w:sz w:val="22"/>
          <w:szCs w:val="22"/>
        </w:rPr>
        <w:t>.</w:t>
      </w:r>
    </w:p>
    <w:p w14:paraId="3662DA48" w14:textId="77777777" w:rsidR="00021EB3" w:rsidRPr="00B5263C" w:rsidRDefault="00021EB3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095CDA92" w14:textId="77777777" w:rsidR="00021EB3" w:rsidRPr="00B5263C" w:rsidRDefault="0028309C">
      <w:pPr>
        <w:ind w:left="1558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ce</w:t>
      </w:r>
      <w:r w:rsidRPr="00B5263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</w:t>
      </w:r>
      <w:r w:rsidRPr="00B5263C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Su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er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2009</w:t>
      </w:r>
    </w:p>
    <w:p w14:paraId="4A39C16B" w14:textId="77777777" w:rsidR="00021EB3" w:rsidRPr="00B5263C" w:rsidRDefault="0028309C">
      <w:pPr>
        <w:spacing w:before="6"/>
        <w:ind w:left="1558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b/>
          <w:sz w:val="22"/>
          <w:szCs w:val="22"/>
        </w:rPr>
        <w:t>Web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B5263C">
        <w:rPr>
          <w:rFonts w:asciiTheme="minorHAnsi" w:hAnsiTheme="minorHAnsi" w:cstheme="minorHAnsi"/>
          <w:b/>
          <w:sz w:val="22"/>
          <w:szCs w:val="22"/>
        </w:rPr>
        <w:t>e D</w:t>
      </w:r>
      <w:r w:rsidRPr="00B5263C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sz w:val="22"/>
          <w:szCs w:val="22"/>
        </w:rPr>
        <w:t>s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b/>
          <w:sz w:val="22"/>
          <w:szCs w:val="22"/>
        </w:rPr>
        <w:t>n</w:t>
      </w:r>
      <w:r w:rsidRPr="00B5263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B5263C">
        <w:rPr>
          <w:rFonts w:asciiTheme="minorHAnsi" w:hAnsiTheme="minorHAnsi" w:cstheme="minorHAnsi"/>
          <w:b/>
          <w:sz w:val="22"/>
          <w:szCs w:val="22"/>
        </w:rPr>
        <w:t>r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B5263C">
        <w:rPr>
          <w:rFonts w:asciiTheme="minorHAnsi" w:hAnsiTheme="minorHAnsi" w:cstheme="minorHAnsi"/>
          <w:b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B5263C">
        <w:rPr>
          <w:rFonts w:asciiTheme="minorHAnsi" w:hAnsiTheme="minorHAnsi" w:cstheme="minorHAnsi"/>
          <w:b/>
          <w:sz w:val="22"/>
          <w:szCs w:val="22"/>
        </w:rPr>
        <w:t>t</w:t>
      </w:r>
    </w:p>
    <w:p w14:paraId="24BE106C" w14:textId="77777777" w:rsidR="00021EB3" w:rsidRPr="00B5263C" w:rsidRDefault="0028309C">
      <w:pPr>
        <w:spacing w:line="240" w:lineRule="exact"/>
        <w:ind w:left="1738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>ned 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son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5263C">
        <w:rPr>
          <w:rFonts w:asciiTheme="minorHAnsi" w:hAnsiTheme="minorHAnsi" w:cstheme="minorHAnsi"/>
          <w:sz w:val="22"/>
          <w:szCs w:val="22"/>
        </w:rPr>
        <w:t xml:space="preserve">eb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e u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ng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5263C">
        <w:rPr>
          <w:rFonts w:asciiTheme="minorHAnsi" w:hAnsiTheme="minorHAnsi" w:cstheme="minorHAnsi"/>
          <w:sz w:val="22"/>
          <w:szCs w:val="22"/>
        </w:rPr>
        <w:t xml:space="preserve">TML;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ew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b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hyperlink r:id="rId26">
        <w:r w:rsidRPr="00B5263C">
          <w:rPr>
            <w:rFonts w:asciiTheme="minorHAnsi" w:hAnsiTheme="minorHAnsi" w:cstheme="minorHAnsi"/>
            <w:spacing w:val="-1"/>
            <w:sz w:val="22"/>
            <w:szCs w:val="22"/>
          </w:rPr>
          <w:t>www</w:t>
        </w:r>
        <w:r w:rsidRPr="00B5263C">
          <w:rPr>
            <w:rFonts w:asciiTheme="minorHAnsi" w:hAnsiTheme="minorHAnsi" w:cstheme="minorHAnsi"/>
            <w:sz w:val="22"/>
            <w:szCs w:val="22"/>
          </w:rPr>
          <w:t>.hgonz</w:t>
        </w:r>
        <w:r w:rsidRPr="00B5263C">
          <w:rPr>
            <w:rFonts w:asciiTheme="minorHAnsi" w:hAnsiTheme="minorHAnsi" w:cstheme="minorHAnsi"/>
            <w:spacing w:val="-2"/>
            <w:sz w:val="22"/>
            <w:szCs w:val="22"/>
          </w:rPr>
          <w:t>a</w:t>
        </w:r>
        <w:r w:rsidRPr="00B5263C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B5263C">
          <w:rPr>
            <w:rFonts w:asciiTheme="minorHAnsi" w:hAnsiTheme="minorHAnsi" w:cstheme="minorHAnsi"/>
            <w:spacing w:val="-2"/>
            <w:sz w:val="22"/>
            <w:szCs w:val="22"/>
          </w:rPr>
          <w:t>e</w:t>
        </w:r>
        <w:r w:rsidRPr="00B5263C">
          <w:rPr>
            <w:rFonts w:asciiTheme="minorHAnsi" w:hAnsiTheme="minorHAnsi" w:cstheme="minorHAnsi"/>
            <w:sz w:val="22"/>
            <w:szCs w:val="22"/>
          </w:rPr>
          <w:t>s1.d</w:t>
        </w:r>
        <w:r w:rsidRPr="00B5263C">
          <w:rPr>
            <w:rFonts w:asciiTheme="minorHAnsi" w:hAnsiTheme="minorHAnsi" w:cstheme="minorHAnsi"/>
            <w:spacing w:val="1"/>
            <w:sz w:val="22"/>
            <w:szCs w:val="22"/>
          </w:rPr>
          <w:t>e</w:t>
        </w:r>
        <w:r w:rsidRPr="00B5263C">
          <w:rPr>
            <w:rFonts w:asciiTheme="minorHAnsi" w:hAnsiTheme="minorHAnsi" w:cstheme="minorHAnsi"/>
            <w:spacing w:val="-2"/>
            <w:sz w:val="22"/>
            <w:szCs w:val="22"/>
          </w:rPr>
          <w:t>p</w:t>
        </w:r>
        <w:r w:rsidRPr="00B5263C">
          <w:rPr>
            <w:rFonts w:asciiTheme="minorHAnsi" w:hAnsiTheme="minorHAnsi" w:cstheme="minorHAnsi"/>
            <w:sz w:val="22"/>
            <w:szCs w:val="22"/>
          </w:rPr>
          <w:t>au</w:t>
        </w:r>
        <w:r w:rsidRPr="00B5263C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B5263C">
          <w:rPr>
            <w:rFonts w:asciiTheme="minorHAnsi" w:hAnsiTheme="minorHAnsi" w:cstheme="minorHAnsi"/>
            <w:spacing w:val="-2"/>
            <w:sz w:val="22"/>
            <w:szCs w:val="22"/>
          </w:rPr>
          <w:t>.e</w:t>
        </w:r>
        <w:r w:rsidRPr="00B5263C">
          <w:rPr>
            <w:rFonts w:asciiTheme="minorHAnsi" w:hAnsiTheme="minorHAnsi" w:cstheme="minorHAnsi"/>
            <w:sz w:val="22"/>
            <w:szCs w:val="22"/>
          </w:rPr>
          <w:t>du.</w:t>
        </w:r>
      </w:hyperlink>
    </w:p>
    <w:p w14:paraId="2A88BDF3" w14:textId="77777777" w:rsidR="00021EB3" w:rsidRPr="00B5263C" w:rsidRDefault="00021EB3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5AEBEE64" w14:textId="77777777" w:rsidR="00021EB3" w:rsidRPr="00B5263C" w:rsidRDefault="0028309C">
      <w:pPr>
        <w:ind w:left="118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RELATE</w:t>
      </w:r>
      <w:r w:rsidRPr="00B5263C">
        <w:rPr>
          <w:rFonts w:asciiTheme="minorHAnsi" w:hAnsiTheme="minorHAnsi" w:cstheme="minorHAnsi"/>
          <w:b/>
          <w:sz w:val="22"/>
          <w:szCs w:val="22"/>
        </w:rPr>
        <w:t>D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EX</w:t>
      </w:r>
      <w:r w:rsidRPr="00B5263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B5263C">
        <w:rPr>
          <w:rFonts w:asciiTheme="minorHAnsi" w:hAnsiTheme="minorHAnsi" w:cstheme="minorHAnsi"/>
          <w:b/>
          <w:sz w:val="22"/>
          <w:szCs w:val="22"/>
        </w:rPr>
        <w:t>I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EN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E:</w:t>
      </w:r>
    </w:p>
    <w:p w14:paraId="28254760" w14:textId="77777777" w:rsidR="00021EB3" w:rsidRPr="00B5263C" w:rsidRDefault="0028309C">
      <w:pPr>
        <w:spacing w:line="240" w:lineRule="exact"/>
        <w:ind w:left="1558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B5263C">
        <w:rPr>
          <w:rFonts w:asciiTheme="minorHAnsi" w:hAnsiTheme="minorHAnsi" w:cstheme="minorHAnsi"/>
          <w:sz w:val="22"/>
          <w:szCs w:val="22"/>
        </w:rPr>
        <w:t xml:space="preserve">d,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 xml:space="preserve">o, 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</w:t>
      </w:r>
      <w:r w:rsidRPr="00B5263C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 xml:space="preserve">2008 – 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nt</w:t>
      </w:r>
    </w:p>
    <w:p w14:paraId="392FE792" w14:textId="77777777" w:rsidR="00021EB3" w:rsidRPr="00B5263C" w:rsidRDefault="0028309C">
      <w:pPr>
        <w:spacing w:before="6"/>
        <w:ind w:left="1558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B5263C">
        <w:rPr>
          <w:rFonts w:asciiTheme="minorHAnsi" w:hAnsiTheme="minorHAnsi" w:cstheme="minorHAnsi"/>
          <w:b/>
          <w:sz w:val="22"/>
          <w:szCs w:val="22"/>
        </w:rPr>
        <w:t>a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b/>
          <w:sz w:val="22"/>
          <w:szCs w:val="22"/>
        </w:rPr>
        <w:t>abase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b/>
          <w:sz w:val="22"/>
          <w:szCs w:val="22"/>
        </w:rPr>
        <w:t>In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b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b/>
          <w:sz w:val="22"/>
          <w:szCs w:val="22"/>
        </w:rPr>
        <w:t>n</w:t>
      </w:r>
    </w:p>
    <w:p w14:paraId="7DD3A0A1" w14:textId="77777777" w:rsidR="00021EB3" w:rsidRPr="00B5263C" w:rsidRDefault="0028309C">
      <w:pPr>
        <w:spacing w:line="240" w:lineRule="exact"/>
        <w:ind w:left="1738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 1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B5263C">
        <w:rPr>
          <w:rFonts w:asciiTheme="minorHAnsi" w:hAnsiTheme="minorHAnsi" w:cstheme="minorHAnsi"/>
          <w:sz w:val="22"/>
          <w:szCs w:val="22"/>
        </w:rPr>
        <w:t>00 c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er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re</w:t>
      </w:r>
      <w:r w:rsidRPr="00B5263C">
        <w:rPr>
          <w:rFonts w:asciiTheme="minorHAnsi" w:hAnsiTheme="minorHAnsi" w:cstheme="minorHAnsi"/>
          <w:sz w:val="22"/>
          <w:szCs w:val="22"/>
        </w:rPr>
        <w:t>co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ds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co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pan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B5263C">
        <w:rPr>
          <w:rFonts w:asciiTheme="minorHAnsi" w:hAnsiTheme="minorHAnsi" w:cstheme="minorHAnsi"/>
          <w:sz w:val="22"/>
          <w:szCs w:val="22"/>
        </w:rPr>
        <w:t>s Acce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da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.</w:t>
      </w:r>
    </w:p>
    <w:p w14:paraId="3AC64377" w14:textId="77777777" w:rsidR="00021EB3" w:rsidRPr="00B5263C" w:rsidRDefault="0028309C">
      <w:pPr>
        <w:spacing w:line="240" w:lineRule="exact"/>
        <w:ind w:left="1738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sz w:val="22"/>
          <w:szCs w:val="22"/>
        </w:rPr>
        <w:t>pda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e w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bs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 xml:space="preserve">e 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5263C">
        <w:rPr>
          <w:rFonts w:asciiTheme="minorHAnsi" w:hAnsiTheme="minorHAnsi" w:cstheme="minorHAnsi"/>
          <w:sz w:val="22"/>
          <w:szCs w:val="22"/>
        </w:rPr>
        <w:t>h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5263C">
        <w:rPr>
          <w:rFonts w:asciiTheme="minorHAnsi" w:hAnsiTheme="minorHAnsi" w:cstheme="minorHAnsi"/>
          <w:sz w:val="22"/>
          <w:szCs w:val="22"/>
        </w:rPr>
        <w:t>on on new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hAnsiTheme="minorHAnsi" w:cstheme="minorHAnsi"/>
          <w:sz w:val="22"/>
          <w:szCs w:val="22"/>
        </w:rPr>
        <w:t>en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 xml:space="preserve">s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 xml:space="preserve">nd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ng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Front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>e.</w:t>
      </w:r>
    </w:p>
    <w:p w14:paraId="6316F330" w14:textId="77777777" w:rsidR="00021EB3" w:rsidRPr="00B5263C" w:rsidRDefault="0028309C">
      <w:pPr>
        <w:spacing w:before="1"/>
        <w:ind w:left="1738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Pro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ss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 xml:space="preserve">ne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5263C">
        <w:rPr>
          <w:rFonts w:asciiTheme="minorHAnsi" w:hAnsiTheme="minorHAnsi" w:cstheme="minorHAnsi"/>
          <w:sz w:val="22"/>
          <w:szCs w:val="22"/>
        </w:rPr>
        <w:t>bs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 xml:space="preserve">s,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ng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new sub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b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co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by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5263C">
        <w:rPr>
          <w:rFonts w:asciiTheme="minorHAnsi" w:hAnsiTheme="minorHAnsi" w:cstheme="minorHAnsi"/>
          <w:sz w:val="22"/>
          <w:szCs w:val="22"/>
        </w:rPr>
        <w:t>ng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es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and pa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sword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.</w:t>
      </w:r>
    </w:p>
    <w:p w14:paraId="027C52CE" w14:textId="77777777" w:rsidR="00021EB3" w:rsidRPr="00B5263C" w:rsidRDefault="00021EB3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76815E8E" w14:textId="77777777" w:rsidR="00021EB3" w:rsidRPr="00B5263C" w:rsidRDefault="0028309C">
      <w:pPr>
        <w:ind w:left="1558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5263C">
        <w:rPr>
          <w:rFonts w:asciiTheme="minorHAnsi" w:hAnsiTheme="minorHAnsi" w:cstheme="minorHAnsi"/>
          <w:sz w:val="22"/>
          <w:szCs w:val="22"/>
        </w:rPr>
        <w:t>ePaul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 xml:space="preserve">,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h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 xml:space="preserve">o, 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</w:t>
      </w:r>
      <w:r w:rsidRPr="00B5263C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ob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2007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–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2008</w:t>
      </w:r>
    </w:p>
    <w:p w14:paraId="5C1576DB" w14:textId="77777777" w:rsidR="00021EB3" w:rsidRPr="00B5263C" w:rsidRDefault="0028309C">
      <w:pPr>
        <w:spacing w:before="4"/>
        <w:ind w:left="1558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B5263C">
        <w:rPr>
          <w:rFonts w:asciiTheme="minorHAnsi" w:hAnsiTheme="minorHAnsi" w:cstheme="minorHAnsi"/>
          <w:b/>
          <w:sz w:val="22"/>
          <w:szCs w:val="22"/>
        </w:rPr>
        <w:t xml:space="preserve">ab 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b/>
          <w:sz w:val="22"/>
          <w:szCs w:val="22"/>
        </w:rPr>
        <w:t>s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si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b/>
          <w:sz w:val="22"/>
          <w:szCs w:val="22"/>
        </w:rPr>
        <w:t>a</w:t>
      </w:r>
      <w:r w:rsidRPr="00B5263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B5263C">
        <w:rPr>
          <w:rFonts w:asciiTheme="minorHAnsi" w:hAnsiTheme="minorHAnsi" w:cstheme="minorHAnsi"/>
          <w:b/>
          <w:sz w:val="22"/>
          <w:szCs w:val="22"/>
        </w:rPr>
        <w:t>t</w:t>
      </w:r>
    </w:p>
    <w:p w14:paraId="3E7D977C" w14:textId="77777777" w:rsidR="00021EB3" w:rsidRPr="00B5263C" w:rsidRDefault="0028309C">
      <w:pPr>
        <w:spacing w:line="240" w:lineRule="exact"/>
        <w:ind w:left="1738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Pro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ded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hn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sup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po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 xml:space="preserve">o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ud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 xml:space="preserve">a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 xml:space="preserve">b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 xml:space="preserve">h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B5263C">
        <w:rPr>
          <w:rFonts w:asciiTheme="minorHAnsi" w:hAnsiTheme="minorHAnsi" w:cstheme="minorHAnsi"/>
          <w:sz w:val="22"/>
          <w:szCs w:val="22"/>
        </w:rPr>
        <w:t xml:space="preserve">50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ns.</w:t>
      </w:r>
    </w:p>
    <w:p w14:paraId="73294769" w14:textId="77777777" w:rsidR="00021EB3" w:rsidRPr="00B5263C" w:rsidRDefault="0028309C">
      <w:pPr>
        <w:spacing w:before="1"/>
        <w:ind w:left="1738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Pe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rf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 xml:space="preserve">ed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5263C">
        <w:rPr>
          <w:rFonts w:asciiTheme="minorHAnsi" w:hAnsiTheme="minorHAnsi" w:cstheme="minorHAnsi"/>
          <w:sz w:val="22"/>
          <w:szCs w:val="22"/>
        </w:rPr>
        <w:t>b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sho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ng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and p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ob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5263C">
        <w:rPr>
          <w:rFonts w:asciiTheme="minorHAnsi" w:hAnsiTheme="minorHAnsi" w:cstheme="minorHAnsi"/>
          <w:sz w:val="22"/>
          <w:szCs w:val="22"/>
        </w:rPr>
        <w:t>so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ng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of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ha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 xml:space="preserve">e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nd 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ft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ue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.</w:t>
      </w:r>
    </w:p>
    <w:p w14:paraId="11A57F68" w14:textId="77777777" w:rsidR="00021EB3" w:rsidRPr="00B5263C" w:rsidRDefault="00021EB3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151580CA" w14:textId="77777777" w:rsidR="00021EB3" w:rsidRPr="00B5263C" w:rsidRDefault="0028309C">
      <w:pPr>
        <w:ind w:left="118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ADD</w:t>
      </w:r>
      <w:r w:rsidRPr="00B5263C">
        <w:rPr>
          <w:rFonts w:asciiTheme="minorHAnsi" w:hAnsiTheme="minorHAnsi" w:cstheme="minorHAnsi"/>
          <w:b/>
          <w:sz w:val="22"/>
          <w:szCs w:val="22"/>
        </w:rPr>
        <w:t>ITI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B5263C">
        <w:rPr>
          <w:rFonts w:asciiTheme="minorHAnsi" w:hAnsiTheme="minorHAnsi" w:cstheme="minorHAnsi"/>
          <w:b/>
          <w:sz w:val="22"/>
          <w:szCs w:val="22"/>
        </w:rPr>
        <w:t>L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EX</w:t>
      </w:r>
      <w:r w:rsidRPr="00B5263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ENCE</w:t>
      </w:r>
      <w:r w:rsidRPr="00B5263C">
        <w:rPr>
          <w:rFonts w:asciiTheme="minorHAnsi" w:hAnsiTheme="minorHAnsi" w:cstheme="minorHAnsi"/>
          <w:b/>
          <w:sz w:val="22"/>
          <w:szCs w:val="22"/>
        </w:rPr>
        <w:t>:</w:t>
      </w:r>
    </w:p>
    <w:p w14:paraId="74FA8E36" w14:textId="77777777" w:rsidR="00021EB3" w:rsidRPr="00B5263C" w:rsidRDefault="0028309C">
      <w:pPr>
        <w:spacing w:line="240" w:lineRule="exact"/>
        <w:ind w:left="1558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>en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ce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pan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 xml:space="preserve">,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ap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 xml:space="preserve">e, 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 xml:space="preserve">L                                                                </w:t>
      </w:r>
      <w:r w:rsidRPr="00B5263C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>ust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2007 –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2009</w:t>
      </w:r>
    </w:p>
    <w:p w14:paraId="4B2E9CBC" w14:textId="77777777" w:rsidR="00021EB3" w:rsidRPr="00B5263C" w:rsidRDefault="0028309C">
      <w:pPr>
        <w:spacing w:before="6"/>
        <w:ind w:left="1558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b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b/>
          <w:sz w:val="22"/>
          <w:szCs w:val="22"/>
        </w:rPr>
        <w:t>k</w:t>
      </w:r>
    </w:p>
    <w:p w14:paraId="563FC085" w14:textId="77777777" w:rsidR="00021EB3" w:rsidRPr="00B5263C" w:rsidRDefault="0028309C">
      <w:pPr>
        <w:spacing w:line="240" w:lineRule="exact"/>
        <w:ind w:left="1738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oo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 xml:space="preserve">ed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ch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ng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of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hAnsiTheme="minorHAnsi" w:cstheme="minorHAnsi"/>
          <w:sz w:val="22"/>
          <w:szCs w:val="22"/>
        </w:rPr>
        <w:t>en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 xml:space="preserve">s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 xml:space="preserve">d 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eti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 xml:space="preserve">s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e de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en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s.</w:t>
      </w:r>
    </w:p>
    <w:p w14:paraId="66C9A18E" w14:textId="77777777" w:rsidR="00021EB3" w:rsidRPr="00B5263C" w:rsidRDefault="0028309C">
      <w:pPr>
        <w:spacing w:line="240" w:lineRule="exact"/>
        <w:ind w:left="1738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pacing w:val="24"/>
          <w:position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ri</w:t>
      </w:r>
      <w:r w:rsidRPr="00B5263C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d new</w:t>
      </w:r>
      <w:r w:rsidRPr="00B5263C">
        <w:rPr>
          <w:rFonts w:asciiTheme="minorHAnsi" w:hAnsiTheme="minorHAnsi" w:cstheme="minorHAnsi"/>
          <w:spacing w:val="-3"/>
          <w:position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tt</w:t>
      </w:r>
      <w:r w:rsidRPr="00B5263C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and</w:t>
      </w:r>
      <w:r w:rsidRPr="00B5263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co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nde</w:t>
      </w:r>
      <w:r w:rsidRPr="00B5263C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ce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o co</w:t>
      </w:r>
      <w:r w:rsidRPr="00B5263C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it</w:t>
      </w:r>
      <w:r w:rsidRPr="00B5263C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s.</w:t>
      </w:r>
    </w:p>
    <w:p w14:paraId="6047AC5C" w14:textId="77777777" w:rsidR="00021EB3" w:rsidRPr="00B5263C" w:rsidRDefault="00021EB3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  <w:sectPr w:rsidR="00021EB3" w:rsidRPr="00B5263C">
          <w:type w:val="continuous"/>
          <w:pgSz w:w="12240" w:h="15840"/>
          <w:pgMar w:top="1480" w:right="120" w:bottom="280" w:left="540" w:header="720" w:footer="720" w:gutter="0"/>
          <w:cols w:space="720"/>
        </w:sectPr>
      </w:pPr>
    </w:p>
    <w:p w14:paraId="38AC3537" w14:textId="77777777" w:rsidR="00021EB3" w:rsidRPr="00B5263C" w:rsidRDefault="0028309C">
      <w:pPr>
        <w:spacing w:before="32"/>
        <w:ind w:left="118" w:right="-53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ACT</w:t>
      </w:r>
      <w:r w:rsidRPr="00B5263C">
        <w:rPr>
          <w:rFonts w:asciiTheme="minorHAnsi" w:hAnsiTheme="minorHAnsi" w:cstheme="minorHAnsi"/>
          <w:b/>
          <w:sz w:val="22"/>
          <w:szCs w:val="22"/>
        </w:rPr>
        <w:t>IVI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b/>
          <w:sz w:val="22"/>
          <w:szCs w:val="22"/>
        </w:rPr>
        <w:t>IE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b/>
          <w:sz w:val="22"/>
          <w:szCs w:val="22"/>
        </w:rPr>
        <w:t>:</w:t>
      </w:r>
    </w:p>
    <w:p w14:paraId="4182591F" w14:textId="77777777" w:rsidR="00021EB3" w:rsidRPr="00B5263C" w:rsidRDefault="0028309C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br w:type="column"/>
      </w:r>
    </w:p>
    <w:p w14:paraId="40A1C172" w14:textId="77777777" w:rsidR="00021EB3" w:rsidRPr="00B5263C" w:rsidRDefault="0028309C">
      <w:pPr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be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 xml:space="preserve">,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pu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er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nc</w:t>
      </w:r>
      <w:r w:rsidRPr="00B5263C">
        <w:rPr>
          <w:rFonts w:asciiTheme="minorHAnsi" w:hAnsiTheme="minorHAnsi" w:cstheme="minorHAnsi"/>
          <w:sz w:val="22"/>
          <w:szCs w:val="22"/>
        </w:rPr>
        <w:t>e Soc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5263C">
        <w:rPr>
          <w:rFonts w:asciiTheme="minorHAnsi" w:hAnsiTheme="minorHAnsi" w:cstheme="minorHAnsi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5263C">
        <w:rPr>
          <w:rFonts w:asciiTheme="minorHAnsi" w:hAnsiTheme="minorHAnsi" w:cstheme="minorHAnsi"/>
          <w:sz w:val="22"/>
          <w:szCs w:val="22"/>
        </w:rPr>
        <w:t>ent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5263C">
        <w:rPr>
          <w:rFonts w:asciiTheme="minorHAnsi" w:hAnsiTheme="minorHAnsi" w:cstheme="minorHAnsi"/>
          <w:sz w:val="22"/>
          <w:szCs w:val="22"/>
        </w:rPr>
        <w:t>ap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 xml:space="preserve">)                           </w:t>
      </w:r>
      <w:r w:rsidRPr="00B5263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Sep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ber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2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B5263C">
        <w:rPr>
          <w:rFonts w:asciiTheme="minorHAnsi" w:hAnsiTheme="minorHAnsi" w:cstheme="minorHAnsi"/>
          <w:sz w:val="22"/>
          <w:szCs w:val="22"/>
        </w:rPr>
        <w:t xml:space="preserve">09 – 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nt</w:t>
      </w:r>
    </w:p>
    <w:p w14:paraId="1886FB52" w14:textId="77777777" w:rsidR="00021EB3" w:rsidRPr="00B5263C" w:rsidRDefault="0028309C">
      <w:pPr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Sec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, Stud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ent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oc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on</w:t>
      </w:r>
      <w:r w:rsidRPr="00B5263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</w:t>
      </w:r>
      <w:r w:rsidRPr="00B5263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ber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2008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 xml:space="preserve">– 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</w:p>
    <w:p w14:paraId="0D644884" w14:textId="77777777" w:rsidR="00021EB3" w:rsidRPr="00B5263C" w:rsidRDefault="0028309C">
      <w:pPr>
        <w:spacing w:line="240" w:lineRule="exact"/>
        <w:rPr>
          <w:rFonts w:asciiTheme="minorHAnsi" w:hAnsiTheme="minorHAnsi" w:cstheme="minorHAnsi"/>
          <w:sz w:val="22"/>
          <w:szCs w:val="22"/>
        </w:rPr>
        <w:sectPr w:rsidR="00021EB3" w:rsidRPr="00B5263C">
          <w:type w:val="continuous"/>
          <w:pgSz w:w="12240" w:h="15840"/>
          <w:pgMar w:top="1480" w:right="120" w:bottom="280" w:left="540" w:header="720" w:footer="720" w:gutter="0"/>
          <w:cols w:num="2" w:space="720" w:equalWidth="0">
            <w:col w:w="1488" w:space="250"/>
            <w:col w:w="9842"/>
          </w:cols>
        </w:sectPr>
      </w:pPr>
      <w:r w:rsidRPr="00B5263C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be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 xml:space="preserve">,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5263C">
        <w:rPr>
          <w:rFonts w:asciiTheme="minorHAnsi" w:hAnsiTheme="minorHAnsi" w:cstheme="minorHAnsi"/>
          <w:sz w:val="22"/>
          <w:szCs w:val="22"/>
        </w:rPr>
        <w:t>en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B5263C">
        <w:rPr>
          <w:rFonts w:asciiTheme="minorHAnsi" w:hAnsiTheme="minorHAnsi" w:cstheme="minorHAnsi"/>
          <w:sz w:val="22"/>
          <w:szCs w:val="22"/>
        </w:rPr>
        <w:t>ey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5263C">
        <w:rPr>
          <w:rFonts w:asciiTheme="minorHAnsi" w:hAnsiTheme="minorHAnsi" w:cstheme="minorHAnsi"/>
          <w:sz w:val="22"/>
          <w:szCs w:val="22"/>
        </w:rPr>
        <w:t>onor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So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</w:t>
      </w:r>
      <w:r w:rsidRPr="00B5263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 xml:space="preserve">2009 – 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nt</w:t>
      </w:r>
    </w:p>
    <w:p w14:paraId="5B3EAD9E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E97730C" w14:textId="77777777" w:rsidR="00021EB3" w:rsidRPr="00B5263C" w:rsidRDefault="00021EB3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6325555F" w14:textId="77777777" w:rsidR="00021EB3" w:rsidRPr="00B5263C" w:rsidRDefault="0028309C">
      <w:pPr>
        <w:spacing w:before="25"/>
        <w:ind w:left="358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pict w14:anchorId="019346B5">
          <v:group id="_x0000_s1123" style="position:absolute;left:0;text-align:left;margin-left:47.9pt;margin-top:29.9pt;width:519.4pt;height:0;z-index:-2009;mso-position-horizontal-relative:page" coordorigin="958,598" coordsize="10388,0">
            <v:shape id="_x0000_s1124" style="position:absolute;left:958;top:598;width:10388;height:0" coordorigin="958,598" coordsize="10388,0" path="m958,598r10388,e" filled="f" strokeweight=".28153mm">
              <v:path arrowok="t"/>
            </v:shape>
            <w10:wrap anchorx="page"/>
          </v:group>
        </w:pic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Lau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spacing w:val="-17"/>
          <w:sz w:val="22"/>
          <w:szCs w:val="22"/>
        </w:rPr>
        <w:t>J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acks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n</w:t>
      </w:r>
    </w:p>
    <w:p w14:paraId="2A48F854" w14:textId="77777777" w:rsidR="00021EB3" w:rsidRPr="00B5263C" w:rsidRDefault="00021EB3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4C6B67AF" w14:textId="77777777" w:rsidR="00021EB3" w:rsidRPr="00B5263C" w:rsidRDefault="0028309C">
      <w:pPr>
        <w:spacing w:line="260" w:lineRule="exact"/>
        <w:ind w:left="358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eastAsia="Garamond" w:hAnsiTheme="minorHAnsi" w:cstheme="minorHAnsi"/>
          <w:sz w:val="22"/>
          <w:szCs w:val="22"/>
        </w:rPr>
        <w:t>1005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W</w:t>
      </w:r>
      <w:r w:rsidRPr="00B5263C">
        <w:rPr>
          <w:rFonts w:asciiTheme="minorHAnsi" w:eastAsia="Garamond" w:hAnsiTheme="minorHAnsi" w:cstheme="minorHAnsi"/>
          <w:sz w:val="22"/>
          <w:szCs w:val="22"/>
        </w:rPr>
        <w:t>est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Georg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,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#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2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B5263C">
        <w:rPr>
          <w:rFonts w:asciiTheme="minorHAnsi" w:eastAsia="Garamond" w:hAnsiTheme="minorHAnsi" w:cstheme="minorHAnsi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go,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60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6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57                                             </w:t>
      </w:r>
      <w:r w:rsidRPr="00B5263C">
        <w:rPr>
          <w:rFonts w:asciiTheme="minorHAnsi" w:eastAsia="Garamond" w:hAnsiTheme="minorHAnsi" w:cstheme="minorHAnsi"/>
          <w:spacing w:val="58"/>
          <w:sz w:val="22"/>
          <w:szCs w:val="22"/>
        </w:rPr>
        <w:t xml:space="preserve"> </w:t>
      </w:r>
      <w:hyperlink r:id="rId27">
        <w:r w:rsidRPr="00B5263C">
          <w:rPr>
            <w:rFonts w:asciiTheme="minorHAnsi" w:eastAsia="Garamond" w:hAnsiTheme="minorHAnsi" w:cstheme="minorHAnsi"/>
            <w:sz w:val="22"/>
            <w:szCs w:val="22"/>
          </w:rPr>
          <w:t>lj</w:t>
        </w:r>
        <w:r w:rsidRPr="00B5263C">
          <w:rPr>
            <w:rFonts w:asciiTheme="minorHAnsi" w:eastAsia="Garamond" w:hAnsiTheme="minorHAnsi" w:cstheme="minorHAnsi"/>
            <w:spacing w:val="1"/>
            <w:sz w:val="22"/>
            <w:szCs w:val="22"/>
          </w:rPr>
          <w:t>a</w:t>
        </w:r>
        <w:r w:rsidRPr="00B5263C">
          <w:rPr>
            <w:rFonts w:asciiTheme="minorHAnsi" w:eastAsia="Garamond" w:hAnsiTheme="minorHAnsi" w:cstheme="minorHAnsi"/>
            <w:sz w:val="22"/>
            <w:szCs w:val="22"/>
          </w:rPr>
          <w:t>c</w:t>
        </w:r>
        <w:r w:rsidRPr="00B5263C">
          <w:rPr>
            <w:rFonts w:asciiTheme="minorHAnsi" w:eastAsia="Garamond" w:hAnsiTheme="minorHAnsi" w:cstheme="minorHAnsi"/>
            <w:spacing w:val="1"/>
            <w:sz w:val="22"/>
            <w:szCs w:val="22"/>
          </w:rPr>
          <w:t>k</w:t>
        </w:r>
        <w:r w:rsidRPr="00B5263C">
          <w:rPr>
            <w:rFonts w:asciiTheme="minorHAnsi" w:eastAsia="Garamond" w:hAnsiTheme="minorHAnsi" w:cstheme="minorHAnsi"/>
            <w:spacing w:val="-1"/>
            <w:sz w:val="22"/>
            <w:szCs w:val="22"/>
          </w:rPr>
          <w:t>s</w:t>
        </w:r>
        <w:r w:rsidRPr="00B5263C">
          <w:rPr>
            <w:rFonts w:asciiTheme="minorHAnsi" w:eastAsia="Garamond" w:hAnsiTheme="minorHAnsi" w:cstheme="minorHAnsi"/>
            <w:sz w:val="22"/>
            <w:szCs w:val="22"/>
          </w:rPr>
          <w:t>on@dep</w:t>
        </w:r>
        <w:r w:rsidRPr="00B5263C">
          <w:rPr>
            <w:rFonts w:asciiTheme="minorHAnsi" w:eastAsia="Garamond" w:hAnsiTheme="minorHAnsi" w:cstheme="minorHAnsi"/>
            <w:spacing w:val="1"/>
            <w:sz w:val="22"/>
            <w:szCs w:val="22"/>
          </w:rPr>
          <w:t>a</w:t>
        </w:r>
        <w:r w:rsidRPr="00B5263C">
          <w:rPr>
            <w:rFonts w:asciiTheme="minorHAnsi" w:eastAsia="Garamond" w:hAnsiTheme="minorHAnsi" w:cstheme="minorHAnsi"/>
            <w:sz w:val="22"/>
            <w:szCs w:val="22"/>
          </w:rPr>
          <w:t>ul</w:t>
        </w:r>
        <w:r w:rsidRPr="00B5263C">
          <w:rPr>
            <w:rFonts w:asciiTheme="minorHAnsi" w:eastAsia="Garamond" w:hAnsiTheme="minorHAnsi" w:cstheme="minorHAnsi"/>
            <w:spacing w:val="-2"/>
            <w:sz w:val="22"/>
            <w:szCs w:val="22"/>
          </w:rPr>
          <w:t>.</w:t>
        </w:r>
        <w:r w:rsidRPr="00B5263C">
          <w:rPr>
            <w:rFonts w:asciiTheme="minorHAnsi" w:eastAsia="Garamond" w:hAnsiTheme="minorHAnsi" w:cstheme="minorHAnsi"/>
            <w:sz w:val="22"/>
            <w:szCs w:val="22"/>
          </w:rPr>
          <w:t>edu</w:t>
        </w:r>
      </w:hyperlink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    (77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3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) 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5</w:t>
      </w:r>
      <w:r w:rsidRPr="00B5263C">
        <w:rPr>
          <w:rFonts w:asciiTheme="minorHAnsi" w:eastAsia="Garamond" w:hAnsiTheme="minorHAnsi" w:cstheme="minorHAnsi"/>
          <w:sz w:val="22"/>
          <w:szCs w:val="22"/>
        </w:rPr>
        <w:t>5</w:t>
      </w:r>
      <w:r w:rsidRPr="00B5263C">
        <w:rPr>
          <w:rFonts w:asciiTheme="minorHAnsi" w:eastAsia="Garamond" w:hAnsiTheme="minorHAnsi" w:cstheme="minorHAnsi"/>
          <w:spacing w:val="6"/>
          <w:sz w:val="22"/>
          <w:szCs w:val="22"/>
        </w:rPr>
        <w:t>5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B5263C">
        <w:rPr>
          <w:rFonts w:asciiTheme="minorHAnsi" w:eastAsia="Garamond" w:hAnsiTheme="minorHAnsi" w:cstheme="minorHAnsi"/>
          <w:sz w:val="22"/>
          <w:szCs w:val="22"/>
        </w:rPr>
        <w:t>5555</w:t>
      </w:r>
    </w:p>
    <w:p w14:paraId="4F75951E" w14:textId="77777777" w:rsidR="00021EB3" w:rsidRPr="00B5263C" w:rsidRDefault="00021EB3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6CE672FE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D664F8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021EB3" w:rsidRPr="00B5263C">
          <w:headerReference w:type="default" r:id="rId28"/>
          <w:pgSz w:w="12240" w:h="15840"/>
          <w:pgMar w:top="1160" w:right="120" w:bottom="280" w:left="600" w:header="715" w:footer="325" w:gutter="0"/>
          <w:cols w:space="720"/>
        </w:sectPr>
      </w:pPr>
    </w:p>
    <w:p w14:paraId="3EEC711C" w14:textId="77777777" w:rsidR="00021EB3" w:rsidRPr="00B5263C" w:rsidRDefault="00021EB3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0FBC120C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0D05CA" w14:textId="77777777" w:rsidR="00021EB3" w:rsidRPr="00B5263C" w:rsidRDefault="0028309C">
      <w:pPr>
        <w:ind w:left="358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eastAsia="Garamond" w:hAnsiTheme="minorHAnsi" w:cstheme="minorHAnsi"/>
          <w:b/>
          <w:sz w:val="22"/>
          <w:szCs w:val="22"/>
        </w:rPr>
        <w:t>De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aul U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 xml:space="preserve">iversity,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>hi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go,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>L</w:t>
      </w:r>
    </w:p>
    <w:p w14:paraId="37A3EF66" w14:textId="77777777" w:rsidR="00021EB3" w:rsidRPr="00B5263C" w:rsidRDefault="0028309C">
      <w:pPr>
        <w:spacing w:before="1"/>
        <w:ind w:left="358" w:right="-56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ch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lor of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>n M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rketing,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J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une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2</w:t>
      </w:r>
      <w:r w:rsidRPr="00B5263C">
        <w:rPr>
          <w:rFonts w:asciiTheme="minorHAnsi" w:eastAsia="Garamond" w:hAnsiTheme="minorHAnsi" w:cstheme="minorHAnsi"/>
          <w:sz w:val="22"/>
          <w:szCs w:val="22"/>
        </w:rPr>
        <w:t>007</w:t>
      </w:r>
    </w:p>
    <w:p w14:paraId="2723EDCE" w14:textId="77777777" w:rsidR="00021EB3" w:rsidRPr="00B5263C" w:rsidRDefault="0028309C">
      <w:pPr>
        <w:spacing w:line="260" w:lineRule="exact"/>
        <w:ind w:left="358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position w:val="1"/>
          <w:sz w:val="22"/>
          <w:szCs w:val="22"/>
        </w:rPr>
        <w:t>inor in Soc</w:t>
      </w:r>
      <w:r w:rsidRPr="00B5263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position w:val="1"/>
          <w:sz w:val="22"/>
          <w:szCs w:val="22"/>
        </w:rPr>
        <w:t>ology</w:t>
      </w:r>
    </w:p>
    <w:p w14:paraId="2866B1D5" w14:textId="77777777" w:rsidR="00021EB3" w:rsidRPr="00B5263C" w:rsidRDefault="0028309C">
      <w:pPr>
        <w:spacing w:before="1" w:line="260" w:lineRule="exact"/>
        <w:ind w:left="358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eastAsia="Garamond" w:hAnsiTheme="minorHAnsi" w:cstheme="minorHAnsi"/>
          <w:sz w:val="22"/>
          <w:szCs w:val="22"/>
        </w:rPr>
        <w:t>G.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sz w:val="22"/>
          <w:szCs w:val="22"/>
        </w:rPr>
        <w:t>.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. 3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B5263C">
        <w:rPr>
          <w:rFonts w:asciiTheme="minorHAnsi" w:eastAsia="Garamond" w:hAnsiTheme="minorHAnsi" w:cstheme="minorHAnsi"/>
          <w:sz w:val="22"/>
          <w:szCs w:val="22"/>
        </w:rPr>
        <w:t>1/4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B5263C">
        <w:rPr>
          <w:rFonts w:asciiTheme="minorHAnsi" w:eastAsia="Garamond" w:hAnsiTheme="minorHAnsi" w:cstheme="minorHAnsi"/>
          <w:sz w:val="22"/>
          <w:szCs w:val="22"/>
        </w:rPr>
        <w:t>0</w:t>
      </w:r>
    </w:p>
    <w:p w14:paraId="06C1027D" w14:textId="77777777" w:rsidR="00021EB3" w:rsidRPr="00B5263C" w:rsidRDefault="0028309C">
      <w:pPr>
        <w:spacing w:before="37"/>
        <w:rPr>
          <w:rFonts w:asciiTheme="minorHAnsi" w:eastAsia="Garamond" w:hAnsiTheme="minorHAnsi" w:cstheme="minorHAnsi"/>
          <w:sz w:val="22"/>
          <w:szCs w:val="22"/>
        </w:rPr>
        <w:sectPr w:rsidR="00021EB3" w:rsidRPr="00B5263C">
          <w:type w:val="continuous"/>
          <w:pgSz w:w="12240" w:h="15840"/>
          <w:pgMar w:top="1480" w:right="120" w:bottom="280" w:left="600" w:header="720" w:footer="720" w:gutter="0"/>
          <w:cols w:num="2" w:space="720" w:equalWidth="0">
            <w:col w:w="4479" w:space="375"/>
            <w:col w:w="6666"/>
          </w:cols>
        </w:sectPr>
      </w:pPr>
      <w:r w:rsidRPr="00B5263C">
        <w:rPr>
          <w:rFonts w:asciiTheme="minorHAnsi" w:hAnsiTheme="minorHAnsi" w:cstheme="minorHAnsi"/>
          <w:sz w:val="22"/>
          <w:szCs w:val="22"/>
        </w:rPr>
        <w:br w:type="column"/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EDUC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ON</w:t>
      </w:r>
    </w:p>
    <w:p w14:paraId="35891B2D" w14:textId="77777777" w:rsidR="00021EB3" w:rsidRPr="00B5263C" w:rsidRDefault="00021EB3">
      <w:pPr>
        <w:spacing w:before="5" w:line="240" w:lineRule="exact"/>
        <w:rPr>
          <w:rFonts w:asciiTheme="minorHAnsi" w:hAnsiTheme="minorHAnsi" w:cstheme="minorHAnsi"/>
          <w:sz w:val="22"/>
          <w:szCs w:val="22"/>
        </w:rPr>
        <w:sectPr w:rsidR="00021EB3" w:rsidRPr="00B5263C">
          <w:type w:val="continuous"/>
          <w:pgSz w:w="12240" w:h="15840"/>
          <w:pgMar w:top="1480" w:right="120" w:bottom="280" w:left="600" w:header="720" w:footer="720" w:gutter="0"/>
          <w:cols w:space="720"/>
        </w:sectPr>
      </w:pPr>
    </w:p>
    <w:p w14:paraId="67E455CD" w14:textId="77777777" w:rsidR="00021EB3" w:rsidRPr="00B5263C" w:rsidRDefault="00021EB3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3DBC8C1D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580AEE" w14:textId="77777777" w:rsidR="00021EB3" w:rsidRPr="00B5263C" w:rsidRDefault="0028309C">
      <w:pPr>
        <w:ind w:left="358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b/>
          <w:sz w:val="22"/>
          <w:szCs w:val="22"/>
        </w:rPr>
        <w:t>USA T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b/>
          <w:sz w:val="22"/>
          <w:szCs w:val="22"/>
        </w:rPr>
        <w:t>a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b/>
          <w:sz w:val="22"/>
          <w:szCs w:val="22"/>
        </w:rPr>
        <w:t>k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b/>
          <w:sz w:val="22"/>
          <w:szCs w:val="22"/>
        </w:rPr>
        <w:t>&amp;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B5263C">
        <w:rPr>
          <w:rFonts w:asciiTheme="minorHAnsi" w:hAnsiTheme="minorHAnsi" w:cstheme="minorHAnsi"/>
          <w:b/>
          <w:sz w:val="22"/>
          <w:szCs w:val="22"/>
        </w:rPr>
        <w:t>iel</w:t>
      </w:r>
      <w:r w:rsidRPr="00B5263C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B5263C">
        <w:rPr>
          <w:rFonts w:asciiTheme="minorHAnsi" w:hAnsiTheme="minorHAnsi" w:cstheme="minorHAnsi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5263C">
        <w:rPr>
          <w:rFonts w:asciiTheme="minorHAnsi" w:hAnsiTheme="minorHAnsi" w:cstheme="minorHAnsi"/>
          <w:sz w:val="22"/>
          <w:szCs w:val="22"/>
        </w:rPr>
        <w:t>ian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pol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s,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</w:p>
    <w:p w14:paraId="1DA81080" w14:textId="77777777" w:rsidR="00021EB3" w:rsidRPr="00B5263C" w:rsidRDefault="0028309C">
      <w:pPr>
        <w:spacing w:before="5" w:line="260" w:lineRule="exact"/>
        <w:ind w:left="358" w:right="-56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mm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B5263C">
        <w:rPr>
          <w:rFonts w:asciiTheme="minorHAnsi" w:eastAsia="Garamond" w:hAnsiTheme="minorHAnsi" w:cstheme="minorHAnsi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>cati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z w:val="22"/>
          <w:szCs w:val="22"/>
        </w:rPr>
        <w:t>n/Med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>ntern</w:t>
      </w:r>
      <w:r w:rsidRPr="00B5263C">
        <w:rPr>
          <w:rFonts w:asciiTheme="minorHAnsi" w:eastAsia="Garamond" w:hAnsiTheme="minorHAnsi" w:cstheme="minorHAnsi"/>
          <w:sz w:val="22"/>
          <w:szCs w:val="22"/>
        </w:rPr>
        <w:t>, Summ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r 2006</w:t>
      </w:r>
    </w:p>
    <w:p w14:paraId="538DAF47" w14:textId="77777777" w:rsidR="00021EB3" w:rsidRPr="00B5263C" w:rsidRDefault="0028309C">
      <w:pPr>
        <w:spacing w:before="37"/>
        <w:rPr>
          <w:rFonts w:asciiTheme="minorHAnsi" w:eastAsia="Garamond" w:hAnsiTheme="minorHAnsi" w:cstheme="minorHAnsi"/>
          <w:sz w:val="22"/>
          <w:szCs w:val="22"/>
        </w:rPr>
        <w:sectPr w:rsidR="00021EB3" w:rsidRPr="00B5263C">
          <w:type w:val="continuous"/>
          <w:pgSz w:w="12240" w:h="15840"/>
          <w:pgMar w:top="1480" w:right="120" w:bottom="280" w:left="600" w:header="720" w:footer="720" w:gutter="0"/>
          <w:cols w:num="2" w:space="720" w:equalWidth="0">
            <w:col w:w="4207" w:space="594"/>
            <w:col w:w="6719"/>
          </w:cols>
        </w:sectPr>
      </w:pPr>
      <w:r w:rsidRPr="00B5263C">
        <w:rPr>
          <w:rFonts w:asciiTheme="minorHAnsi" w:hAnsiTheme="minorHAnsi" w:cstheme="minorHAnsi"/>
          <w:sz w:val="22"/>
          <w:szCs w:val="22"/>
        </w:rPr>
        <w:br w:type="column"/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X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RI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ENCE</w:t>
      </w:r>
    </w:p>
    <w:p w14:paraId="7D8A1A25" w14:textId="77777777" w:rsidR="00021EB3" w:rsidRPr="00B5263C" w:rsidRDefault="0028309C">
      <w:pPr>
        <w:spacing w:before="39"/>
        <w:ind w:left="1078" w:right="1212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pict w14:anchorId="0A0C5038">
          <v:group id="_x0000_s1120" style="position:absolute;left:0;text-align:left;margin-left:70.45pt;margin-top:.3pt;width:21.35pt;height:14.75pt;z-index:-2017;mso-position-horizontal-relative:page" coordorigin="1409,6" coordsize="427,295">
            <v:shape id="_x0000_s1122" type="#_x0000_t75" style="position:absolute;left:1409;top:6;width:221;height:295">
              <v:imagedata r:id="rId9" o:title=""/>
            </v:shape>
            <v:shape id="_x0000_s1121" type="#_x0000_t75" style="position:absolute;left:1520;top:6;width:317;height:295">
              <v:imagedata r:id="rId29" o:title=""/>
            </v:shape>
            <w10:wrap anchorx="page"/>
          </v:group>
        </w:pic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>oordinated communi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>ons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bet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n USA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>ra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>k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B5263C">
        <w:rPr>
          <w:rFonts w:asciiTheme="minorHAnsi" w:eastAsia="Garamond" w:hAnsiTheme="minorHAnsi" w:cstheme="minorHAnsi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ld public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tion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, int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rnet p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oduction,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nd info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mation dis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>ribu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>ion</w:t>
      </w:r>
      <w:r w:rsidRPr="00B5263C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t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3619F81A" w14:textId="77777777" w:rsidR="00021EB3" w:rsidRPr="00B5263C" w:rsidRDefault="0028309C">
      <w:pPr>
        <w:spacing w:before="33" w:line="270" w:lineRule="auto"/>
        <w:ind w:left="1078" w:right="4360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>ont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ibuted to writing,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B5263C">
        <w:rPr>
          <w:rFonts w:asciiTheme="minorHAnsi" w:eastAsia="Garamond" w:hAnsiTheme="minorHAnsi" w:cstheme="minorHAnsi"/>
          <w:sz w:val="22"/>
          <w:szCs w:val="22"/>
        </w:rPr>
        <w:t>iting,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B5263C">
        <w:rPr>
          <w:rFonts w:asciiTheme="minorHAnsi" w:eastAsia="Garamond" w:hAnsiTheme="minorHAnsi" w:cstheme="minorHAnsi"/>
          <w:sz w:val="22"/>
          <w:szCs w:val="22"/>
        </w:rPr>
        <w:t>nd di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ibution of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sz w:val="22"/>
          <w:szCs w:val="22"/>
        </w:rPr>
        <w:t>re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r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es.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>lit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ily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pre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dep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>ment ma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>lin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1D4FBE43" w14:textId="77777777" w:rsidR="00021EB3" w:rsidRPr="00B5263C" w:rsidRDefault="0028309C">
      <w:pPr>
        <w:ind w:left="1078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pict w14:anchorId="156E2C3F">
          <v:group id="_x0000_s1109" style="position:absolute;left:0;text-align:left;margin-left:70.45pt;margin-top:-32.15pt;width:21.35pt;height:75.6pt;z-index:-2016;mso-position-horizontal-relative:page" coordorigin="1409,-643" coordsize="427,1512">
            <v:shape id="_x0000_s1119" type="#_x0000_t75" style="position:absolute;left:1409;top:-643;width:221;height:295">
              <v:imagedata r:id="rId9" o:title=""/>
            </v:shape>
            <v:shape id="_x0000_s1118" type="#_x0000_t75" style="position:absolute;left:1520;top:-643;width:317;height:295">
              <v:imagedata r:id="rId29" o:title=""/>
            </v:shape>
            <v:shape id="_x0000_s1117" type="#_x0000_t75" style="position:absolute;left:1409;top:-338;width:221;height:295">
              <v:imagedata r:id="rId9" o:title=""/>
            </v:shape>
            <v:shape id="_x0000_s1116" type="#_x0000_t75" style="position:absolute;left:1520;top:-338;width:317;height:295">
              <v:imagedata r:id="rId29" o:title=""/>
            </v:shape>
            <v:shape id="_x0000_s1115" type="#_x0000_t75" style="position:absolute;left:1409;top:-33;width:221;height:295">
              <v:imagedata r:id="rId9" o:title=""/>
            </v:shape>
            <v:shape id="_x0000_s1114" type="#_x0000_t75" style="position:absolute;left:1520;top:-33;width:317;height:295">
              <v:imagedata r:id="rId29" o:title=""/>
            </v:shape>
            <v:shape id="_x0000_s1113" type="#_x0000_t75" style="position:absolute;left:1409;top:269;width:221;height:295">
              <v:imagedata r:id="rId9" o:title=""/>
            </v:shape>
            <v:shape id="_x0000_s1112" type="#_x0000_t75" style="position:absolute;left:1520;top:269;width:317;height:295">
              <v:imagedata r:id="rId29" o:title=""/>
            </v:shape>
            <v:shape id="_x0000_s1111" type="#_x0000_t75" style="position:absolute;left:1409;top:574;width:221;height:295">
              <v:imagedata r:id="rId9" o:title=""/>
            </v:shape>
            <v:shape id="_x0000_s1110" type="#_x0000_t75" style="position:absolute;left:1520;top:574;width:317;height:295">
              <v:imagedata r:id="rId29" o:title=""/>
            </v:shape>
            <w10:wrap anchorx="page"/>
          </v:group>
        </w:pict>
      </w:r>
      <w:r w:rsidRPr="00B5263C">
        <w:rPr>
          <w:rFonts w:asciiTheme="minorHAnsi" w:eastAsia="Garamond" w:hAnsiTheme="minorHAnsi" w:cstheme="minorHAnsi"/>
          <w:sz w:val="22"/>
          <w:szCs w:val="22"/>
        </w:rPr>
        <w:t>Gen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rated d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ta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e for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USA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>ra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k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B5263C">
        <w:rPr>
          <w:rFonts w:asciiTheme="minorHAnsi" w:eastAsia="Garamond" w:hAnsiTheme="minorHAnsi" w:cstheme="minorHAnsi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ld H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l of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me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B5263C">
        <w:rPr>
          <w:rFonts w:asciiTheme="minorHAnsi" w:eastAsia="Garamond" w:hAnsiTheme="minorHAnsi" w:cstheme="minorHAnsi"/>
          <w:sz w:val="22"/>
          <w:szCs w:val="22"/>
        </w:rPr>
        <w:t>rand op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ning.</w:t>
      </w:r>
    </w:p>
    <w:p w14:paraId="1742C864" w14:textId="77777777" w:rsidR="00021EB3" w:rsidRPr="00B5263C" w:rsidRDefault="0028309C">
      <w:pPr>
        <w:spacing w:before="32"/>
        <w:ind w:left="1078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eastAsia="Garamond" w:hAnsiTheme="minorHAnsi" w:cstheme="minorHAnsi"/>
          <w:sz w:val="22"/>
          <w:szCs w:val="22"/>
        </w:rPr>
        <w:t>Upd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thletes’ onli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B5263C">
        <w:rPr>
          <w:rFonts w:asciiTheme="minorHAnsi" w:eastAsia="Garamond" w:hAnsiTheme="minorHAnsi" w:cstheme="minorHAnsi"/>
          <w:sz w:val="22"/>
          <w:szCs w:val="22"/>
        </w:rPr>
        <w:t>iographi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B5263C">
        <w:rPr>
          <w:rFonts w:asciiTheme="minorHAnsi" w:eastAsia="Garamond" w:hAnsiTheme="minorHAnsi" w:cstheme="minorHAnsi"/>
          <w:sz w:val="22"/>
          <w:szCs w:val="22"/>
        </w:rPr>
        <w:t>ter ev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ry t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>k me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t.</w:t>
      </w:r>
    </w:p>
    <w:p w14:paraId="780E52B5" w14:textId="77777777" w:rsidR="00021EB3" w:rsidRPr="00B5263C" w:rsidRDefault="0028309C">
      <w:pPr>
        <w:spacing w:before="35"/>
        <w:ind w:left="1078" w:right="1795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eastAsia="Garamond" w:hAnsiTheme="minorHAnsi" w:cstheme="minorHAnsi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ss</w:t>
      </w:r>
      <w:r w:rsidRPr="00B5263C">
        <w:rPr>
          <w:rFonts w:asciiTheme="minorHAnsi" w:eastAsia="Garamond" w:hAnsiTheme="minorHAnsi" w:cstheme="minorHAnsi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ted the P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om</w:t>
      </w:r>
      <w:r w:rsidRPr="00B5263C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z w:val="22"/>
          <w:szCs w:val="22"/>
        </w:rPr>
        <w:t>tions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Dep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>ment by p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>ip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>ng in o</w:t>
      </w:r>
      <w:r w:rsidRPr="00B5263C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B5263C">
        <w:rPr>
          <w:rFonts w:asciiTheme="minorHAnsi" w:eastAsia="Garamond" w:hAnsiTheme="minorHAnsi" w:cstheme="minorHAnsi"/>
          <w:sz w:val="22"/>
          <w:szCs w:val="22"/>
        </w:rPr>
        <w:t>lo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B5263C">
        <w:rPr>
          <w:rFonts w:asciiTheme="minorHAnsi" w:eastAsia="Garamond" w:hAnsiTheme="minorHAnsi" w:cstheme="minorHAnsi"/>
          <w:sz w:val="22"/>
          <w:szCs w:val="22"/>
        </w:rPr>
        <w:t>tion p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omo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>ion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v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nts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nd p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ogramming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cti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B5263C">
        <w:rPr>
          <w:rFonts w:asciiTheme="minorHAnsi" w:eastAsia="Garamond" w:hAnsiTheme="minorHAnsi" w:cstheme="minorHAnsi"/>
          <w:sz w:val="22"/>
          <w:szCs w:val="22"/>
        </w:rPr>
        <w:t>ities.</w:t>
      </w:r>
    </w:p>
    <w:p w14:paraId="5887D44D" w14:textId="77777777" w:rsidR="00021EB3" w:rsidRPr="00B5263C" w:rsidRDefault="00021EB3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6DE87333" w14:textId="77777777" w:rsidR="00021EB3" w:rsidRPr="00B5263C" w:rsidRDefault="0028309C">
      <w:pPr>
        <w:ind w:left="358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b/>
          <w:sz w:val="22"/>
          <w:szCs w:val="22"/>
        </w:rPr>
        <w:t>D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B5263C">
        <w:rPr>
          <w:rFonts w:asciiTheme="minorHAnsi" w:hAnsiTheme="minorHAnsi" w:cstheme="minorHAnsi"/>
          <w:b/>
          <w:sz w:val="22"/>
          <w:szCs w:val="22"/>
        </w:rPr>
        <w:t>a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B5263C">
        <w:rPr>
          <w:rFonts w:asciiTheme="minorHAnsi" w:hAnsiTheme="minorHAnsi" w:cstheme="minorHAnsi"/>
          <w:b/>
          <w:sz w:val="22"/>
          <w:szCs w:val="22"/>
        </w:rPr>
        <w:t>l U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B5263C">
        <w:rPr>
          <w:rFonts w:asciiTheme="minorHAnsi" w:hAnsiTheme="minorHAnsi" w:cstheme="minorHAnsi"/>
          <w:b/>
          <w:sz w:val="22"/>
          <w:szCs w:val="22"/>
        </w:rPr>
        <w:t>ive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b/>
          <w:sz w:val="22"/>
          <w:szCs w:val="22"/>
        </w:rPr>
        <w:t>sit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, Ch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>o,</w:t>
      </w:r>
      <w:r w:rsidRPr="00B5263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IL</w:t>
      </w:r>
    </w:p>
    <w:p w14:paraId="09985495" w14:textId="77777777" w:rsidR="00021EB3" w:rsidRPr="00B5263C" w:rsidRDefault="0028309C">
      <w:pPr>
        <w:spacing w:before="5"/>
        <w:ind w:left="358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Nursing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z w:val="22"/>
          <w:szCs w:val="22"/>
        </w:rPr>
        <w:t>earni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g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so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urce 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>enter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As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ista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t,</w:t>
      </w:r>
      <w:r w:rsidRPr="00B5263C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August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20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0</w:t>
      </w:r>
      <w:r w:rsidRPr="00B5263C">
        <w:rPr>
          <w:rFonts w:asciiTheme="minorHAnsi" w:eastAsia="Garamond" w:hAnsiTheme="minorHAnsi" w:cstheme="minorHAnsi"/>
          <w:sz w:val="22"/>
          <w:szCs w:val="22"/>
        </w:rPr>
        <w:t>4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–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 Janu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ry 20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0</w:t>
      </w:r>
      <w:r w:rsidRPr="00B5263C">
        <w:rPr>
          <w:rFonts w:asciiTheme="minorHAnsi" w:eastAsia="Garamond" w:hAnsiTheme="minorHAnsi" w:cstheme="minorHAnsi"/>
          <w:sz w:val="22"/>
          <w:szCs w:val="22"/>
        </w:rPr>
        <w:t>6</w:t>
      </w:r>
    </w:p>
    <w:p w14:paraId="33F17EB8" w14:textId="77777777" w:rsidR="00021EB3" w:rsidRPr="00B5263C" w:rsidRDefault="0028309C">
      <w:pPr>
        <w:spacing w:before="27" w:line="260" w:lineRule="exact"/>
        <w:ind w:left="1078" w:right="846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pict w14:anchorId="3EA418D5">
          <v:group id="_x0000_s1106" style="position:absolute;left:0;text-align:left;margin-left:70.45pt;margin-top:.05pt;width:21.35pt;height:14.75pt;z-index:-2015;mso-position-horizontal-relative:page" coordorigin="1409,1" coordsize="427,295">
            <v:shape id="_x0000_s1108" type="#_x0000_t75" style="position:absolute;left:1409;top:1;width:221;height:295">
              <v:imagedata r:id="rId9" o:title=""/>
            </v:shape>
            <v:shape id="_x0000_s1107" type="#_x0000_t75" style="position:absolute;left:1520;top:1;width:317;height:295">
              <v:imagedata r:id="rId29" o:title=""/>
            </v:shape>
            <w10:wrap anchorx="page"/>
          </v:group>
        </w:pic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sz w:val="22"/>
          <w:szCs w:val="22"/>
        </w:rPr>
        <w:t>rovided nur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tuden</w:t>
      </w:r>
      <w:r w:rsidRPr="00B5263C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w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ith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ese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rch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dvi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nd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ervi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>e re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ga</w:t>
      </w:r>
      <w:r w:rsidRPr="00B5263C">
        <w:rPr>
          <w:rFonts w:asciiTheme="minorHAnsi" w:eastAsia="Garamond" w:hAnsiTheme="minorHAnsi" w:cstheme="minorHAnsi"/>
          <w:sz w:val="22"/>
          <w:szCs w:val="22"/>
        </w:rPr>
        <w:t>rding nu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rs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>ent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r,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sz w:val="22"/>
          <w:szCs w:val="22"/>
        </w:rPr>
        <w:t>ed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ibrary,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nd l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b re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ourc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52972139" w14:textId="77777777" w:rsidR="00021EB3" w:rsidRPr="00B5263C" w:rsidRDefault="0028309C">
      <w:pPr>
        <w:spacing w:before="44" w:line="260" w:lineRule="auto"/>
        <w:ind w:left="1078" w:right="1180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pict w14:anchorId="38597E74">
          <v:group id="_x0000_s1103" style="position:absolute;left:0;text-align:left;margin-left:70.45pt;margin-top:.55pt;width:21.35pt;height:14.75pt;z-index:-2014;mso-position-horizontal-relative:page" coordorigin="1409,11" coordsize="427,295">
            <v:shape id="_x0000_s1105" type="#_x0000_t75" style="position:absolute;left:1409;top:11;width:221;height:295">
              <v:imagedata r:id="rId9" o:title=""/>
            </v:shape>
            <v:shape id="_x0000_s1104" type="#_x0000_t75" style="position:absolute;left:1520;top:11;width:317;height:295">
              <v:imagedata r:id="rId29" o:title=""/>
            </v:shape>
            <w10:wrap anchorx="page"/>
          </v:group>
        </w:pict>
      </w:r>
      <w:r w:rsidRPr="00B5263C">
        <w:rPr>
          <w:rFonts w:asciiTheme="minorHAnsi" w:hAnsiTheme="minorHAnsi" w:cstheme="minorHAnsi"/>
          <w:sz w:val="22"/>
          <w:szCs w:val="22"/>
        </w:rPr>
        <w:pict w14:anchorId="5C550CD8">
          <v:group id="_x0000_s1096" style="position:absolute;left:0;text-align:left;margin-left:70.45pt;margin-top:29.2pt;width:21.35pt;height:45.25pt;z-index:-2013;mso-position-horizontal-relative:page" coordorigin="1409,584" coordsize="427,905">
            <v:shape id="_x0000_s1102" type="#_x0000_t75" style="position:absolute;left:1409;top:584;width:221;height:295">
              <v:imagedata r:id="rId9" o:title=""/>
            </v:shape>
            <v:shape id="_x0000_s1101" type="#_x0000_t75" style="position:absolute;left:1520;top:584;width:317;height:295">
              <v:imagedata r:id="rId29" o:title=""/>
            </v:shape>
            <v:shape id="_x0000_s1100" type="#_x0000_t75" style="position:absolute;left:1409;top:889;width:221;height:295">
              <v:imagedata r:id="rId9" o:title=""/>
            </v:shape>
            <v:shape id="_x0000_s1099" type="#_x0000_t75" style="position:absolute;left:1520;top:889;width:317;height:295">
              <v:imagedata r:id="rId29" o:title=""/>
            </v:shape>
            <v:shape id="_x0000_s1098" type="#_x0000_t75" style="position:absolute;left:1409;top:1194;width:221;height:295">
              <v:imagedata r:id="rId9" o:title=""/>
            </v:shape>
            <v:shape id="_x0000_s1097" type="#_x0000_t75" style="position:absolute;left:1520;top:1194;width:317;height:295">
              <v:imagedata r:id="rId29" o:title=""/>
            </v:shape>
            <w10:wrap anchorx="page"/>
          </v:group>
        </w:pict>
      </w:r>
      <w:r w:rsidRPr="00B5263C">
        <w:rPr>
          <w:rFonts w:asciiTheme="minorHAnsi" w:eastAsia="Garamond" w:hAnsiTheme="minorHAnsi" w:cstheme="minorHAnsi"/>
          <w:sz w:val="22"/>
          <w:szCs w:val="22"/>
        </w:rPr>
        <w:t>Acqu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red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nd main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in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d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kno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B5263C">
        <w:rPr>
          <w:rFonts w:asciiTheme="minorHAnsi" w:eastAsia="Garamond" w:hAnsiTheme="minorHAnsi" w:cstheme="minorHAnsi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dge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of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nur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>u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riculum, prerequisite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nd other nu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rs</w:t>
      </w:r>
      <w:r w:rsidRPr="00B5263C">
        <w:rPr>
          <w:rFonts w:asciiTheme="minorHAnsi" w:eastAsia="Garamond" w:hAnsiTheme="minorHAnsi" w:cstheme="minorHAnsi"/>
          <w:sz w:val="22"/>
          <w:szCs w:val="22"/>
        </w:rPr>
        <w:t>in</w:t>
      </w:r>
      <w:r w:rsidRPr="00B5263C">
        <w:rPr>
          <w:rFonts w:asciiTheme="minorHAnsi" w:eastAsia="Garamond" w:hAnsiTheme="minorHAnsi" w:cstheme="minorHAnsi"/>
          <w:spacing w:val="5"/>
          <w:sz w:val="22"/>
          <w:szCs w:val="22"/>
        </w:rPr>
        <w:t>g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B5263C">
        <w:rPr>
          <w:rFonts w:asciiTheme="minorHAnsi" w:eastAsia="Garamond" w:hAnsiTheme="minorHAnsi" w:cstheme="minorHAnsi"/>
          <w:sz w:val="22"/>
          <w:szCs w:val="22"/>
        </w:rPr>
        <w:t>rel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ted cour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B5263C">
        <w:rPr>
          <w:rFonts w:asciiTheme="minorHAnsi" w:eastAsia="Garamond" w:hAnsiTheme="minorHAnsi" w:cstheme="minorHAnsi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k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 in order to advi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>u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rent 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tudents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nd</w:t>
      </w:r>
      <w:r w:rsidRPr="00B5263C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pro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sz w:val="22"/>
          <w:szCs w:val="22"/>
        </w:rPr>
        <w:t>ote prog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m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>o pr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os</w:t>
      </w:r>
      <w:r w:rsidRPr="00B5263C">
        <w:rPr>
          <w:rFonts w:asciiTheme="minorHAnsi" w:eastAsia="Garamond" w:hAnsiTheme="minorHAnsi" w:cstheme="minorHAnsi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cti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B5263C">
        <w:rPr>
          <w:rFonts w:asciiTheme="minorHAnsi" w:eastAsia="Garamond" w:hAnsiTheme="minorHAnsi" w:cstheme="minorHAnsi"/>
          <w:sz w:val="22"/>
          <w:szCs w:val="22"/>
        </w:rPr>
        <w:t>e 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>udent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Iss</w:t>
      </w:r>
      <w:r w:rsidRPr="00B5263C">
        <w:rPr>
          <w:rFonts w:asciiTheme="minorHAnsi" w:eastAsia="Garamond" w:hAnsiTheme="minorHAnsi" w:cstheme="minorHAnsi"/>
          <w:sz w:val="22"/>
          <w:szCs w:val="22"/>
        </w:rPr>
        <w:t>u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udiov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u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l m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teria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, referen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>e boo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k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, re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erve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mat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rial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nd other cli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quip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sz w:val="22"/>
          <w:szCs w:val="22"/>
        </w:rPr>
        <w:t>ent. An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B5263C">
        <w:rPr>
          <w:rFonts w:asciiTheme="minorHAnsi" w:eastAsia="Garamond" w:hAnsiTheme="minorHAnsi" w:cstheme="minorHAnsi"/>
          <w:sz w:val="22"/>
          <w:szCs w:val="22"/>
        </w:rPr>
        <w:t>ered phon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f</w:t>
      </w:r>
      <w:r w:rsidRPr="00B5263C">
        <w:rPr>
          <w:rFonts w:asciiTheme="minorHAnsi" w:eastAsia="Garamond" w:hAnsiTheme="minorHAnsi" w:cstheme="minorHAnsi"/>
          <w:sz w:val="22"/>
          <w:szCs w:val="22"/>
        </w:rPr>
        <w:t>or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dep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ment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nd dire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tudents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to approp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te re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ou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0AE27362" w14:textId="77777777" w:rsidR="00021EB3" w:rsidRPr="00B5263C" w:rsidRDefault="0028309C">
      <w:pPr>
        <w:spacing w:before="12"/>
        <w:ind w:left="1078" w:right="816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eastAsia="Garamond" w:hAnsiTheme="minorHAnsi" w:cstheme="minorHAnsi"/>
          <w:sz w:val="22"/>
          <w:szCs w:val="22"/>
        </w:rPr>
        <w:t>At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>end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d to opening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B5263C">
        <w:rPr>
          <w:rFonts w:asciiTheme="minorHAnsi" w:eastAsia="Garamond" w:hAnsiTheme="minorHAnsi" w:cstheme="minorHAnsi"/>
          <w:sz w:val="22"/>
          <w:szCs w:val="22"/>
        </w:rPr>
        <w:t>nd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ing duties,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u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prepping the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>ompu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>er l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b, 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sz w:val="22"/>
          <w:szCs w:val="22"/>
        </w:rPr>
        <w:t>rep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ring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eserve it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ms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f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or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tudent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>h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k</w:t>
      </w:r>
      <w:r w:rsidRPr="00B5263C">
        <w:rPr>
          <w:rFonts w:asciiTheme="minorHAnsi" w:eastAsia="Garamond" w:hAnsiTheme="minorHAnsi" w:cstheme="minorHAnsi"/>
          <w:sz w:val="22"/>
          <w:szCs w:val="22"/>
        </w:rPr>
        <w:t>ing me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ss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g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nd lo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>king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up.</w:t>
      </w:r>
    </w:p>
    <w:p w14:paraId="2C712AC1" w14:textId="77777777" w:rsidR="00021EB3" w:rsidRPr="00B5263C" w:rsidRDefault="00021EB3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0C81F1C7" w14:textId="77777777" w:rsidR="00021EB3" w:rsidRPr="00B5263C" w:rsidRDefault="0028309C">
      <w:pPr>
        <w:spacing w:line="260" w:lineRule="exact"/>
        <w:ind w:left="358" w:right="4232" w:firstLine="3613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CT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VI</w:t>
      </w:r>
      <w:r w:rsidRPr="00B5263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 xml:space="preserve">ES &amp; 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DERS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 xml:space="preserve">P 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lp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 xml:space="preserve">a 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K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ap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 xml:space="preserve">a 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lp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a So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b/>
          <w:spacing w:val="2"/>
          <w:sz w:val="22"/>
          <w:szCs w:val="22"/>
        </w:rPr>
        <w:t>y</w:t>
      </w:r>
      <w:r w:rsidRPr="00B5263C">
        <w:rPr>
          <w:rFonts w:asciiTheme="minorHAnsi" w:eastAsia="Garamond" w:hAnsiTheme="minorHAnsi" w:cstheme="minorHAnsi"/>
          <w:sz w:val="22"/>
          <w:szCs w:val="22"/>
        </w:rPr>
        <w:t>, Member, Janu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ry 20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0</w:t>
      </w:r>
      <w:r w:rsidRPr="00B5263C">
        <w:rPr>
          <w:rFonts w:asciiTheme="minorHAnsi" w:eastAsia="Garamond" w:hAnsiTheme="minorHAnsi" w:cstheme="minorHAnsi"/>
          <w:sz w:val="22"/>
          <w:szCs w:val="22"/>
        </w:rPr>
        <w:t>6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–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sz w:val="22"/>
          <w:szCs w:val="22"/>
        </w:rPr>
        <w:t>re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ent</w:t>
      </w:r>
    </w:p>
    <w:p w14:paraId="70251397" w14:textId="77777777" w:rsidR="00021EB3" w:rsidRPr="00B5263C" w:rsidRDefault="0028309C">
      <w:pPr>
        <w:spacing w:before="45"/>
        <w:ind w:left="1078" w:right="791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pict w14:anchorId="45DA991A">
          <v:group id="_x0000_s1093" style="position:absolute;left:0;text-align:left;margin-left:70.45pt;margin-top:.6pt;width:21.35pt;height:14.75pt;z-index:-2012;mso-position-horizontal-relative:page" coordorigin="1409,12" coordsize="427,295">
            <v:shape id="_x0000_s1095" type="#_x0000_t75" style="position:absolute;left:1409;top:12;width:221;height:295">
              <v:imagedata r:id="rId9" o:title=""/>
            </v:shape>
            <v:shape id="_x0000_s1094" type="#_x0000_t75" style="position:absolute;left:1520;top:12;width:317;height:295">
              <v:imagedata r:id="rId29" o:title=""/>
            </v:shape>
            <w10:wrap anchorx="page"/>
          </v:group>
        </w:pic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>lit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te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uppo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B5263C">
        <w:rPr>
          <w:rFonts w:asciiTheme="minorHAnsi" w:eastAsia="Garamond" w:hAnsiTheme="minorHAnsi" w:cstheme="minorHAnsi"/>
          <w:sz w:val="22"/>
          <w:szCs w:val="22"/>
        </w:rPr>
        <w:t>u</w:t>
      </w:r>
      <w:r w:rsidRPr="00B5263C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d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ff</w:t>
      </w:r>
      <w:r w:rsidRPr="00B5263C">
        <w:rPr>
          <w:rFonts w:asciiTheme="minorHAnsi" w:eastAsia="Garamond" w:hAnsiTheme="minorHAnsi" w:cstheme="minorHAnsi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ts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by m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rket</w:t>
      </w:r>
      <w:r w:rsidRPr="00B5263C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>ng th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ough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ma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, fly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l me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B5263C">
        <w:rPr>
          <w:rFonts w:asciiTheme="minorHAnsi" w:eastAsia="Garamond" w:hAnsiTheme="minorHAnsi" w:cstheme="minorHAnsi"/>
          <w:sz w:val="22"/>
          <w:szCs w:val="22"/>
        </w:rPr>
        <w:t>ia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ebsites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B5263C">
        <w:rPr>
          <w:rFonts w:asciiTheme="minorHAnsi" w:eastAsia="Garamond" w:hAnsiTheme="minorHAnsi" w:cstheme="minorHAnsi"/>
          <w:sz w:val="22"/>
          <w:szCs w:val="22"/>
        </w:rPr>
        <w:t>or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phil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nth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opic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B5263C">
        <w:rPr>
          <w:rFonts w:asciiTheme="minorHAnsi" w:eastAsia="Garamond" w:hAnsiTheme="minorHAnsi" w:cstheme="minorHAnsi"/>
          <w:sz w:val="22"/>
          <w:szCs w:val="22"/>
        </w:rPr>
        <w:t>nd c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z w:val="22"/>
          <w:szCs w:val="22"/>
        </w:rPr>
        <w:t>mmuni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>y service</w:t>
      </w:r>
      <w:r w:rsidRPr="00B5263C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ff</w:t>
      </w:r>
      <w:r w:rsidRPr="00B5263C">
        <w:rPr>
          <w:rFonts w:asciiTheme="minorHAnsi" w:eastAsia="Garamond" w:hAnsiTheme="minorHAnsi" w:cstheme="minorHAnsi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596D7FD0" w14:textId="77777777" w:rsidR="00021EB3" w:rsidRPr="00B5263C" w:rsidRDefault="00021EB3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58CD476C" w14:textId="77777777" w:rsidR="00021EB3" w:rsidRPr="00B5263C" w:rsidRDefault="0028309C">
      <w:pPr>
        <w:ind w:left="358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pict w14:anchorId="6E306417">
          <v:group id="_x0000_s1088" style="position:absolute;left:0;text-align:left;margin-left:70.45pt;margin-top:13.45pt;width:21.35pt;height:30pt;z-index:-2011;mso-position-horizontal-relative:page" coordorigin="1409,269" coordsize="427,600">
            <v:shape id="_x0000_s1092" type="#_x0000_t75" style="position:absolute;left:1409;top:269;width:221;height:295">
              <v:imagedata r:id="rId9" o:title=""/>
            </v:shape>
            <v:shape id="_x0000_s1091" type="#_x0000_t75" style="position:absolute;left:1520;top:269;width:317;height:295">
              <v:imagedata r:id="rId29" o:title=""/>
            </v:shape>
            <v:shape id="_x0000_s1090" type="#_x0000_t75" style="position:absolute;left:1409;top:574;width:221;height:295">
              <v:imagedata r:id="rId9" o:title=""/>
            </v:shape>
            <v:shape id="_x0000_s1089" type="#_x0000_t75" style="position:absolute;left:1520;top:574;width:302;height:295">
              <v:imagedata r:id="rId30" o:title=""/>
            </v:shape>
            <w10:wrap anchorx="page"/>
          </v:group>
        </w:pic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De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aul A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bas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ador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Club</w:t>
      </w:r>
      <w:r w:rsidRPr="00B5263C">
        <w:rPr>
          <w:rFonts w:asciiTheme="minorHAnsi" w:eastAsia="Garamond" w:hAnsiTheme="minorHAnsi" w:cstheme="minorHAnsi"/>
          <w:sz w:val="22"/>
          <w:szCs w:val="22"/>
        </w:rPr>
        <w:t>, S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nior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sz w:val="22"/>
          <w:szCs w:val="22"/>
        </w:rPr>
        <w:t>emb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r, Sept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mber 2006</w:t>
      </w:r>
      <w:r w:rsidRPr="00B5263C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–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sz w:val="22"/>
          <w:szCs w:val="22"/>
        </w:rPr>
        <w:t>re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ent</w:t>
      </w:r>
    </w:p>
    <w:p w14:paraId="5639D38C" w14:textId="77777777" w:rsidR="00021EB3" w:rsidRPr="00B5263C" w:rsidRDefault="0028309C">
      <w:pPr>
        <w:spacing w:before="32"/>
        <w:ind w:left="1078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sz w:val="22"/>
          <w:szCs w:val="22"/>
        </w:rPr>
        <w:t>rovided tou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of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B5263C">
        <w:rPr>
          <w:rFonts w:asciiTheme="minorHAnsi" w:eastAsia="Garamond" w:hAnsiTheme="minorHAnsi" w:cstheme="minorHAnsi"/>
          <w:sz w:val="22"/>
          <w:szCs w:val="22"/>
        </w:rPr>
        <w:t>mpus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to p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cti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B5263C">
        <w:rPr>
          <w:rFonts w:asciiTheme="minorHAnsi" w:eastAsia="Garamond" w:hAnsiTheme="minorHAnsi" w:cstheme="minorHAnsi"/>
          <w:sz w:val="22"/>
          <w:szCs w:val="22"/>
        </w:rPr>
        <w:t>e 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>udents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nd their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mili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03758F7C" w14:textId="77777777" w:rsidR="00021EB3" w:rsidRPr="00B5263C" w:rsidRDefault="0028309C">
      <w:pPr>
        <w:spacing w:before="34"/>
        <w:ind w:left="1071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>rain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ix new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B5263C">
        <w:rPr>
          <w:rFonts w:asciiTheme="minorHAnsi" w:eastAsia="Garamond" w:hAnsiTheme="minorHAnsi" w:cstheme="minorHAnsi"/>
          <w:sz w:val="22"/>
          <w:szCs w:val="22"/>
        </w:rPr>
        <w:t>mbas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dors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on d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liv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ring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B5263C">
        <w:rPr>
          <w:rFonts w:asciiTheme="minorHAnsi" w:eastAsia="Garamond" w:hAnsiTheme="minorHAnsi" w:cstheme="minorHAnsi"/>
          <w:sz w:val="22"/>
          <w:szCs w:val="22"/>
        </w:rPr>
        <w:t>mpus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tou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nd ov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rnight vi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it </w:t>
      </w:r>
      <w:r w:rsidRPr="00B5263C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sz w:val="22"/>
          <w:szCs w:val="22"/>
        </w:rPr>
        <w:t>ro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>ol.</w:t>
      </w:r>
    </w:p>
    <w:p w14:paraId="500E318E" w14:textId="77777777" w:rsidR="00021EB3" w:rsidRPr="00B5263C" w:rsidRDefault="00021EB3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4B90068D" w14:textId="77777777" w:rsidR="00021EB3" w:rsidRPr="00B5263C" w:rsidRDefault="0028309C">
      <w:pPr>
        <w:ind w:left="358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eastAsia="Garamond" w:hAnsiTheme="minorHAnsi" w:cstheme="minorHAnsi"/>
          <w:b/>
          <w:sz w:val="22"/>
          <w:szCs w:val="22"/>
        </w:rPr>
        <w:t>De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aul M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ke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ing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Cl</w:t>
      </w:r>
      <w:r w:rsidRPr="00B5263C">
        <w:rPr>
          <w:rFonts w:asciiTheme="minorHAnsi" w:eastAsia="Garamond" w:hAnsiTheme="minorHAnsi" w:cstheme="minorHAnsi"/>
          <w:b/>
          <w:spacing w:val="2"/>
          <w:sz w:val="22"/>
          <w:szCs w:val="22"/>
        </w:rPr>
        <w:t>u</w:t>
      </w:r>
      <w:r w:rsidRPr="00B5263C">
        <w:rPr>
          <w:rFonts w:asciiTheme="minorHAnsi" w:eastAsia="Garamond" w:hAnsiTheme="minorHAnsi" w:cstheme="minorHAnsi"/>
          <w:b/>
          <w:spacing w:val="3"/>
          <w:sz w:val="22"/>
          <w:szCs w:val="22"/>
        </w:rPr>
        <w:t>b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B5263C">
        <w:rPr>
          <w:rFonts w:asciiTheme="minorHAnsi" w:eastAsia="Garamond" w:hAnsiTheme="minorHAnsi" w:cstheme="minorHAnsi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>e P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esident, S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ptem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B5263C">
        <w:rPr>
          <w:rFonts w:asciiTheme="minorHAnsi" w:eastAsia="Garamond" w:hAnsiTheme="minorHAnsi" w:cstheme="minorHAnsi"/>
          <w:sz w:val="22"/>
          <w:szCs w:val="22"/>
        </w:rPr>
        <w:t>er 20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0</w:t>
      </w:r>
      <w:r w:rsidRPr="00B5263C">
        <w:rPr>
          <w:rFonts w:asciiTheme="minorHAnsi" w:eastAsia="Garamond" w:hAnsiTheme="minorHAnsi" w:cstheme="minorHAnsi"/>
          <w:sz w:val="22"/>
          <w:szCs w:val="22"/>
        </w:rPr>
        <w:t>5</w:t>
      </w:r>
      <w:r w:rsidRPr="00B5263C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–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rch 20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0</w:t>
      </w:r>
      <w:r w:rsidRPr="00B5263C">
        <w:rPr>
          <w:rFonts w:asciiTheme="minorHAnsi" w:eastAsia="Garamond" w:hAnsiTheme="minorHAnsi" w:cstheme="minorHAnsi"/>
          <w:sz w:val="22"/>
          <w:szCs w:val="22"/>
        </w:rPr>
        <w:t>7</w:t>
      </w:r>
    </w:p>
    <w:p w14:paraId="6F5833A0" w14:textId="77777777" w:rsidR="00021EB3" w:rsidRPr="00B5263C" w:rsidRDefault="0028309C">
      <w:pPr>
        <w:spacing w:before="35"/>
        <w:ind w:left="1071"/>
        <w:rPr>
          <w:rFonts w:asciiTheme="minorHAnsi" w:eastAsia="Garamond" w:hAnsiTheme="minorHAnsi" w:cstheme="minorHAnsi"/>
          <w:sz w:val="22"/>
          <w:szCs w:val="22"/>
        </w:rPr>
        <w:sectPr w:rsidR="00021EB3" w:rsidRPr="00B5263C">
          <w:type w:val="continuous"/>
          <w:pgSz w:w="12240" w:h="15840"/>
          <w:pgMar w:top="1480" w:right="120" w:bottom="280" w:left="600" w:header="720" w:footer="720" w:gutter="0"/>
          <w:cols w:space="720"/>
        </w:sectPr>
      </w:pPr>
      <w:r w:rsidRPr="00B5263C">
        <w:rPr>
          <w:rFonts w:asciiTheme="minorHAnsi" w:hAnsiTheme="minorHAnsi" w:cstheme="minorHAnsi"/>
          <w:sz w:val="22"/>
          <w:szCs w:val="22"/>
        </w:rPr>
        <w:pict w14:anchorId="517CCAE7">
          <v:group id="_x0000_s1085" style="position:absolute;left:0;text-align:left;margin-left:70.1pt;margin-top:.1pt;width:21.35pt;height:14.75pt;z-index:-2010;mso-position-horizontal-relative:page" coordorigin="1402,2" coordsize="427,295">
            <v:shape id="_x0000_s1087" type="#_x0000_t75" style="position:absolute;left:1402;top:2;width:221;height:295">
              <v:imagedata r:id="rId9" o:title=""/>
            </v:shape>
            <v:shape id="_x0000_s1086" type="#_x0000_t75" style="position:absolute;left:1512;top:2;width:317;height:295">
              <v:imagedata r:id="rId29" o:title=""/>
            </v:shape>
            <w10:wrap anchorx="page"/>
          </v:group>
        </w:pic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>rui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>ed m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b</w:t>
      </w:r>
      <w:r w:rsidRPr="00B5263C">
        <w:rPr>
          <w:rFonts w:asciiTheme="minorHAnsi" w:eastAsia="Garamond" w:hAnsiTheme="minorHAnsi" w:cstheme="minorHAnsi"/>
          <w:sz w:val="22"/>
          <w:szCs w:val="22"/>
        </w:rPr>
        <w:t>ers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nd c</w:t>
      </w:r>
      <w:r w:rsidRPr="00B5263C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B5263C">
        <w:rPr>
          <w:rFonts w:asciiTheme="minorHAnsi" w:eastAsia="Garamond" w:hAnsiTheme="minorHAnsi" w:cstheme="minorHAnsi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d c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z w:val="22"/>
          <w:szCs w:val="22"/>
        </w:rPr>
        <w:t>ub’s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nnu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l fund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ra</w:t>
      </w:r>
      <w:r w:rsidRPr="00B5263C">
        <w:rPr>
          <w:rFonts w:asciiTheme="minorHAnsi" w:eastAsia="Garamond" w:hAnsiTheme="minorHAnsi" w:cstheme="minorHAnsi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B5263C">
        <w:rPr>
          <w:rFonts w:asciiTheme="minorHAnsi" w:eastAsia="Garamond" w:hAnsiTheme="minorHAnsi" w:cstheme="minorHAnsi"/>
          <w:sz w:val="22"/>
          <w:szCs w:val="22"/>
        </w:rPr>
        <w:t>drive.</w:t>
      </w:r>
    </w:p>
    <w:p w14:paraId="25C16A40" w14:textId="77777777" w:rsidR="00021EB3" w:rsidRPr="00B5263C" w:rsidRDefault="00021EB3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0815ED19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35955F" w14:textId="77777777" w:rsidR="00021EB3" w:rsidRPr="00B5263C" w:rsidRDefault="0028309C">
      <w:pPr>
        <w:tabs>
          <w:tab w:val="left" w:pos="10920"/>
        </w:tabs>
        <w:spacing w:before="18"/>
        <w:ind w:left="120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b/>
          <w:spacing w:val="-22"/>
          <w:w w:val="99"/>
          <w:sz w:val="22"/>
          <w:szCs w:val="22"/>
          <w:u w:color="000000"/>
        </w:rPr>
        <w:t xml:space="preserve"> </w:t>
      </w:r>
      <w:r w:rsidRPr="00B5263C">
        <w:rPr>
          <w:rFonts w:asciiTheme="minorHAnsi" w:hAnsiTheme="minorHAnsi" w:cstheme="minorHAnsi"/>
          <w:b/>
          <w:w w:val="99"/>
          <w:sz w:val="22"/>
          <w:szCs w:val="22"/>
          <w:u w:color="000000"/>
        </w:rPr>
        <w:t>Nic</w:t>
      </w:r>
      <w:r w:rsidRPr="00B5263C">
        <w:rPr>
          <w:rFonts w:asciiTheme="minorHAnsi" w:hAnsiTheme="minorHAnsi" w:cstheme="minorHAnsi"/>
          <w:b/>
          <w:spacing w:val="1"/>
          <w:w w:val="99"/>
          <w:sz w:val="22"/>
          <w:szCs w:val="22"/>
          <w:u w:color="000000"/>
        </w:rPr>
        <w:t>o</w:t>
      </w:r>
      <w:r w:rsidRPr="00B5263C">
        <w:rPr>
          <w:rFonts w:asciiTheme="minorHAnsi" w:hAnsiTheme="minorHAnsi" w:cstheme="minorHAnsi"/>
          <w:b/>
          <w:w w:val="99"/>
          <w:sz w:val="22"/>
          <w:szCs w:val="22"/>
          <w:u w:color="000000"/>
        </w:rPr>
        <w:t>le</w:t>
      </w:r>
      <w:r w:rsidRPr="00B5263C">
        <w:rPr>
          <w:rFonts w:asciiTheme="minorHAnsi" w:hAnsiTheme="minorHAnsi" w:cstheme="minorHAnsi"/>
          <w:b/>
          <w:spacing w:val="-17"/>
          <w:w w:val="99"/>
          <w:sz w:val="22"/>
          <w:szCs w:val="22"/>
          <w:u w:color="000000"/>
        </w:rPr>
        <w:t xml:space="preserve"> </w:t>
      </w:r>
      <w:r w:rsidRPr="00B5263C">
        <w:rPr>
          <w:rFonts w:asciiTheme="minorHAnsi" w:hAnsiTheme="minorHAnsi" w:cstheme="minorHAnsi"/>
          <w:b/>
          <w:w w:val="99"/>
          <w:sz w:val="22"/>
          <w:szCs w:val="22"/>
          <w:u w:color="000000"/>
        </w:rPr>
        <w:t>Anders</w:t>
      </w:r>
      <w:r w:rsidRPr="00B5263C">
        <w:rPr>
          <w:rFonts w:asciiTheme="minorHAnsi" w:hAnsiTheme="minorHAnsi" w:cstheme="minorHAnsi"/>
          <w:b/>
          <w:spacing w:val="1"/>
          <w:w w:val="99"/>
          <w:sz w:val="22"/>
          <w:szCs w:val="22"/>
          <w:u w:color="000000"/>
        </w:rPr>
        <w:t>o</w:t>
      </w:r>
      <w:r w:rsidRPr="00B5263C">
        <w:rPr>
          <w:rFonts w:asciiTheme="minorHAnsi" w:hAnsiTheme="minorHAnsi" w:cstheme="minorHAnsi"/>
          <w:b/>
          <w:w w:val="99"/>
          <w:sz w:val="22"/>
          <w:szCs w:val="22"/>
          <w:u w:color="000000"/>
        </w:rPr>
        <w:t xml:space="preserve">n </w:t>
      </w:r>
      <w:r w:rsidRPr="00B5263C">
        <w:rPr>
          <w:rFonts w:asciiTheme="minorHAnsi" w:hAnsiTheme="minorHAnsi" w:cstheme="minorHAnsi"/>
          <w:b/>
          <w:sz w:val="22"/>
          <w:szCs w:val="22"/>
          <w:u w:color="000000"/>
        </w:rPr>
        <w:tab/>
      </w:r>
    </w:p>
    <w:p w14:paraId="3EB04DAE" w14:textId="77777777" w:rsidR="00021EB3" w:rsidRPr="00B5263C" w:rsidRDefault="0028309C">
      <w:pPr>
        <w:spacing w:line="240" w:lineRule="exact"/>
        <w:ind w:left="178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t xml:space="preserve">456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lf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ur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hAnsiTheme="minorHAnsi" w:cstheme="minorHAnsi"/>
          <w:sz w:val="22"/>
          <w:szCs w:val="22"/>
        </w:rPr>
        <w:t>e L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co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5263C">
        <w:rPr>
          <w:rFonts w:asciiTheme="minorHAnsi" w:hAnsiTheme="minorHAnsi" w:cstheme="minorHAnsi"/>
          <w:sz w:val="22"/>
          <w:szCs w:val="22"/>
        </w:rPr>
        <w:t xml:space="preserve">ood, 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L 60654</w:t>
      </w:r>
    </w:p>
    <w:p w14:paraId="0CA0E2D5" w14:textId="77777777" w:rsidR="00021EB3" w:rsidRPr="00B5263C" w:rsidRDefault="0028309C">
      <w:pPr>
        <w:spacing w:line="240" w:lineRule="exact"/>
        <w:ind w:left="178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5263C">
        <w:rPr>
          <w:rFonts w:asciiTheme="minorHAnsi" w:hAnsiTheme="minorHAnsi" w:cstheme="minorHAnsi"/>
          <w:sz w:val="22"/>
          <w:szCs w:val="22"/>
        </w:rPr>
        <w:t>773)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55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5263C">
        <w:rPr>
          <w:rFonts w:asciiTheme="minorHAnsi" w:hAnsiTheme="minorHAnsi" w:cstheme="minorHAnsi"/>
          <w:sz w:val="22"/>
          <w:szCs w:val="22"/>
        </w:rPr>
        <w:t xml:space="preserve">5555   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hyperlink r:id="rId31">
        <w:r w:rsidRPr="00B5263C">
          <w:rPr>
            <w:rFonts w:asciiTheme="minorHAnsi" w:hAnsiTheme="minorHAnsi" w:cstheme="minorHAnsi"/>
            <w:sz w:val="22"/>
            <w:szCs w:val="22"/>
          </w:rPr>
          <w:t>nan</w:t>
        </w:r>
        <w:r w:rsidRPr="00B5263C">
          <w:rPr>
            <w:rFonts w:asciiTheme="minorHAnsi" w:hAnsiTheme="minorHAnsi" w:cstheme="minorHAnsi"/>
            <w:spacing w:val="-2"/>
            <w:sz w:val="22"/>
            <w:szCs w:val="22"/>
          </w:rPr>
          <w:t>d</w:t>
        </w:r>
        <w:r w:rsidRPr="00B5263C">
          <w:rPr>
            <w:rFonts w:asciiTheme="minorHAnsi" w:hAnsiTheme="minorHAnsi" w:cstheme="minorHAnsi"/>
            <w:sz w:val="22"/>
            <w:szCs w:val="22"/>
          </w:rPr>
          <w:t>e</w:t>
        </w:r>
        <w:r w:rsidRPr="00B5263C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B5263C">
          <w:rPr>
            <w:rFonts w:asciiTheme="minorHAnsi" w:hAnsiTheme="minorHAnsi" w:cstheme="minorHAnsi"/>
            <w:spacing w:val="-2"/>
            <w:sz w:val="22"/>
            <w:szCs w:val="22"/>
          </w:rPr>
          <w:t>so@</w:t>
        </w:r>
        <w:r w:rsidRPr="00B5263C">
          <w:rPr>
            <w:rFonts w:asciiTheme="minorHAnsi" w:hAnsiTheme="minorHAnsi" w:cstheme="minorHAnsi"/>
            <w:sz w:val="22"/>
            <w:szCs w:val="22"/>
          </w:rPr>
          <w:t>s</w:t>
        </w:r>
        <w:r w:rsidRPr="00B5263C">
          <w:rPr>
            <w:rFonts w:asciiTheme="minorHAnsi" w:hAnsiTheme="minorHAnsi" w:cstheme="minorHAnsi"/>
            <w:spacing w:val="1"/>
            <w:sz w:val="22"/>
            <w:szCs w:val="22"/>
          </w:rPr>
          <w:t>t</w:t>
        </w:r>
        <w:r w:rsidRPr="00B5263C">
          <w:rPr>
            <w:rFonts w:asciiTheme="minorHAnsi" w:hAnsiTheme="minorHAnsi" w:cstheme="minorHAnsi"/>
            <w:sz w:val="22"/>
            <w:szCs w:val="22"/>
          </w:rPr>
          <w:t>ude</w:t>
        </w:r>
        <w:r w:rsidRPr="00B5263C">
          <w:rPr>
            <w:rFonts w:asciiTheme="minorHAnsi" w:hAnsiTheme="minorHAnsi" w:cstheme="minorHAnsi"/>
            <w:spacing w:val="-2"/>
            <w:sz w:val="22"/>
            <w:szCs w:val="22"/>
          </w:rPr>
          <w:t>n</w:t>
        </w:r>
        <w:r w:rsidRPr="00B5263C">
          <w:rPr>
            <w:rFonts w:asciiTheme="minorHAnsi" w:hAnsiTheme="minorHAnsi" w:cstheme="minorHAnsi"/>
            <w:spacing w:val="1"/>
            <w:sz w:val="22"/>
            <w:szCs w:val="22"/>
          </w:rPr>
          <w:t>t</w:t>
        </w:r>
        <w:r w:rsidRPr="00B5263C">
          <w:rPr>
            <w:rFonts w:asciiTheme="minorHAnsi" w:hAnsiTheme="minorHAnsi" w:cstheme="minorHAnsi"/>
            <w:sz w:val="22"/>
            <w:szCs w:val="22"/>
          </w:rPr>
          <w:t>s.</w:t>
        </w:r>
        <w:r w:rsidRPr="00B5263C">
          <w:rPr>
            <w:rFonts w:asciiTheme="minorHAnsi" w:hAnsiTheme="minorHAnsi" w:cstheme="minorHAnsi"/>
            <w:spacing w:val="-2"/>
            <w:sz w:val="22"/>
            <w:szCs w:val="22"/>
          </w:rPr>
          <w:t>d</w:t>
        </w:r>
        <w:r w:rsidRPr="00B5263C">
          <w:rPr>
            <w:rFonts w:asciiTheme="minorHAnsi" w:hAnsiTheme="minorHAnsi" w:cstheme="minorHAnsi"/>
            <w:sz w:val="22"/>
            <w:szCs w:val="22"/>
          </w:rPr>
          <w:t>ep</w:t>
        </w:r>
        <w:r w:rsidRPr="00B5263C">
          <w:rPr>
            <w:rFonts w:asciiTheme="minorHAnsi" w:hAnsiTheme="minorHAnsi" w:cstheme="minorHAnsi"/>
            <w:spacing w:val="1"/>
            <w:sz w:val="22"/>
            <w:szCs w:val="22"/>
          </w:rPr>
          <w:t>a</w:t>
        </w:r>
        <w:r w:rsidRPr="00B5263C">
          <w:rPr>
            <w:rFonts w:asciiTheme="minorHAnsi" w:hAnsiTheme="minorHAnsi" w:cstheme="minorHAnsi"/>
            <w:spacing w:val="-2"/>
            <w:sz w:val="22"/>
            <w:szCs w:val="22"/>
          </w:rPr>
          <w:t>u</w:t>
        </w:r>
        <w:r w:rsidRPr="00B5263C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B5263C">
          <w:rPr>
            <w:rFonts w:asciiTheme="minorHAnsi" w:hAnsiTheme="minorHAnsi" w:cstheme="minorHAnsi"/>
            <w:sz w:val="22"/>
            <w:szCs w:val="22"/>
          </w:rPr>
          <w:t>.e</w:t>
        </w:r>
        <w:r w:rsidRPr="00B5263C">
          <w:rPr>
            <w:rFonts w:asciiTheme="minorHAnsi" w:hAnsiTheme="minorHAnsi" w:cstheme="minorHAnsi"/>
            <w:spacing w:val="-2"/>
            <w:sz w:val="22"/>
            <w:szCs w:val="22"/>
          </w:rPr>
          <w:t>d</w:t>
        </w:r>
        <w:r w:rsidRPr="00B5263C">
          <w:rPr>
            <w:rFonts w:asciiTheme="minorHAnsi" w:hAnsiTheme="minorHAnsi" w:cstheme="minorHAnsi"/>
            <w:sz w:val="22"/>
            <w:szCs w:val="22"/>
          </w:rPr>
          <w:t>u</w:t>
        </w:r>
      </w:hyperlink>
    </w:p>
    <w:p w14:paraId="132AB7F5" w14:textId="77777777" w:rsidR="00021EB3" w:rsidRPr="00B5263C" w:rsidRDefault="00021EB3">
      <w:pPr>
        <w:spacing w:line="280" w:lineRule="exact"/>
        <w:rPr>
          <w:rFonts w:asciiTheme="minorHAnsi" w:hAnsiTheme="minorHAnsi" w:cstheme="minorHAnsi"/>
          <w:sz w:val="22"/>
          <w:szCs w:val="22"/>
        </w:rPr>
      </w:pPr>
    </w:p>
    <w:p w14:paraId="68DFFCC8" w14:textId="77777777" w:rsidR="00021EB3" w:rsidRPr="00B5263C" w:rsidRDefault="0028309C">
      <w:pPr>
        <w:ind w:left="4096" w:right="4576"/>
        <w:jc w:val="center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Su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m</w:t>
      </w:r>
      <w:r w:rsidRPr="00B5263C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m</w:t>
      </w:r>
      <w:r w:rsidRPr="00B5263C">
        <w:rPr>
          <w:rFonts w:asciiTheme="minorHAnsi" w:hAnsiTheme="minorHAnsi" w:cstheme="minorHAnsi"/>
          <w:b/>
          <w:sz w:val="22"/>
          <w:szCs w:val="22"/>
          <w:u w:color="000000"/>
        </w:rPr>
        <w:t>a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r</w:t>
      </w:r>
      <w:r w:rsidRPr="00B5263C">
        <w:rPr>
          <w:rFonts w:asciiTheme="minorHAnsi" w:hAnsiTheme="minorHAnsi" w:cstheme="minorHAnsi"/>
          <w:b/>
          <w:sz w:val="22"/>
          <w:szCs w:val="22"/>
          <w:u w:color="000000"/>
        </w:rPr>
        <w:t>y of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B5263C">
        <w:rPr>
          <w:rFonts w:asciiTheme="minorHAnsi" w:hAnsiTheme="minorHAnsi" w:cstheme="minorHAnsi"/>
          <w:b/>
          <w:sz w:val="22"/>
          <w:szCs w:val="22"/>
          <w:u w:color="000000"/>
        </w:rPr>
        <w:t>Q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u</w:t>
      </w:r>
      <w:r w:rsidRPr="00B5263C">
        <w:rPr>
          <w:rFonts w:asciiTheme="minorHAnsi" w:hAnsiTheme="minorHAnsi" w:cstheme="minorHAnsi"/>
          <w:b/>
          <w:sz w:val="22"/>
          <w:szCs w:val="22"/>
          <w:u w:color="000000"/>
        </w:rPr>
        <w:t>al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if</w:t>
      </w:r>
      <w:r w:rsidRPr="00B5263C">
        <w:rPr>
          <w:rFonts w:asciiTheme="minorHAnsi" w:hAnsiTheme="minorHAnsi" w:cstheme="minorHAnsi"/>
          <w:b/>
          <w:sz w:val="22"/>
          <w:szCs w:val="22"/>
          <w:u w:color="000000"/>
        </w:rPr>
        <w:t>ica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t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i</w:t>
      </w:r>
      <w:r w:rsidRPr="00B5263C">
        <w:rPr>
          <w:rFonts w:asciiTheme="minorHAnsi" w:hAnsiTheme="minorHAnsi" w:cstheme="minorHAnsi"/>
          <w:b/>
          <w:sz w:val="22"/>
          <w:szCs w:val="22"/>
          <w:u w:color="000000"/>
        </w:rPr>
        <w:t>o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n</w:t>
      </w:r>
      <w:r w:rsidRPr="00B5263C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</w:p>
    <w:p w14:paraId="73F16922" w14:textId="77777777" w:rsidR="00021EB3" w:rsidRPr="00B5263C" w:rsidRDefault="0028309C">
      <w:pPr>
        <w:spacing w:line="260" w:lineRule="exact"/>
        <w:ind w:left="898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pict w14:anchorId="3B80E632">
          <v:group id="_x0000_s1080" style="position:absolute;left:0;text-align:left;margin-left:56.9pt;margin-top:1pt;width:31.45pt;height:26.05pt;z-index:-2008;mso-position-horizontal-relative:page" coordorigin="1138,20" coordsize="629,521">
            <v:shape id="_x0000_s1084" type="#_x0000_t75" style="position:absolute;left:1138;top:20;width:182;height:245">
              <v:imagedata r:id="rId32" o:title=""/>
            </v:shape>
            <v:shape id="_x0000_s1083" type="#_x0000_t75" style="position:absolute;left:1229;top:20;width:538;height:245">
              <v:imagedata r:id="rId33" o:title=""/>
            </v:shape>
            <v:shape id="_x0000_s1082" type="#_x0000_t75" style="position:absolute;left:1138;top:296;width:182;height:245">
              <v:imagedata r:id="rId32" o:title=""/>
            </v:shape>
            <v:shape id="_x0000_s1081" type="#_x0000_t75" style="position:absolute;left:1229;top:296;width:538;height:245">
              <v:imagedata r:id="rId33" o:title=""/>
            </v:shape>
            <w10:wrap anchorx="page"/>
          </v:group>
        </w:pic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5263C">
        <w:rPr>
          <w:rFonts w:asciiTheme="minorHAnsi" w:hAnsiTheme="minorHAnsi" w:cstheme="minorHAnsi"/>
          <w:sz w:val="22"/>
          <w:szCs w:val="22"/>
        </w:rPr>
        <w:t>our</w:t>
      </w:r>
      <w:r w:rsidRPr="00B5263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rs of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5263C">
        <w:rPr>
          <w:rFonts w:asciiTheme="minorHAnsi" w:hAnsiTheme="minorHAnsi" w:cstheme="minorHAnsi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ss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ve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B5263C">
        <w:rPr>
          <w:rFonts w:asciiTheme="minorHAnsi" w:hAnsiTheme="minorHAnsi" w:cstheme="minorHAnsi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ri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in commun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 xml:space="preserve">ons,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 xml:space="preserve">dia,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nd publ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B5263C">
        <w:rPr>
          <w:rFonts w:asciiTheme="minorHAnsi" w:hAnsiTheme="minorHAnsi" w:cstheme="minorHAnsi"/>
          <w:sz w:val="22"/>
          <w:szCs w:val="22"/>
        </w:rPr>
        <w:t>lations</w:t>
      </w:r>
    </w:p>
    <w:p w14:paraId="0F5B2D73" w14:textId="77777777" w:rsidR="00021EB3" w:rsidRPr="00B5263C" w:rsidRDefault="0028309C">
      <w:pPr>
        <w:ind w:left="898" w:right="1194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t>G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B5263C">
        <w:rPr>
          <w:rFonts w:asciiTheme="minorHAnsi" w:hAnsiTheme="minorHAnsi" w:cstheme="minorHAnsi"/>
          <w:sz w:val="22"/>
          <w:szCs w:val="22"/>
        </w:rPr>
        <w:t>du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 xml:space="preserve">te 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v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l ed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on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in pub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 xml:space="preserve">ic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B5263C">
        <w:rPr>
          <w:rFonts w:asciiTheme="minorHAnsi" w:hAnsiTheme="minorHAnsi" w:cstheme="minorHAnsi"/>
          <w:sz w:val="22"/>
          <w:szCs w:val="22"/>
        </w:rPr>
        <w:t xml:space="preserve">lations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 xml:space="preserve">nd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dv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rtis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ng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with cou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w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rk in theo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, in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 xml:space="preserve">ted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5263C">
        <w:rPr>
          <w:rFonts w:asciiTheme="minorHAnsi" w:hAnsiTheme="minorHAnsi" w:cstheme="minorHAnsi"/>
          <w:sz w:val="22"/>
          <w:szCs w:val="22"/>
        </w:rPr>
        <w:t>mpa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>ns, 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d str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>ic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planning</w:t>
      </w:r>
    </w:p>
    <w:p w14:paraId="37EB3E10" w14:textId="77777777" w:rsidR="00021EB3" w:rsidRPr="00B5263C" w:rsidRDefault="0028309C">
      <w:pPr>
        <w:spacing w:line="260" w:lineRule="exact"/>
        <w:ind w:left="898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pict w14:anchorId="5B0BE3AE">
          <v:group id="_x0000_s1077" style="position:absolute;left:0;text-align:left;margin-left:56.9pt;margin-top:1.25pt;width:31.45pt;height:12.25pt;z-index:-2007;mso-position-horizontal-relative:page" coordorigin="1138,25" coordsize="629,245">
            <v:shape id="_x0000_s1079" type="#_x0000_t75" style="position:absolute;left:1138;top:25;width:182;height:245">
              <v:imagedata r:id="rId32" o:title=""/>
            </v:shape>
            <v:shape id="_x0000_s1078" type="#_x0000_t75" style="position:absolute;left:1229;top:25;width:538;height:245">
              <v:imagedata r:id="rId33" o:title=""/>
            </v:shape>
            <w10:wrap anchorx="page"/>
          </v:group>
        </w:pic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Hi</w:t>
      </w:r>
      <w:r w:rsidRPr="00B5263C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B5263C">
        <w:rPr>
          <w:rFonts w:asciiTheme="minorHAnsi" w:hAnsiTheme="minorHAnsi" w:cstheme="minorHAnsi"/>
          <w:spacing w:val="5"/>
          <w:position w:val="-1"/>
          <w:sz w:val="22"/>
          <w:szCs w:val="22"/>
        </w:rPr>
        <w:t>l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mo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ivat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d pr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3"/>
          <w:position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ional with an und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rst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B5263C">
        <w:rPr>
          <w:rFonts w:asciiTheme="minorHAnsi" w:hAnsiTheme="minorHAnsi" w:cstheme="minorHAnsi"/>
          <w:spacing w:val="3"/>
          <w:position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B5263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 xml:space="preserve">of 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w m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di</w:t>
      </w:r>
      <w:r w:rsidRPr="00B5263C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 xml:space="preserve">’s 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 xml:space="preserve">ole </w:t>
      </w:r>
      <w:r w:rsidRPr="00B5263C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n publ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re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lations</w:t>
      </w:r>
    </w:p>
    <w:p w14:paraId="56B8C8DF" w14:textId="77777777" w:rsidR="00021EB3" w:rsidRPr="00B5263C" w:rsidRDefault="00021EB3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  <w:sectPr w:rsidR="00021EB3" w:rsidRPr="00B5263C">
          <w:headerReference w:type="default" r:id="rId34"/>
          <w:pgSz w:w="12240" w:h="15840"/>
          <w:pgMar w:top="1160" w:right="120" w:bottom="280" w:left="600" w:header="715" w:footer="325" w:gutter="0"/>
          <w:cols w:space="720"/>
        </w:sectPr>
      </w:pPr>
    </w:p>
    <w:p w14:paraId="09FF03C8" w14:textId="77777777" w:rsidR="00021EB3" w:rsidRPr="00B5263C" w:rsidRDefault="00021EB3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1740D14C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AA0895" w14:textId="77777777" w:rsidR="00021EB3" w:rsidRPr="00B5263C" w:rsidRDefault="0028309C">
      <w:pPr>
        <w:spacing w:line="260" w:lineRule="exact"/>
        <w:ind w:left="178" w:right="-56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ul Unive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si</w:t>
      </w:r>
      <w:r w:rsidRPr="00B5263C">
        <w:rPr>
          <w:rFonts w:asciiTheme="minorHAnsi" w:hAnsiTheme="minorHAnsi" w:cstheme="minorHAnsi"/>
          <w:spacing w:val="6"/>
          <w:position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5"/>
          <w:position w:val="-1"/>
          <w:sz w:val="22"/>
          <w:szCs w:val="22"/>
        </w:rPr>
        <w:t>y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, Ch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>ca</w:t>
      </w:r>
      <w:r w:rsidRPr="00B5263C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o,</w:t>
      </w:r>
      <w:r w:rsidRPr="00B5263C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IL</w:t>
      </w:r>
    </w:p>
    <w:p w14:paraId="121809E8" w14:textId="77777777" w:rsidR="00021EB3" w:rsidRPr="00B5263C" w:rsidRDefault="0028309C">
      <w:pPr>
        <w:spacing w:before="29"/>
        <w:rPr>
          <w:rFonts w:asciiTheme="minorHAnsi" w:hAnsiTheme="minorHAnsi" w:cstheme="minorHAnsi"/>
          <w:sz w:val="22"/>
          <w:szCs w:val="22"/>
        </w:rPr>
        <w:sectPr w:rsidR="00021EB3" w:rsidRPr="00B5263C">
          <w:type w:val="continuous"/>
          <w:pgSz w:w="12240" w:h="15840"/>
          <w:pgMar w:top="1480" w:right="120" w:bottom="280" w:left="600" w:header="720" w:footer="720" w:gutter="0"/>
          <w:cols w:num="2" w:space="720" w:equalWidth="0">
            <w:col w:w="3224" w:space="1769"/>
            <w:col w:w="6527"/>
          </w:cols>
        </w:sectPr>
      </w:pPr>
      <w:r w:rsidRPr="00B5263C">
        <w:rPr>
          <w:rFonts w:asciiTheme="minorHAnsi" w:hAnsiTheme="minorHAnsi" w:cstheme="minorHAnsi"/>
          <w:sz w:val="22"/>
          <w:szCs w:val="22"/>
        </w:rPr>
        <w:br w:type="column"/>
      </w:r>
      <w:r w:rsidRPr="00B5263C">
        <w:rPr>
          <w:rFonts w:asciiTheme="minorHAnsi" w:hAnsiTheme="minorHAnsi" w:cstheme="minorHAnsi"/>
          <w:b/>
          <w:sz w:val="22"/>
          <w:szCs w:val="22"/>
          <w:u w:color="000000"/>
        </w:rPr>
        <w:t>E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du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c</w:t>
      </w:r>
      <w:r w:rsidRPr="00B5263C">
        <w:rPr>
          <w:rFonts w:asciiTheme="minorHAnsi" w:hAnsiTheme="minorHAnsi" w:cstheme="minorHAnsi"/>
          <w:b/>
          <w:sz w:val="22"/>
          <w:szCs w:val="22"/>
          <w:u w:color="000000"/>
        </w:rPr>
        <w:t>a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t</w:t>
      </w:r>
      <w:r w:rsidRPr="00B5263C">
        <w:rPr>
          <w:rFonts w:asciiTheme="minorHAnsi" w:hAnsiTheme="minorHAnsi" w:cstheme="minorHAnsi"/>
          <w:b/>
          <w:sz w:val="22"/>
          <w:szCs w:val="22"/>
          <w:u w:color="000000"/>
        </w:rPr>
        <w:t>ion</w:t>
      </w:r>
    </w:p>
    <w:p w14:paraId="3F40D196" w14:textId="77777777" w:rsidR="00021EB3" w:rsidRPr="00B5263C" w:rsidRDefault="0028309C">
      <w:pPr>
        <w:spacing w:before="5"/>
        <w:ind w:left="178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t>Mast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r of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 xml:space="preserve">rts in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5263C">
        <w:rPr>
          <w:rFonts w:asciiTheme="minorHAnsi" w:hAnsiTheme="minorHAnsi" w:cstheme="minorHAnsi"/>
          <w:sz w:val="22"/>
          <w:szCs w:val="22"/>
        </w:rPr>
        <w:t>ubl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 xml:space="preserve">lations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nd Adv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rtis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 xml:space="preserve">, 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B5263C">
        <w:rPr>
          <w:rFonts w:asciiTheme="minorHAnsi" w:hAnsiTheme="minorHAnsi" w:cstheme="minorHAnsi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r 20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5263C">
        <w:rPr>
          <w:rFonts w:asciiTheme="minorHAnsi" w:hAnsiTheme="minorHAnsi" w:cstheme="minorHAnsi"/>
          <w:sz w:val="22"/>
          <w:szCs w:val="22"/>
        </w:rPr>
        <w:t>0</w:t>
      </w:r>
    </w:p>
    <w:p w14:paraId="34B54C32" w14:textId="77777777" w:rsidR="00021EB3" w:rsidRPr="00B5263C" w:rsidRDefault="00021EB3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2A38F8CD" w14:textId="77777777" w:rsidR="00021EB3" w:rsidRPr="00B5263C" w:rsidRDefault="0028309C">
      <w:pPr>
        <w:ind w:left="178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outh Unive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si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, K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 xml:space="preserve">s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, MO</w:t>
      </w:r>
    </w:p>
    <w:p w14:paraId="66AD93C2" w14:textId="77777777" w:rsidR="00021EB3" w:rsidRPr="00B5263C" w:rsidRDefault="0028309C">
      <w:pPr>
        <w:spacing w:line="260" w:lineRule="exact"/>
        <w:ind w:left="178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>ac</w:t>
      </w:r>
      <w:r w:rsidRPr="00B5263C">
        <w:rPr>
          <w:rFonts w:asciiTheme="minorHAnsi" w:hAnsiTheme="minorHAnsi" w:cstheme="minorHAnsi"/>
          <w:spacing w:val="2"/>
          <w:position w:val="-1"/>
          <w:sz w:val="22"/>
          <w:szCs w:val="22"/>
        </w:rPr>
        <w:t>h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lor of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rts in M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3"/>
          <w:position w:val="-1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 xml:space="preserve">nt, </w:t>
      </w:r>
      <w:r w:rsidRPr="00B5263C">
        <w:rPr>
          <w:rFonts w:asciiTheme="minorHAnsi" w:hAnsiTheme="minorHAnsi" w:cstheme="minorHAnsi"/>
          <w:spacing w:val="3"/>
          <w:position w:val="-1"/>
          <w:sz w:val="22"/>
          <w:szCs w:val="22"/>
        </w:rPr>
        <w:t>J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une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2007</w:t>
      </w:r>
    </w:p>
    <w:p w14:paraId="2C0A57AA" w14:textId="77777777" w:rsidR="00021EB3" w:rsidRPr="00B5263C" w:rsidRDefault="00021EB3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  <w:sectPr w:rsidR="00021EB3" w:rsidRPr="00B5263C">
          <w:type w:val="continuous"/>
          <w:pgSz w:w="12240" w:h="15840"/>
          <w:pgMar w:top="1480" w:right="120" w:bottom="280" w:left="600" w:header="720" w:footer="720" w:gutter="0"/>
          <w:cols w:space="720"/>
        </w:sectPr>
      </w:pPr>
    </w:p>
    <w:p w14:paraId="23D1D499" w14:textId="77777777" w:rsidR="00021EB3" w:rsidRPr="00B5263C" w:rsidRDefault="00021EB3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43D5C221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854FF0" w14:textId="77777777" w:rsidR="00021EB3" w:rsidRPr="00B5263C" w:rsidRDefault="0028309C">
      <w:pPr>
        <w:spacing w:line="260" w:lineRule="exact"/>
        <w:ind w:left="178" w:right="-56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position w:val="-1"/>
          <w:sz w:val="22"/>
          <w:szCs w:val="22"/>
        </w:rPr>
        <w:t>Publ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la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ions Assi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ta</w:t>
      </w:r>
      <w:r w:rsidRPr="00B5263C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t</w:t>
      </w:r>
    </w:p>
    <w:p w14:paraId="6758B63A" w14:textId="77777777" w:rsidR="00021EB3" w:rsidRPr="00B5263C" w:rsidRDefault="0028309C">
      <w:pPr>
        <w:spacing w:before="29"/>
        <w:rPr>
          <w:rFonts w:asciiTheme="minorHAnsi" w:hAnsiTheme="minorHAnsi" w:cstheme="minorHAnsi"/>
          <w:sz w:val="22"/>
          <w:szCs w:val="22"/>
        </w:rPr>
        <w:sectPr w:rsidR="00021EB3" w:rsidRPr="00B5263C">
          <w:type w:val="continuous"/>
          <w:pgSz w:w="12240" w:h="15840"/>
          <w:pgMar w:top="1480" w:right="120" w:bottom="280" w:left="600" w:header="720" w:footer="720" w:gutter="0"/>
          <w:cols w:num="2" w:space="720" w:equalWidth="0">
            <w:col w:w="2697" w:space="1828"/>
            <w:col w:w="6995"/>
          </w:cols>
        </w:sectPr>
      </w:pPr>
      <w:r w:rsidRPr="00B5263C">
        <w:rPr>
          <w:rFonts w:asciiTheme="minorHAnsi" w:hAnsiTheme="minorHAnsi" w:cstheme="minorHAnsi"/>
          <w:sz w:val="22"/>
          <w:szCs w:val="22"/>
        </w:rPr>
        <w:br w:type="column"/>
      </w:r>
      <w:r w:rsidRPr="00B5263C">
        <w:rPr>
          <w:rFonts w:asciiTheme="minorHAnsi" w:hAnsiTheme="minorHAnsi" w:cstheme="minorHAnsi"/>
          <w:b/>
          <w:sz w:val="22"/>
          <w:szCs w:val="22"/>
          <w:u w:color="000000"/>
        </w:rPr>
        <w:t>R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B5263C">
        <w:rPr>
          <w:rFonts w:asciiTheme="minorHAnsi" w:hAnsiTheme="minorHAnsi" w:cstheme="minorHAnsi"/>
          <w:b/>
          <w:sz w:val="22"/>
          <w:szCs w:val="22"/>
          <w:u w:color="000000"/>
        </w:rPr>
        <w:t>lat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B5263C">
        <w:rPr>
          <w:rFonts w:asciiTheme="minorHAnsi" w:hAnsiTheme="minorHAnsi" w:cstheme="minorHAnsi"/>
          <w:b/>
          <w:sz w:val="22"/>
          <w:szCs w:val="22"/>
          <w:u w:color="000000"/>
        </w:rPr>
        <w:t>d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B5263C">
        <w:rPr>
          <w:rFonts w:asciiTheme="minorHAnsi" w:hAnsiTheme="minorHAnsi" w:cstheme="minorHAnsi"/>
          <w:b/>
          <w:sz w:val="22"/>
          <w:szCs w:val="22"/>
          <w:u w:color="000000"/>
        </w:rPr>
        <w:t>Ex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p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er</w:t>
      </w:r>
      <w:r w:rsidRPr="00B5263C">
        <w:rPr>
          <w:rFonts w:asciiTheme="minorHAnsi" w:hAnsiTheme="minorHAnsi" w:cstheme="minorHAnsi"/>
          <w:b/>
          <w:sz w:val="22"/>
          <w:szCs w:val="22"/>
          <w:u w:color="000000"/>
        </w:rPr>
        <w:t>ience</w:t>
      </w:r>
    </w:p>
    <w:p w14:paraId="5153BBA4" w14:textId="77777777" w:rsidR="00021EB3" w:rsidRPr="00B5263C" w:rsidRDefault="0028309C">
      <w:pPr>
        <w:spacing w:before="10"/>
        <w:ind w:left="178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5263C">
        <w:rPr>
          <w:rFonts w:asciiTheme="minorHAnsi" w:hAnsiTheme="minorHAnsi" w:cstheme="minorHAnsi"/>
          <w:sz w:val="22"/>
          <w:szCs w:val="22"/>
        </w:rPr>
        <w:t>ox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Chic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 xml:space="preserve">o 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ws, Ch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, 2008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>–</w:t>
      </w:r>
      <w:r w:rsidRPr="00B5263C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2009</w:t>
      </w:r>
    </w:p>
    <w:p w14:paraId="145263FD" w14:textId="77777777" w:rsidR="00021EB3" w:rsidRPr="00B5263C" w:rsidRDefault="0028309C">
      <w:pPr>
        <w:spacing w:line="260" w:lineRule="exact"/>
        <w:ind w:left="884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pict w14:anchorId="722A6A0B">
          <v:group id="_x0000_s1074" style="position:absolute;left:0;text-align:left;margin-left:56.15pt;margin-top:1pt;width:31.45pt;height:12.25pt;z-index:-2006;mso-position-horizontal-relative:page" coordorigin="1123,20" coordsize="629,245">
            <v:shape id="_x0000_s1076" type="#_x0000_t75" style="position:absolute;left:1123;top:20;width:182;height:245">
              <v:imagedata r:id="rId32" o:title=""/>
            </v:shape>
            <v:shape id="_x0000_s1075" type="#_x0000_t75" style="position:absolute;left:1214;top:20;width:538;height:245">
              <v:imagedata r:id="rId33" o:title=""/>
            </v:shape>
            <w10:wrap anchorx="page"/>
          </v:group>
        </w:pic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5263C">
        <w:rPr>
          <w:rFonts w:asciiTheme="minorHAnsi" w:hAnsiTheme="minorHAnsi" w:cstheme="minorHAnsi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 xml:space="preserve">nd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di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d 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s r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le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 xml:space="preserve">s to 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5263C">
        <w:rPr>
          <w:rFonts w:asciiTheme="minorHAnsi" w:hAnsiTheme="minorHAnsi" w:cstheme="minorHAnsi"/>
          <w:sz w:val="22"/>
          <w:szCs w:val="22"/>
        </w:rPr>
        <w:t>romote u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om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ng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v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nts and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onv</w:t>
      </w:r>
      <w:r w:rsidRPr="00B5263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hi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>hl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>hts of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nt</w:t>
      </w:r>
    </w:p>
    <w:p w14:paraId="37D2997B" w14:textId="77777777" w:rsidR="00021EB3" w:rsidRPr="00B5263C" w:rsidRDefault="0028309C">
      <w:pPr>
        <w:ind w:left="898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t>h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pp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ni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</w:p>
    <w:p w14:paraId="2556E2D8" w14:textId="77777777" w:rsidR="00021EB3" w:rsidRPr="00B5263C" w:rsidRDefault="0028309C">
      <w:pPr>
        <w:ind w:left="884" w:right="650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pict w14:anchorId="60330E0C">
          <v:group id="_x0000_s1069" style="position:absolute;left:0;text-align:left;margin-left:56.15pt;margin-top:1.25pt;width:31.45pt;height:26.05pt;z-index:-2005;mso-position-horizontal-relative:page" coordorigin="1123,25" coordsize="629,521">
            <v:shape id="_x0000_s1073" type="#_x0000_t75" style="position:absolute;left:1123;top:25;width:182;height:245">
              <v:imagedata r:id="rId32" o:title=""/>
            </v:shape>
            <v:shape id="_x0000_s1072" type="#_x0000_t75" style="position:absolute;left:1214;top:25;width:538;height:245">
              <v:imagedata r:id="rId33" o:title=""/>
            </v:shape>
            <v:shape id="_x0000_s1071" type="#_x0000_t75" style="position:absolute;left:1123;top:301;width:182;height:245">
              <v:imagedata r:id="rId32" o:title=""/>
            </v:shape>
            <v:shape id="_x0000_s1070" type="#_x0000_t75" style="position:absolute;left:1214;top:301;width:538;height:245">
              <v:imagedata r:id="rId33" o:title=""/>
            </v:shape>
            <w10:wrap anchorx="page"/>
          </v:group>
        </w:pict>
      </w:r>
      <w:r w:rsidRPr="00B5263C">
        <w:rPr>
          <w:rFonts w:asciiTheme="minorHAnsi" w:hAnsiTheme="minorHAnsi" w:cstheme="minorHAnsi"/>
          <w:sz w:val="22"/>
          <w:szCs w:val="22"/>
        </w:rPr>
        <w:t>Cr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ted 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g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ni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on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l pub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ic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ons for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in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rn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 xml:space="preserve">l 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 xml:space="preserve">nd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B5263C">
        <w:rPr>
          <w:rFonts w:asciiTheme="minorHAnsi" w:hAnsiTheme="minorHAnsi" w:cstheme="minorHAnsi"/>
          <w:sz w:val="22"/>
          <w:szCs w:val="22"/>
        </w:rPr>
        <w:t>te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l audi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5263C">
        <w:rPr>
          <w:rFonts w:asciiTheme="minorHAnsi" w:hAnsiTheme="minorHAnsi" w:cstheme="minorHAnsi"/>
          <w:sz w:val="22"/>
          <w:szCs w:val="22"/>
        </w:rPr>
        <w:t>s, i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lud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ng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mp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wsl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rs Assisted in the pl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 xml:space="preserve">nning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 xml:space="preserve">nd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5263C">
        <w:rPr>
          <w:rFonts w:asciiTheme="minorHAnsi" w:hAnsiTheme="minorHAnsi" w:cstheme="minorHAnsi"/>
          <w:sz w:val="22"/>
          <w:szCs w:val="22"/>
        </w:rPr>
        <w:t>ut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on of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promotion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l ev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 xml:space="preserve">nts,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lud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ng 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w w:val="44"/>
          <w:sz w:val="22"/>
          <w:szCs w:val="22"/>
        </w:rPr>
        <w:t>―</w:t>
      </w:r>
      <w:r w:rsidRPr="00B5263C">
        <w:rPr>
          <w:rFonts w:asciiTheme="minorHAnsi" w:hAnsiTheme="minorHAnsi" w:cstheme="minorHAnsi"/>
          <w:sz w:val="22"/>
          <w:szCs w:val="22"/>
        </w:rPr>
        <w:t>fl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sh mob‖</w:t>
      </w:r>
      <w:r w:rsidRPr="00B5263C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with over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50 p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rticip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nts</w:t>
      </w:r>
    </w:p>
    <w:p w14:paraId="1149462C" w14:textId="77777777" w:rsidR="00021EB3" w:rsidRPr="00B5263C" w:rsidRDefault="0028309C">
      <w:pPr>
        <w:ind w:left="884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pict w14:anchorId="21AECB7C">
          <v:group id="_x0000_s1066" style="position:absolute;left:0;text-align:left;margin-left:56.15pt;margin-top:1.25pt;width:31.45pt;height:12.25pt;z-index:-2004;mso-position-horizontal-relative:page" coordorigin="1123,25" coordsize="629,245">
            <v:shape id="_x0000_s1068" type="#_x0000_t75" style="position:absolute;left:1123;top:25;width:182;height:245">
              <v:imagedata r:id="rId32" o:title=""/>
            </v:shape>
            <v:shape id="_x0000_s1067" type="#_x0000_t75" style="position:absolute;left:1214;top:25;width:538;height:245">
              <v:imagedata r:id="rId33" o:title=""/>
            </v:shape>
            <w10:wrap anchorx="page"/>
          </v:group>
        </w:pic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g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d publ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B5263C">
        <w:rPr>
          <w:rFonts w:asciiTheme="minorHAnsi" w:hAnsiTheme="minorHAnsi" w:cstheme="minorHAnsi"/>
          <w:sz w:val="22"/>
          <w:szCs w:val="22"/>
        </w:rPr>
        <w:t>pp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5263C">
        <w:rPr>
          <w:rFonts w:asciiTheme="minorHAnsi" w:hAnsiTheme="minorHAnsi" w:cstheme="minorHAnsi"/>
          <w:sz w:val="22"/>
          <w:szCs w:val="22"/>
        </w:rPr>
        <w:t>s, le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tu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s, co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 xml:space="preserve">tests, 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 xml:space="preserve">nd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B5263C">
        <w:rPr>
          <w:rFonts w:asciiTheme="minorHAnsi" w:hAnsiTheme="minorHAnsi" w:cstheme="minorHAnsi"/>
          <w:sz w:val="22"/>
          <w:szCs w:val="22"/>
        </w:rPr>
        <w:t>hib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ts for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B5263C">
        <w:rPr>
          <w:rFonts w:asciiTheme="minorHAnsi" w:hAnsiTheme="minorHAnsi" w:cstheme="minorHAnsi"/>
          <w:sz w:val="22"/>
          <w:szCs w:val="22"/>
        </w:rPr>
        <w:t>ox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5263C">
        <w:rPr>
          <w:rFonts w:asciiTheme="minorHAnsi" w:hAnsiTheme="minorHAnsi" w:cstheme="minorHAnsi"/>
          <w:sz w:val="22"/>
          <w:szCs w:val="22"/>
        </w:rPr>
        <w:t>ic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 xml:space="preserve">o 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ws p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rso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</w:p>
    <w:p w14:paraId="4315C752" w14:textId="77777777" w:rsidR="00021EB3" w:rsidRPr="00B5263C" w:rsidRDefault="00021E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58C7D9D" w14:textId="77777777" w:rsidR="00021EB3" w:rsidRPr="00B5263C" w:rsidRDefault="0028309C">
      <w:pPr>
        <w:ind w:left="178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t>Sp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5263C">
        <w:rPr>
          <w:rFonts w:asciiTheme="minorHAnsi" w:hAnsiTheme="minorHAnsi" w:cstheme="minorHAnsi"/>
          <w:sz w:val="22"/>
          <w:szCs w:val="22"/>
        </w:rPr>
        <w:t>ial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 xml:space="preserve">port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ntern</w:t>
      </w:r>
    </w:p>
    <w:p w14:paraId="69BBCE4B" w14:textId="77777777" w:rsidR="00021EB3" w:rsidRPr="00B5263C" w:rsidRDefault="0028309C">
      <w:pPr>
        <w:ind w:left="178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5263C">
        <w:rPr>
          <w:rFonts w:asciiTheme="minorHAnsi" w:hAnsiTheme="minorHAnsi" w:cstheme="minorHAnsi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 xml:space="preserve">ws,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 xml:space="preserve">, 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Y, 2007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– 2008</w:t>
      </w:r>
    </w:p>
    <w:p w14:paraId="64E6006A" w14:textId="77777777" w:rsidR="00021EB3" w:rsidRPr="00B5263C" w:rsidRDefault="0028309C">
      <w:pPr>
        <w:ind w:left="898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pict w14:anchorId="49C127D1">
          <v:group id="_x0000_s1063" style="position:absolute;left:0;text-align:left;margin-left:56.9pt;margin-top:1.25pt;width:31.45pt;height:12.25pt;z-index:-2003;mso-position-horizontal-relative:page" coordorigin="1138,25" coordsize="629,245">
            <v:shape id="_x0000_s1065" type="#_x0000_t75" style="position:absolute;left:1138;top:25;width:182;height:245">
              <v:imagedata r:id="rId32" o:title=""/>
            </v:shape>
            <v:shape id="_x0000_s1064" type="#_x0000_t75" style="position:absolute;left:1229;top:25;width:538;height:245">
              <v:imagedata r:id="rId33" o:title=""/>
            </v:shape>
            <w10:wrap anchorx="page"/>
          </v:group>
        </w:pic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st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g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 xml:space="preserve">ted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nd p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opo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d oppo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tun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 xml:space="preserve">s to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por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te n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 xml:space="preserve">w 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dia into o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g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ni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on’s str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te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</w:p>
    <w:p w14:paraId="66AAD54C" w14:textId="77777777" w:rsidR="00021EB3" w:rsidRPr="00B5263C" w:rsidRDefault="0028309C">
      <w:pPr>
        <w:ind w:left="898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om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unic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ons 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</w:p>
    <w:p w14:paraId="42C5A8F0" w14:textId="77777777" w:rsidR="00021EB3" w:rsidRPr="00B5263C" w:rsidRDefault="0028309C">
      <w:pPr>
        <w:ind w:left="898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pict w14:anchorId="1221599D">
          <v:group id="_x0000_s1060" style="position:absolute;left:0;text-align:left;margin-left:56.9pt;margin-top:1.25pt;width:31.45pt;height:12.25pt;z-index:-2002;mso-position-horizontal-relative:page" coordorigin="1138,25" coordsize="629,245">
            <v:shape id="_x0000_s1062" type="#_x0000_t75" style="position:absolute;left:1138;top:25;width:182;height:245">
              <v:imagedata r:id="rId32" o:title=""/>
            </v:shape>
            <v:shape id="_x0000_s1061" type="#_x0000_t75" style="position:absolute;left:1229;top:25;width:538;height:245">
              <v:imagedata r:id="rId33" o:title=""/>
            </v:shape>
            <w10:wrap anchorx="page"/>
          </v:group>
        </w:pict>
      </w:r>
      <w:r w:rsidRPr="00B5263C">
        <w:rPr>
          <w:rFonts w:asciiTheme="minorHAnsi" w:hAnsiTheme="minorHAnsi" w:cstheme="minorHAnsi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v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loped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nd ma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k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org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ni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 xml:space="preserve">on’s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book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B5263C">
        <w:rPr>
          <w:rFonts w:asciiTheme="minorHAnsi" w:hAnsiTheme="minorHAnsi" w:cstheme="minorHAnsi"/>
          <w:sz w:val="22"/>
          <w:szCs w:val="22"/>
        </w:rPr>
        <w:t xml:space="preserve">n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Pa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g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in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ng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 xml:space="preserve">r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5263C">
        <w:rPr>
          <w:rFonts w:asciiTheme="minorHAnsi" w:hAnsiTheme="minorHAnsi" w:cstheme="minorHAnsi"/>
          <w:sz w:val="22"/>
          <w:szCs w:val="22"/>
        </w:rPr>
        <w:t xml:space="preserve">,500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B5263C">
        <w:rPr>
          <w:rFonts w:asciiTheme="minorHAnsi" w:hAnsiTheme="minorHAnsi" w:cstheme="minorHAnsi"/>
          <w:sz w:val="22"/>
          <w:szCs w:val="22"/>
        </w:rPr>
        <w:t xml:space="preserve">ns in the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5263C">
        <w:rPr>
          <w:rFonts w:asciiTheme="minorHAnsi" w:hAnsiTheme="minorHAnsi" w:cstheme="minorHAnsi"/>
          <w:sz w:val="22"/>
          <w:szCs w:val="22"/>
        </w:rPr>
        <w:t>irst 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x</w:t>
      </w:r>
    </w:p>
    <w:p w14:paraId="33EEE158" w14:textId="77777777" w:rsidR="00021EB3" w:rsidRPr="00B5263C" w:rsidRDefault="0028309C">
      <w:pPr>
        <w:ind w:left="898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t>w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5263C">
        <w:rPr>
          <w:rFonts w:asciiTheme="minorHAnsi" w:hAnsiTheme="minorHAnsi" w:cstheme="minorHAnsi"/>
          <w:sz w:val="22"/>
          <w:szCs w:val="22"/>
        </w:rPr>
        <w:t>ks</w:t>
      </w:r>
    </w:p>
    <w:p w14:paraId="6E47C4DB" w14:textId="77777777" w:rsidR="00021EB3" w:rsidRPr="00B5263C" w:rsidRDefault="0028309C">
      <w:pPr>
        <w:ind w:left="898" w:right="754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pict w14:anchorId="2477A9F6">
          <v:group id="_x0000_s1057" style="position:absolute;left:0;text-align:left;margin-left:56.9pt;margin-top:1.25pt;width:31.45pt;height:12.25pt;z-index:-2001;mso-position-horizontal-relative:page" coordorigin="1138,25" coordsize="629,245">
            <v:shape id="_x0000_s1059" type="#_x0000_t75" style="position:absolute;left:1138;top:25;width:182;height:245">
              <v:imagedata r:id="rId32" o:title=""/>
            </v:shape>
            <v:shape id="_x0000_s1058" type="#_x0000_t75" style="position:absolute;left:1229;top:25;width:538;height:245">
              <v:imagedata r:id="rId33" o:title=""/>
            </v:shape>
            <w10:wrap anchorx="page"/>
          </v:group>
        </w:pict>
      </w:r>
      <w:r w:rsidRPr="00B5263C">
        <w:rPr>
          <w:rFonts w:asciiTheme="minorHAnsi" w:hAnsiTheme="minorHAnsi" w:cstheme="minorHAnsi"/>
          <w:sz w:val="22"/>
          <w:szCs w:val="22"/>
        </w:rPr>
        <w:t>Col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5263C">
        <w:rPr>
          <w:rFonts w:asciiTheme="minorHAnsi" w:hAnsiTheme="minorHAnsi" w:cstheme="minorHAnsi"/>
          <w:sz w:val="22"/>
          <w:szCs w:val="22"/>
        </w:rPr>
        <w:t xml:space="preserve">ted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 xml:space="preserve">nd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 xml:space="preserve">d 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 xml:space="preserve">ta,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 xml:space="preserve">onsulted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5263C">
        <w:rPr>
          <w:rFonts w:asciiTheme="minorHAnsi" w:hAnsiTheme="minorHAnsi" w:cstheme="minorHAnsi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h indust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B5263C">
        <w:rPr>
          <w:rFonts w:asciiTheme="minorHAnsi" w:hAnsiTheme="minorHAnsi" w:cstheme="minorHAnsi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 xml:space="preserve">rts,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nd p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ovided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port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rs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with pr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se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d sour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5263C">
        <w:rPr>
          <w:rFonts w:asciiTheme="minorHAnsi" w:hAnsiTheme="minorHAnsi" w:cstheme="minorHAnsi"/>
          <w:sz w:val="22"/>
          <w:szCs w:val="22"/>
        </w:rPr>
        <w:t>s f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r sto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 xml:space="preserve">ies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onsi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tent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5263C">
        <w:rPr>
          <w:rFonts w:asciiTheme="minorHAnsi" w:hAnsiTheme="minorHAnsi" w:cstheme="minorHAnsi"/>
          <w:sz w:val="22"/>
          <w:szCs w:val="22"/>
        </w:rPr>
        <w:t xml:space="preserve">d of 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h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dule</w:t>
      </w:r>
    </w:p>
    <w:p w14:paraId="5258083C" w14:textId="77777777" w:rsidR="00021EB3" w:rsidRPr="00B5263C" w:rsidRDefault="00021EB3">
      <w:pPr>
        <w:spacing w:before="6" w:line="200" w:lineRule="exact"/>
        <w:rPr>
          <w:rFonts w:asciiTheme="minorHAnsi" w:hAnsiTheme="minorHAnsi" w:cstheme="minorHAnsi"/>
          <w:sz w:val="22"/>
          <w:szCs w:val="22"/>
        </w:rPr>
        <w:sectPr w:rsidR="00021EB3" w:rsidRPr="00B5263C">
          <w:type w:val="continuous"/>
          <w:pgSz w:w="12240" w:h="15840"/>
          <w:pgMar w:top="1480" w:right="120" w:bottom="280" w:left="600" w:header="720" w:footer="720" w:gutter="0"/>
          <w:cols w:space="720"/>
        </w:sectPr>
      </w:pPr>
    </w:p>
    <w:p w14:paraId="1640B73F" w14:textId="77777777" w:rsidR="00021EB3" w:rsidRPr="00B5263C" w:rsidRDefault="00021EB3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4BC2B05F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F5071B" w14:textId="77777777" w:rsidR="00021EB3" w:rsidRPr="00B5263C" w:rsidRDefault="0028309C">
      <w:pPr>
        <w:spacing w:line="260" w:lineRule="exact"/>
        <w:ind w:left="178" w:right="-56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position w:val="-1"/>
          <w:sz w:val="22"/>
          <w:szCs w:val="22"/>
        </w:rPr>
        <w:t>Custom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r Ser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ice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Ass</w:t>
      </w:r>
      <w:r w:rsidRPr="00B5263C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ia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e</w:t>
      </w:r>
    </w:p>
    <w:p w14:paraId="011E3B14" w14:textId="77777777" w:rsidR="00021EB3" w:rsidRPr="00B5263C" w:rsidRDefault="0028309C">
      <w:pPr>
        <w:spacing w:before="29"/>
        <w:rPr>
          <w:rFonts w:asciiTheme="minorHAnsi" w:hAnsiTheme="minorHAnsi" w:cstheme="minorHAnsi"/>
          <w:sz w:val="22"/>
          <w:szCs w:val="22"/>
        </w:rPr>
        <w:sectPr w:rsidR="00021EB3" w:rsidRPr="00B5263C">
          <w:type w:val="continuous"/>
          <w:pgSz w:w="12240" w:h="15840"/>
          <w:pgMar w:top="1480" w:right="120" w:bottom="280" w:left="600" w:header="720" w:footer="720" w:gutter="0"/>
          <w:cols w:num="2" w:space="720" w:equalWidth="0">
            <w:col w:w="2857" w:space="1515"/>
            <w:col w:w="7148"/>
          </w:cols>
        </w:sectPr>
      </w:pPr>
      <w:r w:rsidRPr="00B5263C">
        <w:rPr>
          <w:rFonts w:asciiTheme="minorHAnsi" w:hAnsiTheme="minorHAnsi" w:cstheme="minorHAnsi"/>
          <w:sz w:val="22"/>
          <w:szCs w:val="22"/>
        </w:rPr>
        <w:br w:type="column"/>
      </w:r>
      <w:r w:rsidRPr="00B5263C">
        <w:rPr>
          <w:rFonts w:asciiTheme="minorHAnsi" w:hAnsiTheme="minorHAnsi" w:cstheme="minorHAnsi"/>
          <w:b/>
          <w:sz w:val="22"/>
          <w:szCs w:val="22"/>
          <w:u w:color="000000"/>
        </w:rPr>
        <w:t>Ad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d</w:t>
      </w:r>
      <w:r w:rsidRPr="00B5263C">
        <w:rPr>
          <w:rFonts w:asciiTheme="minorHAnsi" w:hAnsiTheme="minorHAnsi" w:cstheme="minorHAnsi"/>
          <w:b/>
          <w:sz w:val="22"/>
          <w:szCs w:val="22"/>
          <w:u w:color="000000"/>
        </w:rPr>
        <w:t>itio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n</w:t>
      </w:r>
      <w:r w:rsidRPr="00B5263C">
        <w:rPr>
          <w:rFonts w:asciiTheme="minorHAnsi" w:hAnsiTheme="minorHAnsi" w:cstheme="minorHAnsi"/>
          <w:b/>
          <w:sz w:val="22"/>
          <w:szCs w:val="22"/>
          <w:u w:color="000000"/>
        </w:rPr>
        <w:t>al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 xml:space="preserve"> </w:t>
      </w:r>
      <w:r w:rsidRPr="00B5263C">
        <w:rPr>
          <w:rFonts w:asciiTheme="minorHAnsi" w:hAnsiTheme="minorHAnsi" w:cstheme="minorHAnsi"/>
          <w:b/>
          <w:sz w:val="22"/>
          <w:szCs w:val="22"/>
          <w:u w:color="000000"/>
        </w:rPr>
        <w:t>Ex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p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er</w:t>
      </w:r>
      <w:r w:rsidRPr="00B5263C">
        <w:rPr>
          <w:rFonts w:asciiTheme="minorHAnsi" w:hAnsiTheme="minorHAnsi" w:cstheme="minorHAnsi"/>
          <w:b/>
          <w:sz w:val="22"/>
          <w:szCs w:val="22"/>
          <w:u w:color="000000"/>
        </w:rPr>
        <w:t>ience</w:t>
      </w:r>
    </w:p>
    <w:p w14:paraId="7FCD1E71" w14:textId="77777777" w:rsidR="00021EB3" w:rsidRPr="00B5263C" w:rsidRDefault="0028309C">
      <w:pPr>
        <w:spacing w:before="5"/>
        <w:ind w:left="178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t>Ma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 xml:space="preserve">shall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nd Compa</w:t>
      </w:r>
      <w:r w:rsidRPr="00B5263C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Chic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>o,</w:t>
      </w:r>
      <w:r w:rsidRPr="00B5263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, 2006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 xml:space="preserve">–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5263C">
        <w:rPr>
          <w:rFonts w:asciiTheme="minorHAnsi" w:hAnsiTheme="minorHAnsi" w:cstheme="minorHAnsi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nt</w:t>
      </w:r>
    </w:p>
    <w:p w14:paraId="7B15CD62" w14:textId="77777777" w:rsidR="00021EB3" w:rsidRPr="00B5263C" w:rsidRDefault="0028309C">
      <w:pPr>
        <w:ind w:left="898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pict w14:anchorId="1DC0189D">
          <v:group id="_x0000_s1052" style="position:absolute;left:0;text-align:left;margin-left:56.9pt;margin-top:1.25pt;width:31.45pt;height:26.05pt;z-index:-2000;mso-position-horizontal-relative:page" coordorigin="1138,25" coordsize="629,521">
            <v:shape id="_x0000_s1056" type="#_x0000_t75" style="position:absolute;left:1138;top:25;width:182;height:245">
              <v:imagedata r:id="rId32" o:title=""/>
            </v:shape>
            <v:shape id="_x0000_s1055" type="#_x0000_t75" style="position:absolute;left:1229;top:25;width:538;height:245">
              <v:imagedata r:id="rId33" o:title=""/>
            </v:shape>
            <v:shape id="_x0000_s1054" type="#_x0000_t75" style="position:absolute;left:1138;top:301;width:182;height:245">
              <v:imagedata r:id="rId32" o:title=""/>
            </v:shape>
            <v:shape id="_x0000_s1053" type="#_x0000_t75" style="position:absolute;left:1229;top:301;width:538;height:245">
              <v:imagedata r:id="rId33" o:title=""/>
            </v:shape>
            <w10:wrap anchorx="page"/>
          </v:group>
        </w:pic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rve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usto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rs m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ki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g v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rious p</w:t>
      </w:r>
      <w:r w:rsidRPr="00B5263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ment tr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ions</w:t>
      </w:r>
    </w:p>
    <w:p w14:paraId="0E752968" w14:textId="77777777" w:rsidR="00021EB3" w:rsidRPr="00B5263C" w:rsidRDefault="0028309C">
      <w:pPr>
        <w:spacing w:before="5" w:line="260" w:lineRule="exact"/>
        <w:ind w:left="898" w:right="663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5263C">
        <w:rPr>
          <w:rFonts w:asciiTheme="minorHAnsi" w:hAnsiTheme="minorHAnsi" w:cstheme="minorHAnsi"/>
          <w:sz w:val="22"/>
          <w:szCs w:val="22"/>
        </w:rPr>
        <w:t>ro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ss c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sh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dv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 xml:space="preserve">s 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q</w:t>
      </w:r>
      <w:r w:rsidRPr="00B5263C">
        <w:rPr>
          <w:rFonts w:asciiTheme="minorHAnsi" w:hAnsiTheme="minorHAnsi" w:cstheme="minorHAnsi"/>
          <w:sz w:val="22"/>
          <w:szCs w:val="22"/>
        </w:rPr>
        <w:t>uick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nd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B5263C">
        <w:rPr>
          <w:rFonts w:asciiTheme="minorHAnsi" w:hAnsiTheme="minorHAnsi" w:cstheme="minorHAnsi"/>
          <w:sz w:val="22"/>
          <w:szCs w:val="22"/>
        </w:rPr>
        <w:t>te</w:t>
      </w:r>
      <w:r w:rsidRPr="00B5263C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to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mp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s, r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sul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g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in being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hon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 xml:space="preserve">d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s Emp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 xml:space="preserve">of the Month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h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mes</w:t>
      </w:r>
    </w:p>
    <w:p w14:paraId="3FC2378C" w14:textId="77777777" w:rsidR="00021EB3" w:rsidRPr="00B5263C" w:rsidRDefault="0028309C">
      <w:pPr>
        <w:spacing w:line="260" w:lineRule="exact"/>
        <w:ind w:left="898" w:right="1685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pict w14:anchorId="6D7CF522">
          <v:group id="_x0000_s1049" style="position:absolute;left:0;text-align:left;margin-left:56.9pt;margin-top:1.1pt;width:31.45pt;height:12.25pt;z-index:-1999;mso-position-horizontal-relative:page" coordorigin="1138,22" coordsize="629,245">
            <v:shape id="_x0000_s1051" type="#_x0000_t75" style="position:absolute;left:1138;top:22;width:182;height:245">
              <v:imagedata r:id="rId32" o:title=""/>
            </v:shape>
            <v:shape id="_x0000_s1050" type="#_x0000_t75" style="position:absolute;left:1229;top:22;width:538;height:245">
              <v:imagedata r:id="rId33" o:title=""/>
            </v:shape>
            <w10:wrap anchorx="page"/>
          </v:group>
        </w:pic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la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sh 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5263C">
        <w:rPr>
          <w:rFonts w:asciiTheme="minorHAnsi" w:hAnsiTheme="minorHAnsi" w:cstheme="minorHAnsi"/>
          <w:sz w:val="22"/>
          <w:szCs w:val="22"/>
        </w:rPr>
        <w:t>ip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s of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B5263C">
        <w:rPr>
          <w:rFonts w:asciiTheme="minorHAnsi" w:hAnsiTheme="minorHAnsi" w:cstheme="minorHAnsi"/>
          <w:sz w:val="22"/>
          <w:szCs w:val="22"/>
        </w:rPr>
        <w:t>vious d</w:t>
      </w:r>
      <w:r w:rsidRPr="00B5263C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nd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omp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led d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 xml:space="preserve">port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r the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5263C">
        <w:rPr>
          <w:rFonts w:asciiTheme="minorHAnsi" w:hAnsiTheme="minorHAnsi" w:cstheme="minorHAnsi"/>
          <w:sz w:val="22"/>
          <w:szCs w:val="22"/>
        </w:rPr>
        <w:t>di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ing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rtme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 xml:space="preserve">t,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ng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the n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B5263C">
        <w:rPr>
          <w:rFonts w:asciiTheme="minorHAnsi" w:hAnsiTheme="minorHAnsi" w:cstheme="minorHAnsi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for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se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 xml:space="preserve">ond shift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mp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ving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the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ompa</w:t>
      </w:r>
      <w:r w:rsidRPr="00B5263C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ov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$2000 p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 xml:space="preserve">r </w:t>
      </w:r>
      <w:r w:rsidRPr="00B5263C">
        <w:rPr>
          <w:rFonts w:asciiTheme="minorHAnsi" w:hAnsiTheme="minorHAnsi" w:cstheme="minorHAnsi"/>
          <w:sz w:val="22"/>
          <w:szCs w:val="22"/>
        </w:rPr>
        <w:t>month</w:t>
      </w:r>
    </w:p>
    <w:p w14:paraId="18D9DB9D" w14:textId="77777777" w:rsidR="00021EB3" w:rsidRPr="00B5263C" w:rsidRDefault="00021EB3">
      <w:pPr>
        <w:spacing w:before="3" w:line="200" w:lineRule="exact"/>
        <w:rPr>
          <w:rFonts w:asciiTheme="minorHAnsi" w:hAnsiTheme="minorHAnsi" w:cstheme="minorHAnsi"/>
          <w:sz w:val="22"/>
          <w:szCs w:val="22"/>
        </w:rPr>
        <w:sectPr w:rsidR="00021EB3" w:rsidRPr="00B5263C">
          <w:type w:val="continuous"/>
          <w:pgSz w:w="12240" w:h="15840"/>
          <w:pgMar w:top="1480" w:right="120" w:bottom="280" w:left="600" w:header="720" w:footer="720" w:gutter="0"/>
          <w:cols w:space="720"/>
        </w:sectPr>
      </w:pPr>
    </w:p>
    <w:p w14:paraId="78CAE322" w14:textId="77777777" w:rsidR="00021EB3" w:rsidRPr="00B5263C" w:rsidRDefault="00021EB3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1A788C09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A0F257" w14:textId="77777777" w:rsidR="00021EB3" w:rsidRPr="00B5263C" w:rsidRDefault="0028309C">
      <w:pPr>
        <w:ind w:left="178" w:right="-56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t>Gold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n K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Hon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r So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Memb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r, 20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5263C">
        <w:rPr>
          <w:rFonts w:asciiTheme="minorHAnsi" w:hAnsiTheme="minorHAnsi" w:cstheme="minorHAnsi"/>
          <w:sz w:val="22"/>
          <w:szCs w:val="22"/>
        </w:rPr>
        <w:t>8</w:t>
      </w:r>
    </w:p>
    <w:p w14:paraId="427DA881" w14:textId="77777777" w:rsidR="00021EB3" w:rsidRPr="00B5263C" w:rsidRDefault="0028309C">
      <w:pPr>
        <w:ind w:left="178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t>Amo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 xml:space="preserve">o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hola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 xml:space="preserve">ship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pient, 2008</w:t>
      </w:r>
    </w:p>
    <w:p w14:paraId="69B63FD7" w14:textId="77777777" w:rsidR="00021EB3" w:rsidRPr="00B5263C" w:rsidRDefault="0028309C">
      <w:pPr>
        <w:spacing w:before="5"/>
        <w:ind w:left="178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t>Ma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k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g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 xml:space="preserve">Club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5263C">
        <w:rPr>
          <w:rFonts w:asciiTheme="minorHAnsi" w:hAnsiTheme="minorHAnsi" w:cstheme="minorHAnsi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2007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eastAsia="Californian FB" w:hAnsiTheme="minorHAnsi" w:cstheme="minorHAnsi"/>
          <w:sz w:val="22"/>
          <w:szCs w:val="22"/>
        </w:rPr>
        <w:t xml:space="preserve">–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nt</w:t>
      </w:r>
    </w:p>
    <w:p w14:paraId="0FBC194A" w14:textId="77777777" w:rsidR="00021EB3" w:rsidRPr="00B5263C" w:rsidRDefault="0028309C">
      <w:pPr>
        <w:spacing w:before="29"/>
        <w:rPr>
          <w:rFonts w:asciiTheme="minorHAnsi" w:hAnsiTheme="minorHAnsi" w:cstheme="minorHAnsi"/>
          <w:sz w:val="22"/>
          <w:szCs w:val="22"/>
        </w:rPr>
        <w:sectPr w:rsidR="00021EB3" w:rsidRPr="00B5263C">
          <w:type w:val="continuous"/>
          <w:pgSz w:w="12240" w:h="15840"/>
          <w:pgMar w:top="1480" w:right="120" w:bottom="280" w:left="600" w:header="720" w:footer="720" w:gutter="0"/>
          <w:cols w:num="2" w:space="720" w:equalWidth="0">
            <w:col w:w="4269" w:space="232"/>
            <w:col w:w="7019"/>
          </w:cols>
        </w:sectPr>
      </w:pPr>
      <w:r w:rsidRPr="00B5263C">
        <w:rPr>
          <w:rFonts w:asciiTheme="minorHAnsi" w:hAnsiTheme="minorHAnsi" w:cstheme="minorHAnsi"/>
          <w:sz w:val="22"/>
          <w:szCs w:val="22"/>
        </w:rPr>
        <w:br w:type="column"/>
      </w:r>
      <w:r w:rsidRPr="00B5263C">
        <w:rPr>
          <w:rFonts w:asciiTheme="minorHAnsi" w:hAnsiTheme="minorHAnsi" w:cstheme="minorHAnsi"/>
          <w:b/>
          <w:sz w:val="22"/>
          <w:szCs w:val="22"/>
          <w:u w:color="000000"/>
        </w:rPr>
        <w:t>Ho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n</w:t>
      </w:r>
      <w:r w:rsidRPr="00B5263C">
        <w:rPr>
          <w:rFonts w:asciiTheme="minorHAnsi" w:hAnsiTheme="minorHAnsi" w:cstheme="minorHAnsi"/>
          <w:b/>
          <w:sz w:val="22"/>
          <w:szCs w:val="22"/>
          <w:u w:color="000000"/>
        </w:rPr>
        <w:t>o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r</w:t>
      </w:r>
      <w:r w:rsidRPr="00B5263C">
        <w:rPr>
          <w:rFonts w:asciiTheme="minorHAnsi" w:hAnsiTheme="minorHAnsi" w:cstheme="minorHAnsi"/>
          <w:b/>
          <w:sz w:val="22"/>
          <w:szCs w:val="22"/>
          <w:u w:color="000000"/>
        </w:rPr>
        <w:t xml:space="preserve">s &amp; 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Ac</w:t>
      </w:r>
      <w:r w:rsidRPr="00B5263C">
        <w:rPr>
          <w:rFonts w:asciiTheme="minorHAnsi" w:hAnsiTheme="minorHAnsi" w:cstheme="minorHAnsi"/>
          <w:b/>
          <w:sz w:val="22"/>
          <w:szCs w:val="22"/>
          <w:u w:color="000000"/>
        </w:rPr>
        <w:t>tiviti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B5263C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</w:p>
    <w:p w14:paraId="3E22DADD" w14:textId="77777777" w:rsidR="00021EB3" w:rsidRPr="00B5263C" w:rsidRDefault="00021EB3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5A3325DA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4006AA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4CAC3B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E7832AC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3C9EDE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A76ED6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53C674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F1519F" w14:textId="77777777" w:rsidR="00021EB3" w:rsidRPr="00B5263C" w:rsidRDefault="0028309C">
      <w:pPr>
        <w:spacing w:line="220" w:lineRule="exact"/>
        <w:ind w:left="106" w:right="-50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b/>
          <w:position w:val="-1"/>
          <w:sz w:val="22"/>
          <w:szCs w:val="22"/>
        </w:rPr>
        <w:t>CAR</w:t>
      </w:r>
      <w:r w:rsidRPr="00B5263C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b/>
          <w:spacing w:val="-8"/>
          <w:position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H</w:t>
      </w:r>
      <w:r w:rsidRPr="00B5263C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G</w:t>
      </w:r>
      <w:r w:rsidRPr="00B5263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HL</w:t>
      </w:r>
      <w:r w:rsidRPr="00B5263C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G</w:t>
      </w:r>
      <w:r w:rsidRPr="00B5263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H</w:t>
      </w:r>
      <w:r w:rsidRPr="00B5263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</w:p>
    <w:p w14:paraId="72D4EF70" w14:textId="77777777" w:rsidR="00021EB3" w:rsidRPr="00B5263C" w:rsidRDefault="0028309C">
      <w:pPr>
        <w:spacing w:before="65"/>
        <w:ind w:left="336" w:right="3913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br w:type="column"/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MP</w:t>
      </w:r>
      <w:r w:rsidRPr="00B5263C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6:</w:t>
      </w:r>
      <w:r w:rsidRPr="00B5263C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Ch</w:t>
      </w:r>
      <w:r w:rsidRPr="00B5263C">
        <w:rPr>
          <w:rFonts w:asciiTheme="minorHAnsi" w:eastAsia="Garamond" w:hAnsiTheme="minorHAnsi" w:cstheme="minorHAnsi"/>
          <w:b/>
          <w:color w:val="808080"/>
          <w:spacing w:val="2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b/>
          <w:color w:val="808080"/>
          <w:spacing w:val="-3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b/>
          <w:color w:val="808080"/>
          <w:spacing w:val="-5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g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ical</w:t>
      </w:r>
      <w:r w:rsidRPr="00B5263C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Re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u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me</w:t>
      </w:r>
    </w:p>
    <w:p w14:paraId="6DF2A21B" w14:textId="77777777" w:rsidR="00021EB3" w:rsidRPr="00B5263C" w:rsidRDefault="00021EB3">
      <w:pPr>
        <w:spacing w:before="6" w:line="260" w:lineRule="exact"/>
        <w:rPr>
          <w:rFonts w:asciiTheme="minorHAnsi" w:hAnsiTheme="minorHAnsi" w:cstheme="minorHAnsi"/>
          <w:sz w:val="22"/>
          <w:szCs w:val="22"/>
        </w:rPr>
      </w:pPr>
    </w:p>
    <w:p w14:paraId="1041E0EB" w14:textId="77777777" w:rsidR="00021EB3" w:rsidRPr="00B5263C" w:rsidRDefault="0028309C">
      <w:pPr>
        <w:ind w:left="1538" w:right="5029"/>
        <w:jc w:val="center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b/>
          <w:sz w:val="22"/>
          <w:szCs w:val="22"/>
        </w:rPr>
        <w:t>D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b/>
          <w:sz w:val="22"/>
          <w:szCs w:val="22"/>
        </w:rPr>
        <w:t>u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B5263C">
        <w:rPr>
          <w:rFonts w:asciiTheme="minorHAnsi" w:hAnsiTheme="minorHAnsi" w:cstheme="minorHAnsi"/>
          <w:b/>
          <w:sz w:val="22"/>
          <w:szCs w:val="22"/>
        </w:rPr>
        <w:t>l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b/>
          <w:sz w:val="22"/>
          <w:szCs w:val="22"/>
        </w:rPr>
        <w:t>s</w:t>
      </w:r>
      <w:r w:rsidRPr="00B5263C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b/>
          <w:w w:val="99"/>
          <w:sz w:val="22"/>
          <w:szCs w:val="22"/>
        </w:rPr>
        <w:t>N</w:t>
      </w:r>
      <w:r w:rsidRPr="00B5263C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o</w:t>
      </w:r>
      <w:r w:rsidRPr="00B5263C">
        <w:rPr>
          <w:rFonts w:asciiTheme="minorHAnsi" w:hAnsiTheme="minorHAnsi" w:cstheme="minorHAnsi"/>
          <w:b/>
          <w:w w:val="99"/>
          <w:sz w:val="22"/>
          <w:szCs w:val="22"/>
        </w:rPr>
        <w:t>th</w:t>
      </w:r>
    </w:p>
    <w:p w14:paraId="4A5E5BA1" w14:textId="77777777" w:rsidR="00021EB3" w:rsidRPr="00B5263C" w:rsidRDefault="0028309C">
      <w:pPr>
        <w:spacing w:line="240" w:lineRule="exact"/>
        <w:ind w:left="586" w:right="4076"/>
        <w:jc w:val="center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5263C">
        <w:rPr>
          <w:rFonts w:asciiTheme="minorHAnsi" w:hAnsiTheme="minorHAnsi" w:cstheme="minorHAnsi"/>
          <w:sz w:val="22"/>
          <w:szCs w:val="22"/>
        </w:rPr>
        <w:t>ou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>no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hyperlink r:id="rId35">
        <w:r w:rsidRPr="00B5263C">
          <w:rPr>
            <w:rFonts w:asciiTheme="minorHAnsi" w:hAnsiTheme="minorHAnsi" w:cstheme="minorHAnsi"/>
            <w:sz w:val="22"/>
            <w:szCs w:val="22"/>
          </w:rPr>
          <w:t>h.23</w:t>
        </w:r>
        <w:r w:rsidRPr="00B5263C">
          <w:rPr>
            <w:rFonts w:asciiTheme="minorHAnsi" w:hAnsiTheme="minorHAnsi" w:cstheme="minorHAnsi"/>
            <w:spacing w:val="-2"/>
            <w:sz w:val="22"/>
            <w:szCs w:val="22"/>
          </w:rPr>
          <w:t>@</w:t>
        </w:r>
        <w:r w:rsidRPr="00B5263C">
          <w:rPr>
            <w:rFonts w:asciiTheme="minorHAnsi" w:hAnsiTheme="minorHAnsi" w:cstheme="minorHAnsi"/>
            <w:sz w:val="22"/>
            <w:szCs w:val="22"/>
          </w:rPr>
          <w:t>g</w:t>
        </w:r>
        <w:r w:rsidRPr="00B5263C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B5263C">
          <w:rPr>
            <w:rFonts w:asciiTheme="minorHAnsi" w:hAnsiTheme="minorHAnsi" w:cstheme="minorHAnsi"/>
            <w:sz w:val="22"/>
            <w:szCs w:val="22"/>
          </w:rPr>
          <w:t>a</w:t>
        </w:r>
        <w:r w:rsidRPr="00B5263C">
          <w:rPr>
            <w:rFonts w:asciiTheme="minorHAnsi" w:hAnsiTheme="minorHAnsi" w:cstheme="minorHAnsi"/>
            <w:spacing w:val="1"/>
            <w:sz w:val="22"/>
            <w:szCs w:val="22"/>
          </w:rPr>
          <w:t>il</w:t>
        </w:r>
        <w:r w:rsidRPr="00B5263C">
          <w:rPr>
            <w:rFonts w:asciiTheme="minorHAnsi" w:hAnsiTheme="minorHAnsi" w:cstheme="minorHAnsi"/>
            <w:sz w:val="22"/>
            <w:szCs w:val="22"/>
          </w:rPr>
          <w:t>.com</w:t>
        </w:r>
      </w:hyperlink>
      <w:r w:rsidRPr="00B5263C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5263C">
        <w:rPr>
          <w:rFonts w:asciiTheme="minorHAnsi" w:hAnsiTheme="minorHAnsi" w:cstheme="minorHAnsi"/>
          <w:sz w:val="22"/>
          <w:szCs w:val="22"/>
        </w:rPr>
        <w:t>312)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55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5263C">
        <w:rPr>
          <w:rFonts w:asciiTheme="minorHAnsi" w:hAnsiTheme="minorHAnsi" w:cstheme="minorHAnsi"/>
          <w:sz w:val="22"/>
          <w:szCs w:val="22"/>
        </w:rPr>
        <w:t>1111</w:t>
      </w:r>
    </w:p>
    <w:p w14:paraId="20EE1B89" w14:textId="77777777" w:rsidR="00021EB3" w:rsidRPr="00B5263C" w:rsidRDefault="0028309C">
      <w:pPr>
        <w:spacing w:before="6"/>
        <w:ind w:left="-35" w:right="3460"/>
        <w:jc w:val="center"/>
        <w:rPr>
          <w:rFonts w:asciiTheme="minorHAnsi" w:hAnsiTheme="minorHAnsi" w:cstheme="minorHAnsi"/>
          <w:sz w:val="22"/>
          <w:szCs w:val="22"/>
        </w:rPr>
        <w:sectPr w:rsidR="00021EB3" w:rsidRPr="00B5263C">
          <w:headerReference w:type="default" r:id="rId36"/>
          <w:pgSz w:w="12240" w:h="15840"/>
          <w:pgMar w:top="320" w:right="120" w:bottom="280" w:left="400" w:header="0" w:footer="325" w:gutter="0"/>
          <w:cols w:num="2" w:space="720" w:equalWidth="0">
            <w:col w:w="2309" w:space="899"/>
            <w:col w:w="8512"/>
          </w:cols>
        </w:sectPr>
      </w:pPr>
      <w:r w:rsidRPr="00B5263C">
        <w:rPr>
          <w:rFonts w:asciiTheme="minorHAnsi" w:hAnsiTheme="minorHAnsi" w:cstheme="minorHAnsi"/>
          <w:b/>
          <w:sz w:val="22"/>
          <w:szCs w:val="22"/>
        </w:rPr>
        <w:t>Onli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b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b/>
          <w:sz w:val="22"/>
          <w:szCs w:val="22"/>
        </w:rPr>
        <w:t>P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b/>
          <w:sz w:val="22"/>
          <w:szCs w:val="22"/>
        </w:rPr>
        <w:t>tf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b/>
          <w:sz w:val="22"/>
          <w:szCs w:val="22"/>
        </w:rPr>
        <w:t>lio</w:t>
      </w:r>
      <w:r w:rsidRPr="00B5263C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B5263C">
        <w:rPr>
          <w:rFonts w:asciiTheme="minorHAnsi" w:hAnsiTheme="minorHAnsi" w:cstheme="minorHAnsi"/>
          <w:b/>
          <w:sz w:val="22"/>
          <w:szCs w:val="22"/>
        </w:rPr>
        <w:t>i</w:t>
      </w:r>
      <w:r w:rsidRPr="00B5263C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w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ab</w:t>
      </w:r>
      <w:r w:rsidRPr="00B5263C">
        <w:rPr>
          <w:rFonts w:asciiTheme="minorHAnsi" w:hAnsiTheme="minorHAnsi" w:cstheme="minorHAnsi"/>
          <w:b/>
          <w:sz w:val="22"/>
          <w:szCs w:val="22"/>
        </w:rPr>
        <w:t>le</w:t>
      </w:r>
      <w:r w:rsidRPr="00B5263C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b/>
          <w:sz w:val="22"/>
          <w:szCs w:val="22"/>
        </w:rPr>
        <w:t>t: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hyperlink r:id="rId37">
        <w:r w:rsidRPr="00B5263C">
          <w:rPr>
            <w:rFonts w:asciiTheme="minorHAnsi" w:hAnsiTheme="minorHAnsi" w:cstheme="minorHAnsi"/>
            <w:b/>
            <w:spacing w:val="-1"/>
            <w:w w:val="99"/>
            <w:sz w:val="22"/>
            <w:szCs w:val="22"/>
          </w:rPr>
          <w:t>w</w:t>
        </w:r>
        <w:r w:rsidRPr="00B5263C">
          <w:rPr>
            <w:rFonts w:asciiTheme="minorHAnsi" w:hAnsiTheme="minorHAnsi" w:cstheme="minorHAnsi"/>
            <w:b/>
            <w:spacing w:val="1"/>
            <w:w w:val="99"/>
            <w:sz w:val="22"/>
            <w:szCs w:val="22"/>
          </w:rPr>
          <w:t>w</w:t>
        </w:r>
        <w:r w:rsidRPr="00B5263C">
          <w:rPr>
            <w:rFonts w:asciiTheme="minorHAnsi" w:hAnsiTheme="minorHAnsi" w:cstheme="minorHAnsi"/>
            <w:b/>
            <w:spacing w:val="-1"/>
            <w:w w:val="99"/>
            <w:sz w:val="22"/>
            <w:szCs w:val="22"/>
          </w:rPr>
          <w:t>w</w:t>
        </w:r>
        <w:r w:rsidRPr="00B5263C">
          <w:rPr>
            <w:rFonts w:asciiTheme="minorHAnsi" w:hAnsiTheme="minorHAnsi" w:cstheme="minorHAnsi"/>
            <w:b/>
            <w:w w:val="99"/>
            <w:sz w:val="22"/>
            <w:szCs w:val="22"/>
          </w:rPr>
          <w:t>.D</w:t>
        </w:r>
        <w:r w:rsidRPr="00B5263C">
          <w:rPr>
            <w:rFonts w:asciiTheme="minorHAnsi" w:hAnsiTheme="minorHAnsi" w:cstheme="minorHAnsi"/>
            <w:b/>
            <w:spacing w:val="1"/>
            <w:w w:val="99"/>
            <w:sz w:val="22"/>
            <w:szCs w:val="22"/>
          </w:rPr>
          <w:t>o</w:t>
        </w:r>
        <w:r w:rsidRPr="00B5263C">
          <w:rPr>
            <w:rFonts w:asciiTheme="minorHAnsi" w:hAnsiTheme="minorHAnsi" w:cstheme="minorHAnsi"/>
            <w:b/>
            <w:w w:val="99"/>
            <w:sz w:val="22"/>
            <w:szCs w:val="22"/>
          </w:rPr>
          <w:t>u</w:t>
        </w:r>
        <w:r w:rsidRPr="00B5263C">
          <w:rPr>
            <w:rFonts w:asciiTheme="minorHAnsi" w:hAnsiTheme="minorHAnsi" w:cstheme="minorHAnsi"/>
            <w:b/>
            <w:spacing w:val="1"/>
            <w:w w:val="99"/>
            <w:sz w:val="22"/>
            <w:szCs w:val="22"/>
          </w:rPr>
          <w:t>g</w:t>
        </w:r>
        <w:r w:rsidRPr="00B5263C">
          <w:rPr>
            <w:rFonts w:asciiTheme="minorHAnsi" w:hAnsiTheme="minorHAnsi" w:cstheme="minorHAnsi"/>
            <w:b/>
            <w:w w:val="99"/>
            <w:sz w:val="22"/>
            <w:szCs w:val="22"/>
          </w:rPr>
          <w:t>.N</w:t>
        </w:r>
        <w:r w:rsidRPr="00B5263C">
          <w:rPr>
            <w:rFonts w:asciiTheme="minorHAnsi" w:hAnsiTheme="minorHAnsi" w:cstheme="minorHAnsi"/>
            <w:b/>
            <w:spacing w:val="1"/>
            <w:w w:val="99"/>
            <w:sz w:val="22"/>
            <w:szCs w:val="22"/>
          </w:rPr>
          <w:t>o</w:t>
        </w:r>
        <w:r w:rsidRPr="00B5263C">
          <w:rPr>
            <w:rFonts w:asciiTheme="minorHAnsi" w:hAnsiTheme="minorHAnsi" w:cstheme="minorHAnsi"/>
            <w:b/>
            <w:w w:val="99"/>
            <w:sz w:val="22"/>
            <w:szCs w:val="22"/>
          </w:rPr>
          <w:t>th.</w:t>
        </w:r>
        <w:r w:rsidRPr="00B5263C">
          <w:rPr>
            <w:rFonts w:asciiTheme="minorHAnsi" w:hAnsiTheme="minorHAnsi" w:cstheme="minorHAnsi"/>
            <w:b/>
            <w:spacing w:val="1"/>
            <w:w w:val="99"/>
            <w:sz w:val="22"/>
            <w:szCs w:val="22"/>
          </w:rPr>
          <w:t>Po</w:t>
        </w:r>
        <w:r w:rsidRPr="00B5263C">
          <w:rPr>
            <w:rFonts w:asciiTheme="minorHAnsi" w:hAnsiTheme="minorHAnsi" w:cstheme="minorHAnsi"/>
            <w:b/>
            <w:spacing w:val="-1"/>
            <w:w w:val="99"/>
            <w:sz w:val="22"/>
            <w:szCs w:val="22"/>
          </w:rPr>
          <w:t>r</w:t>
        </w:r>
        <w:r w:rsidRPr="00B5263C">
          <w:rPr>
            <w:rFonts w:asciiTheme="minorHAnsi" w:hAnsiTheme="minorHAnsi" w:cstheme="minorHAnsi"/>
            <w:b/>
            <w:w w:val="99"/>
            <w:sz w:val="22"/>
            <w:szCs w:val="22"/>
          </w:rPr>
          <w:t>tf</w:t>
        </w:r>
        <w:r w:rsidRPr="00B5263C">
          <w:rPr>
            <w:rFonts w:asciiTheme="minorHAnsi" w:hAnsiTheme="minorHAnsi" w:cstheme="minorHAnsi"/>
            <w:b/>
            <w:spacing w:val="1"/>
            <w:w w:val="99"/>
            <w:sz w:val="22"/>
            <w:szCs w:val="22"/>
          </w:rPr>
          <w:t>o</w:t>
        </w:r>
        <w:r w:rsidRPr="00B5263C">
          <w:rPr>
            <w:rFonts w:asciiTheme="minorHAnsi" w:hAnsiTheme="minorHAnsi" w:cstheme="minorHAnsi"/>
            <w:b/>
            <w:w w:val="99"/>
            <w:sz w:val="22"/>
            <w:szCs w:val="22"/>
          </w:rPr>
          <w:t>li</w:t>
        </w:r>
        <w:r w:rsidRPr="00B5263C">
          <w:rPr>
            <w:rFonts w:asciiTheme="minorHAnsi" w:hAnsiTheme="minorHAnsi" w:cstheme="minorHAnsi"/>
            <w:b/>
            <w:spacing w:val="1"/>
            <w:w w:val="99"/>
            <w:sz w:val="22"/>
            <w:szCs w:val="22"/>
          </w:rPr>
          <w:t>o</w:t>
        </w:r>
        <w:r w:rsidRPr="00B5263C">
          <w:rPr>
            <w:rFonts w:asciiTheme="minorHAnsi" w:hAnsiTheme="minorHAnsi" w:cstheme="minorHAnsi"/>
            <w:b/>
            <w:w w:val="99"/>
            <w:sz w:val="22"/>
            <w:szCs w:val="22"/>
          </w:rPr>
          <w:t>.c</w:t>
        </w:r>
        <w:r w:rsidRPr="00B5263C">
          <w:rPr>
            <w:rFonts w:asciiTheme="minorHAnsi" w:hAnsiTheme="minorHAnsi" w:cstheme="minorHAnsi"/>
            <w:b/>
            <w:spacing w:val="-1"/>
            <w:w w:val="99"/>
            <w:sz w:val="22"/>
            <w:szCs w:val="22"/>
          </w:rPr>
          <w:t>o</w:t>
        </w:r>
        <w:r w:rsidRPr="00B5263C">
          <w:rPr>
            <w:rFonts w:asciiTheme="minorHAnsi" w:hAnsiTheme="minorHAnsi" w:cstheme="minorHAnsi"/>
            <w:b/>
            <w:w w:val="99"/>
            <w:sz w:val="22"/>
            <w:szCs w:val="22"/>
          </w:rPr>
          <w:t>m</w:t>
        </w:r>
      </w:hyperlink>
    </w:p>
    <w:p w14:paraId="69A32DC2" w14:textId="77777777" w:rsidR="00021EB3" w:rsidRPr="00B5263C" w:rsidRDefault="0028309C">
      <w:pPr>
        <w:spacing w:before="91"/>
        <w:ind w:left="1187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t xml:space="preserve">    </w:t>
      </w:r>
      <w:r w:rsidRPr="00B5263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 xml:space="preserve">2 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f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ie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ce</w:t>
      </w:r>
      <w:r w:rsidRPr="00B5263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prod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sz w:val="22"/>
          <w:szCs w:val="22"/>
        </w:rPr>
        <w:t>ci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B5263C">
        <w:rPr>
          <w:rFonts w:asciiTheme="minorHAnsi" w:hAnsiTheme="minorHAnsi" w:cstheme="minorHAnsi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5263C">
        <w:rPr>
          <w:rFonts w:asciiTheme="minorHAnsi" w:hAnsiTheme="minorHAnsi" w:cstheme="minorHAnsi"/>
          <w:sz w:val="22"/>
          <w:szCs w:val="22"/>
        </w:rPr>
        <w:t>ire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B5263C">
        <w:rPr>
          <w:rFonts w:asciiTheme="minorHAnsi" w:hAnsiTheme="minorHAnsi" w:cstheme="minorHAnsi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5263C">
        <w:rPr>
          <w:rFonts w:asciiTheme="minorHAnsi" w:hAnsiTheme="minorHAnsi" w:cstheme="minorHAnsi"/>
          <w:sz w:val="22"/>
          <w:szCs w:val="22"/>
        </w:rPr>
        <w:t>iting</w:t>
      </w:r>
      <w:r w:rsidRPr="00B5263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5263C">
        <w:rPr>
          <w:rFonts w:asciiTheme="minorHAnsi" w:hAnsiTheme="minorHAnsi" w:cstheme="minorHAnsi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5263C">
        <w:rPr>
          <w:rFonts w:asciiTheme="minorHAnsi" w:hAnsiTheme="minorHAnsi" w:cstheme="minorHAnsi"/>
          <w:sz w:val="22"/>
          <w:szCs w:val="22"/>
        </w:rPr>
        <w:t>ical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ta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</w:p>
    <w:p w14:paraId="341F6742" w14:textId="77777777" w:rsidR="00021EB3" w:rsidRPr="00B5263C" w:rsidRDefault="0028309C">
      <w:pPr>
        <w:ind w:left="1187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t xml:space="preserve">    </w:t>
      </w:r>
      <w:r w:rsidRPr="00B5263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5263C">
        <w:rPr>
          <w:rFonts w:asciiTheme="minorHAnsi" w:hAnsiTheme="minorHAnsi" w:cstheme="minorHAnsi"/>
          <w:sz w:val="22"/>
          <w:szCs w:val="22"/>
        </w:rPr>
        <w:t>leted</w:t>
      </w:r>
      <w:r w:rsidRPr="00B5263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Atl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B5263C">
        <w:rPr>
          <w:rFonts w:asciiTheme="minorHAnsi" w:hAnsiTheme="minorHAnsi" w:cstheme="minorHAnsi"/>
          <w:sz w:val="22"/>
          <w:szCs w:val="22"/>
        </w:rPr>
        <w:t>tis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ua</w:t>
      </w:r>
      <w:r w:rsidRPr="00B5263C">
        <w:rPr>
          <w:rFonts w:asciiTheme="minorHAnsi" w:hAnsiTheme="minorHAnsi" w:cstheme="minorHAnsi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De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ee</w:t>
      </w:r>
      <w:r w:rsidRPr="00B526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B5263C">
        <w:rPr>
          <w:rFonts w:asciiTheme="minorHAnsi" w:hAnsiTheme="minorHAnsi" w:cstheme="minorHAnsi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og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B5263C">
        <w:rPr>
          <w:rFonts w:asciiTheme="minorHAnsi" w:hAnsiTheme="minorHAnsi" w:cstheme="minorHAnsi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in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Fr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ce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5263C">
        <w:rPr>
          <w:rFonts w:asciiTheme="minorHAnsi" w:hAnsiTheme="minorHAnsi" w:cstheme="minorHAnsi"/>
          <w:sz w:val="22"/>
          <w:szCs w:val="22"/>
        </w:rPr>
        <w:t>en</w:t>
      </w:r>
    </w:p>
    <w:p w14:paraId="33C92B84" w14:textId="77777777" w:rsidR="00021EB3" w:rsidRPr="00B5263C" w:rsidRDefault="0028309C">
      <w:pPr>
        <w:ind w:left="1187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t xml:space="preserve">    </w:t>
      </w:r>
      <w:r w:rsidRPr="00B5263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5263C">
        <w:rPr>
          <w:rFonts w:asciiTheme="minorHAnsi" w:hAnsiTheme="minorHAnsi" w:cstheme="minorHAnsi"/>
          <w:sz w:val="22"/>
          <w:szCs w:val="22"/>
        </w:rPr>
        <w:t>er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8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f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ie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ce</w:t>
      </w:r>
      <w:r w:rsidRPr="00B5263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in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5263C">
        <w:rPr>
          <w:rFonts w:asciiTheme="minorHAnsi" w:hAnsiTheme="minorHAnsi" w:cstheme="minorHAnsi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5263C">
        <w:rPr>
          <w:rFonts w:asciiTheme="minorHAnsi" w:hAnsiTheme="minorHAnsi" w:cstheme="minorHAnsi"/>
          <w:sz w:val="22"/>
          <w:szCs w:val="22"/>
        </w:rPr>
        <w:t>ice,</w:t>
      </w:r>
      <w:r w:rsidRPr="00B526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5263C">
        <w:rPr>
          <w:rFonts w:asciiTheme="minorHAnsi" w:hAnsiTheme="minorHAnsi" w:cstheme="minorHAnsi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g</w:t>
      </w:r>
      <w:r w:rsidRPr="00B5263C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dr</w:t>
      </w:r>
      <w:r w:rsidRPr="00B5263C">
        <w:rPr>
          <w:rFonts w:asciiTheme="minorHAnsi" w:hAnsiTheme="minorHAnsi" w:cstheme="minorHAnsi"/>
          <w:sz w:val="22"/>
          <w:szCs w:val="22"/>
        </w:rPr>
        <w:t>ais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B5263C">
        <w:rPr>
          <w:rFonts w:asciiTheme="minorHAnsi" w:hAnsiTheme="minorHAnsi" w:cstheme="minorHAnsi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ac</w:t>
      </w:r>
      <w:r w:rsidRPr="00B5263C">
        <w:rPr>
          <w:rFonts w:asciiTheme="minorHAnsi" w:hAnsiTheme="minorHAnsi" w:cstheme="minorHAnsi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5263C">
        <w:rPr>
          <w:rFonts w:asciiTheme="minorHAnsi" w:hAnsiTheme="minorHAnsi" w:cstheme="minorHAnsi"/>
          <w:sz w:val="22"/>
          <w:szCs w:val="22"/>
        </w:rPr>
        <w:t>la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g</w:t>
      </w:r>
    </w:p>
    <w:p w14:paraId="479726F1" w14:textId="77777777" w:rsidR="00021EB3" w:rsidRPr="00B5263C" w:rsidRDefault="0028309C">
      <w:pPr>
        <w:spacing w:line="220" w:lineRule="exact"/>
        <w:ind w:left="1187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position w:val="-1"/>
          <w:sz w:val="22"/>
          <w:szCs w:val="22"/>
        </w:rPr>
        <w:t xml:space="preserve">    </w:t>
      </w:r>
      <w:r w:rsidRPr="00B5263C">
        <w:rPr>
          <w:rFonts w:asciiTheme="minorHAnsi" w:hAnsiTheme="minorHAnsi" w:cstheme="minorHAnsi"/>
          <w:spacing w:val="18"/>
          <w:position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ro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B5263C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>sk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2"/>
          <w:position w:val="-1"/>
          <w:sz w:val="22"/>
          <w:szCs w:val="22"/>
        </w:rPr>
        <w:t>l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ls</w:t>
      </w:r>
      <w:r w:rsidRPr="00B5263C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or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iz</w:t>
      </w:r>
      <w:r w:rsidRPr="00B5263C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3"/>
          <w:position w:val="-1"/>
          <w:sz w:val="22"/>
          <w:szCs w:val="22"/>
        </w:rPr>
        <w:t>p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-11"/>
          <w:position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5"/>
          <w:position w:val="-1"/>
          <w:sz w:val="22"/>
          <w:szCs w:val="22"/>
        </w:rPr>
        <w:t>w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3"/>
          <w:position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>k</w:t>
      </w:r>
      <w:r w:rsidRPr="00B5263C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B5263C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2"/>
          <w:position w:val="-1"/>
          <w:sz w:val="22"/>
          <w:szCs w:val="22"/>
        </w:rPr>
        <w:t>w</w:t>
      </w:r>
      <w:r w:rsidRPr="00B5263C">
        <w:rPr>
          <w:rFonts w:asciiTheme="minorHAnsi" w:hAnsiTheme="minorHAnsi" w:cstheme="minorHAnsi"/>
          <w:spacing w:val="4"/>
          <w:position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th</w:t>
      </w:r>
      <w:r w:rsidRPr="00B5263C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te</w:t>
      </w:r>
      <w:r w:rsidRPr="00B5263C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0CBDCA0A" w14:textId="77777777" w:rsidR="00021EB3" w:rsidRPr="00B5263C" w:rsidRDefault="00021EB3">
      <w:pPr>
        <w:spacing w:before="4" w:line="200" w:lineRule="exact"/>
        <w:rPr>
          <w:rFonts w:asciiTheme="minorHAnsi" w:hAnsiTheme="minorHAnsi" w:cstheme="minorHAnsi"/>
          <w:sz w:val="22"/>
          <w:szCs w:val="22"/>
        </w:rPr>
        <w:sectPr w:rsidR="00021EB3" w:rsidRPr="00B5263C">
          <w:type w:val="continuous"/>
          <w:pgSz w:w="12240" w:h="15840"/>
          <w:pgMar w:top="1480" w:right="120" w:bottom="280" w:left="400" w:header="720" w:footer="720" w:gutter="0"/>
          <w:cols w:space="720"/>
        </w:sectPr>
      </w:pPr>
    </w:p>
    <w:p w14:paraId="67FC96FB" w14:textId="77777777" w:rsidR="00021EB3" w:rsidRPr="00B5263C" w:rsidRDefault="0028309C">
      <w:pPr>
        <w:spacing w:before="33"/>
        <w:ind w:left="106" w:right="-50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sz w:val="22"/>
          <w:szCs w:val="22"/>
        </w:rPr>
        <w:t>DUC</w:t>
      </w:r>
      <w:r w:rsidRPr="00B5263C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TI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b/>
          <w:sz w:val="22"/>
          <w:szCs w:val="22"/>
        </w:rPr>
        <w:t>N</w:t>
      </w:r>
    </w:p>
    <w:p w14:paraId="6039019C" w14:textId="77777777" w:rsidR="00021EB3" w:rsidRPr="00B5263C" w:rsidRDefault="0028309C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br w:type="column"/>
      </w:r>
    </w:p>
    <w:p w14:paraId="05FFA321" w14:textId="77777777" w:rsidR="00021EB3" w:rsidRPr="00B5263C" w:rsidRDefault="0028309C">
      <w:pPr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tl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sz w:val="22"/>
          <w:szCs w:val="22"/>
        </w:rPr>
        <w:t>al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De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ee</w:t>
      </w:r>
      <w:r w:rsidRPr="00B526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5263C">
        <w:rPr>
          <w:rFonts w:asciiTheme="minorHAnsi" w:hAnsiTheme="minorHAnsi" w:cstheme="minorHAnsi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bro</w:t>
      </w:r>
      <w:r w:rsidRPr="00B5263C">
        <w:rPr>
          <w:rFonts w:asciiTheme="minorHAnsi" w:hAnsiTheme="minorHAnsi" w:cstheme="minorHAnsi"/>
          <w:sz w:val="22"/>
          <w:szCs w:val="22"/>
        </w:rPr>
        <w:t>ad</w:t>
      </w:r>
      <w:r w:rsidRPr="00B5263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B5263C">
        <w:rPr>
          <w:rFonts w:asciiTheme="minorHAnsi" w:hAnsiTheme="minorHAnsi" w:cstheme="minorHAnsi"/>
          <w:sz w:val="22"/>
          <w:szCs w:val="22"/>
        </w:rPr>
        <w:t>9</w:t>
      </w:r>
    </w:p>
    <w:p w14:paraId="3B21DA37" w14:textId="77777777" w:rsidR="00021EB3" w:rsidRPr="00B5263C" w:rsidRDefault="0028309C">
      <w:pPr>
        <w:ind w:left="271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B5263C">
        <w:rPr>
          <w:rFonts w:asciiTheme="minorHAnsi" w:hAnsiTheme="minorHAnsi" w:cstheme="minorHAnsi"/>
          <w:b/>
          <w:sz w:val="22"/>
          <w:szCs w:val="22"/>
        </w:rPr>
        <w:t>.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b/>
          <w:sz w:val="22"/>
          <w:szCs w:val="22"/>
        </w:rPr>
        <w:t>A.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b/>
          <w:sz w:val="22"/>
          <w:szCs w:val="22"/>
        </w:rPr>
        <w:t>in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b/>
          <w:sz w:val="22"/>
          <w:szCs w:val="22"/>
        </w:rPr>
        <w:t>Di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B5263C">
        <w:rPr>
          <w:rFonts w:asciiTheme="minorHAnsi" w:hAnsiTheme="minorHAnsi" w:cstheme="minorHAnsi"/>
          <w:b/>
          <w:sz w:val="22"/>
          <w:szCs w:val="22"/>
        </w:rPr>
        <w:t>it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b/>
          <w:sz w:val="22"/>
          <w:szCs w:val="22"/>
        </w:rPr>
        <w:t>l</w:t>
      </w:r>
      <w:r w:rsidRPr="00B5263C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b/>
          <w:sz w:val="22"/>
          <w:szCs w:val="22"/>
        </w:rPr>
        <w:t>Cin</w:t>
      </w:r>
      <w:r w:rsidRPr="00B5263C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B5263C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De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5263C">
        <w:rPr>
          <w:rFonts w:asciiTheme="minorHAnsi" w:hAnsiTheme="minorHAnsi" w:cstheme="minorHAnsi"/>
          <w:sz w:val="22"/>
          <w:szCs w:val="22"/>
        </w:rPr>
        <w:t>ica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L</w:t>
      </w:r>
    </w:p>
    <w:p w14:paraId="1CBD56C9" w14:textId="77777777" w:rsidR="00021EB3" w:rsidRPr="00B5263C" w:rsidRDefault="0028309C">
      <w:pPr>
        <w:spacing w:line="220" w:lineRule="exact"/>
        <w:ind w:left="271"/>
        <w:rPr>
          <w:rFonts w:asciiTheme="minorHAnsi" w:hAnsiTheme="minorHAnsi" w:cstheme="minorHAnsi"/>
          <w:sz w:val="22"/>
          <w:szCs w:val="22"/>
        </w:rPr>
        <w:sectPr w:rsidR="00021EB3" w:rsidRPr="00B5263C">
          <w:type w:val="continuous"/>
          <w:pgSz w:w="12240" w:h="15840"/>
          <w:pgMar w:top="1480" w:right="120" w:bottom="280" w:left="400" w:header="720" w:footer="720" w:gutter="0"/>
          <w:cols w:num="2" w:space="720" w:equalWidth="0">
            <w:col w:w="1326" w:space="221"/>
            <w:col w:w="10173"/>
          </w:cols>
        </w:sectPr>
      </w:pPr>
      <w:r w:rsidRPr="00B5263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B</w:t>
      </w:r>
      <w:r w:rsidRPr="00B5263C">
        <w:rPr>
          <w:rFonts w:asciiTheme="minorHAnsi" w:hAnsiTheme="minorHAnsi" w:cstheme="minorHAnsi"/>
          <w:b/>
          <w:position w:val="-1"/>
          <w:sz w:val="22"/>
          <w:szCs w:val="22"/>
        </w:rPr>
        <w:t>.</w:t>
      </w:r>
      <w:r w:rsidRPr="00B5263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b/>
          <w:position w:val="-1"/>
          <w:sz w:val="22"/>
          <w:szCs w:val="22"/>
        </w:rPr>
        <w:t>A.</w:t>
      </w:r>
      <w:r w:rsidRPr="00B5263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b/>
          <w:position w:val="-1"/>
          <w:sz w:val="22"/>
          <w:szCs w:val="22"/>
        </w:rPr>
        <w:t>in</w:t>
      </w:r>
      <w:r w:rsidRPr="00B5263C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B</w:t>
      </w:r>
      <w:r w:rsidRPr="00B5263C">
        <w:rPr>
          <w:rFonts w:asciiTheme="minorHAnsi" w:hAnsiTheme="minorHAnsi" w:cstheme="minorHAnsi"/>
          <w:b/>
          <w:position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b/>
          <w:position w:val="-1"/>
          <w:sz w:val="22"/>
          <w:szCs w:val="22"/>
        </w:rPr>
        <w:t>ine</w:t>
      </w:r>
      <w:r w:rsidRPr="00B5263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b/>
          <w:spacing w:val="-7"/>
          <w:position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Ad</w:t>
      </w:r>
      <w:r w:rsidRPr="00B5263C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m</w:t>
      </w:r>
      <w:r w:rsidRPr="00B5263C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at</w:t>
      </w:r>
      <w:r w:rsidRPr="00B5263C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B5263C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-13"/>
          <w:position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2"/>
          <w:position w:val="-1"/>
          <w:sz w:val="22"/>
          <w:szCs w:val="22"/>
        </w:rPr>
        <w:t>L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>k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op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B5263C">
        <w:rPr>
          <w:rFonts w:asciiTheme="minorHAnsi" w:hAnsiTheme="minorHAnsi" w:cstheme="minorHAnsi"/>
          <w:spacing w:val="-9"/>
          <w:position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2"/>
          <w:position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3"/>
          <w:position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4"/>
          <w:position w:val="-1"/>
          <w:sz w:val="22"/>
          <w:szCs w:val="22"/>
        </w:rPr>
        <w:t>y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2"/>
          <w:position w:val="-1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>nk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op</w:t>
      </w:r>
      <w:r w:rsidRPr="00B5263C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>ng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2"/>
          <w:position w:val="-1"/>
          <w:sz w:val="22"/>
          <w:szCs w:val="22"/>
        </w:rPr>
        <w:t>w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n</w:t>
      </w:r>
    </w:p>
    <w:p w14:paraId="26B71897" w14:textId="77777777" w:rsidR="00021EB3" w:rsidRPr="00B5263C" w:rsidRDefault="0028309C">
      <w:pPr>
        <w:spacing w:before="4" w:line="200" w:lineRule="exact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pict w14:anchorId="6DD4F8BC">
          <v:group id="_x0000_s1047" style="position:absolute;margin-left:36pt;margin-top:16.2pt;width:535.5pt;height:24.75pt;z-index:-1998;mso-position-horizontal-relative:page;mso-position-vertical-relative:page" coordorigin="720,324" coordsize="10710,495">
            <v:shape id="_x0000_s1048" style="position:absolute;left:720;top:324;width:10710;height:495" coordorigin="720,324" coordsize="10710,495" path="m720,819r10710,l11430,324,720,324r,495xe" filled="f" strokecolor="gray" strokeweight=".5pt">
              <v:path arrowok="t"/>
            </v:shape>
            <w10:wrap anchorx="page" anchory="page"/>
          </v:group>
        </w:pict>
      </w:r>
    </w:p>
    <w:p w14:paraId="59371BD7" w14:textId="77777777" w:rsidR="00021EB3" w:rsidRPr="00B5263C" w:rsidRDefault="0028309C">
      <w:pPr>
        <w:spacing w:before="33"/>
        <w:ind w:left="106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b/>
          <w:sz w:val="22"/>
          <w:szCs w:val="22"/>
        </w:rPr>
        <w:t>R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sz w:val="22"/>
          <w:szCs w:val="22"/>
        </w:rPr>
        <w:t>V</w:t>
      </w:r>
      <w:r w:rsidRPr="00B5263C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B5263C">
        <w:rPr>
          <w:rFonts w:asciiTheme="minorHAnsi" w:hAnsiTheme="minorHAnsi" w:cstheme="minorHAnsi"/>
          <w:b/>
          <w:sz w:val="22"/>
          <w:szCs w:val="22"/>
        </w:rPr>
        <w:t>NT</w:t>
      </w:r>
      <w:r w:rsidRPr="00B5263C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sz w:val="22"/>
          <w:szCs w:val="22"/>
        </w:rPr>
        <w:t>X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sz w:val="22"/>
          <w:szCs w:val="22"/>
        </w:rPr>
        <w:t>N</w:t>
      </w:r>
      <w:r w:rsidRPr="00B5263C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B5263C">
        <w:rPr>
          <w:rFonts w:asciiTheme="minorHAnsi" w:hAnsiTheme="minorHAnsi" w:cstheme="minorHAnsi"/>
          <w:b/>
          <w:sz w:val="22"/>
          <w:szCs w:val="22"/>
        </w:rPr>
        <w:t>E</w:t>
      </w:r>
    </w:p>
    <w:p w14:paraId="3233EFC8" w14:textId="77777777" w:rsidR="00021EB3" w:rsidRPr="00B5263C" w:rsidRDefault="00021EB3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0D829BFC" w14:textId="77777777" w:rsidR="00021EB3" w:rsidRPr="00B5263C" w:rsidRDefault="0028309C">
      <w:pPr>
        <w:ind w:left="1547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b/>
          <w:sz w:val="22"/>
          <w:szCs w:val="22"/>
        </w:rPr>
        <w:t>Dir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sz w:val="22"/>
          <w:szCs w:val="22"/>
        </w:rPr>
        <w:t>c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to</w:t>
      </w:r>
      <w:r w:rsidRPr="00B5263C">
        <w:rPr>
          <w:rFonts w:asciiTheme="minorHAnsi" w:hAnsiTheme="minorHAnsi" w:cstheme="minorHAnsi"/>
          <w:b/>
          <w:sz w:val="22"/>
          <w:szCs w:val="22"/>
        </w:rPr>
        <w:t>r/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B5263C">
        <w:rPr>
          <w:rFonts w:asciiTheme="minorHAnsi" w:hAnsiTheme="minorHAnsi" w:cstheme="minorHAnsi"/>
          <w:b/>
          <w:sz w:val="22"/>
          <w:szCs w:val="22"/>
        </w:rPr>
        <w:t>r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b/>
          <w:sz w:val="22"/>
          <w:szCs w:val="22"/>
        </w:rPr>
        <w:t>d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b/>
          <w:sz w:val="22"/>
          <w:szCs w:val="22"/>
        </w:rPr>
        <w:t>c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er</w:t>
      </w:r>
      <w:r w:rsidRPr="00B5263C">
        <w:rPr>
          <w:rFonts w:asciiTheme="minorHAnsi" w:hAnsiTheme="minorHAnsi" w:cstheme="minorHAnsi"/>
          <w:sz w:val="22"/>
          <w:szCs w:val="22"/>
        </w:rPr>
        <w:t>:</w:t>
      </w:r>
      <w:r w:rsidRPr="00B5263C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Atl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B5263C">
        <w:rPr>
          <w:rFonts w:asciiTheme="minorHAnsi" w:hAnsiTheme="minorHAnsi" w:cstheme="minorHAnsi"/>
          <w:sz w:val="22"/>
          <w:szCs w:val="22"/>
        </w:rPr>
        <w:t>tis</w:t>
      </w:r>
      <w:r w:rsidRPr="00B5263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5263C">
        <w:rPr>
          <w:rFonts w:asciiTheme="minorHAnsi" w:hAnsiTheme="minorHAnsi" w:cstheme="minorHAnsi"/>
          <w:sz w:val="22"/>
          <w:szCs w:val="22"/>
        </w:rPr>
        <w:t>me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y,</w:t>
      </w:r>
      <w:r w:rsidRPr="00B5263C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B5263C">
        <w:rPr>
          <w:rFonts w:asciiTheme="minorHAnsi" w:hAnsiTheme="minorHAnsi" w:cstheme="minorHAnsi"/>
          <w:sz w:val="22"/>
          <w:szCs w:val="22"/>
        </w:rPr>
        <w:t>ic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nu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B5263C">
        <w:rPr>
          <w:rFonts w:asciiTheme="minorHAnsi" w:hAnsiTheme="minorHAnsi" w:cstheme="minorHAnsi"/>
          <w:spacing w:val="4"/>
          <w:sz w:val="22"/>
          <w:szCs w:val="22"/>
        </w:rPr>
        <w:t>9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ese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</w:p>
    <w:p w14:paraId="66A6BB3B" w14:textId="77777777" w:rsidR="00021EB3" w:rsidRPr="00B5263C" w:rsidRDefault="0028309C">
      <w:pPr>
        <w:tabs>
          <w:tab w:val="left" w:pos="2260"/>
        </w:tabs>
        <w:ind w:left="2267" w:right="858" w:hanging="360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ab/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sz w:val="22"/>
          <w:szCs w:val="22"/>
        </w:rPr>
        <w:t>ce</w:t>
      </w:r>
      <w:r w:rsidRPr="00B5263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5263C">
        <w:rPr>
          <w:rFonts w:asciiTheme="minorHAnsi" w:hAnsiTheme="minorHAnsi" w:cstheme="minorHAnsi"/>
          <w:sz w:val="22"/>
          <w:szCs w:val="22"/>
        </w:rPr>
        <w:t>ire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 xml:space="preserve">a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ta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Atla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tis</w:t>
      </w:r>
      <w:r w:rsidRPr="00B5263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5263C">
        <w:rPr>
          <w:rFonts w:asciiTheme="minorHAnsi" w:hAnsiTheme="minorHAnsi" w:cstheme="minorHAnsi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ad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Pr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am</w:t>
      </w:r>
      <w:r w:rsidRPr="00B5263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to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te</w:t>
      </w:r>
      <w:r w:rsidRPr="00B5263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sz w:val="22"/>
          <w:szCs w:val="22"/>
        </w:rPr>
        <w:t xml:space="preserve">al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ee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s 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rou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>h</w:t>
      </w:r>
      <w:r w:rsidRPr="00B5263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De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5263C">
        <w:rPr>
          <w:rFonts w:asciiTheme="minorHAnsi" w:hAnsiTheme="minorHAnsi" w:cstheme="minorHAnsi"/>
          <w:sz w:val="22"/>
          <w:szCs w:val="22"/>
        </w:rPr>
        <w:t>ili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te</w:t>
      </w:r>
      <w:r w:rsidRPr="00B5263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iti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bro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5263C">
        <w:rPr>
          <w:rFonts w:asciiTheme="minorHAnsi" w:hAnsiTheme="minorHAnsi" w:cstheme="minorHAnsi"/>
          <w:sz w:val="22"/>
          <w:szCs w:val="22"/>
        </w:rPr>
        <w:t>.</w:t>
      </w:r>
    </w:p>
    <w:p w14:paraId="2569B87A" w14:textId="77777777" w:rsidR="00021EB3" w:rsidRPr="00B5263C" w:rsidRDefault="0028309C">
      <w:pPr>
        <w:tabs>
          <w:tab w:val="left" w:pos="2260"/>
        </w:tabs>
        <w:spacing w:before="4" w:line="220" w:lineRule="exact"/>
        <w:ind w:left="2267" w:right="724" w:hanging="360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ab/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5263C">
        <w:rPr>
          <w:rFonts w:asciiTheme="minorHAnsi" w:hAnsiTheme="minorHAnsi" w:cstheme="minorHAnsi"/>
          <w:sz w:val="22"/>
          <w:szCs w:val="22"/>
        </w:rPr>
        <w:t>el</w:t>
      </w:r>
      <w:r w:rsidRPr="00B526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to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Fr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ce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5263C">
        <w:rPr>
          <w:rFonts w:asciiTheme="minorHAnsi" w:hAnsiTheme="minorHAnsi" w:cstheme="minorHAnsi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ate</w:t>
      </w:r>
      <w:r w:rsidRPr="00B5263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sz w:val="22"/>
          <w:szCs w:val="22"/>
        </w:rPr>
        <w:t>ct</w:t>
      </w:r>
      <w:r w:rsidRPr="00B5263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te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5263C">
        <w:rPr>
          <w:rFonts w:asciiTheme="minorHAnsi" w:hAnsiTheme="minorHAnsi" w:cstheme="minorHAnsi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th</w:t>
      </w:r>
      <w:r w:rsidRPr="00B526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eside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Di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 xml:space="preserve">d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.</w:t>
      </w:r>
    </w:p>
    <w:p w14:paraId="63D6E554" w14:textId="77777777" w:rsidR="00021EB3" w:rsidRPr="00B5263C" w:rsidRDefault="00021EB3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4628AC85" w14:textId="77777777" w:rsidR="00021EB3" w:rsidRPr="00B5263C" w:rsidRDefault="0028309C">
      <w:pPr>
        <w:ind w:left="1547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b/>
          <w:sz w:val="22"/>
          <w:szCs w:val="22"/>
        </w:rPr>
        <w:t>C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o-</w:t>
      </w:r>
      <w:r w:rsidRPr="00B5263C">
        <w:rPr>
          <w:rFonts w:asciiTheme="minorHAnsi" w:hAnsiTheme="minorHAnsi" w:cstheme="minorHAnsi"/>
          <w:b/>
          <w:sz w:val="22"/>
          <w:szCs w:val="22"/>
        </w:rPr>
        <w:t>Pr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b/>
          <w:sz w:val="22"/>
          <w:szCs w:val="22"/>
        </w:rPr>
        <w:t>d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b/>
          <w:sz w:val="22"/>
          <w:szCs w:val="22"/>
        </w:rPr>
        <w:t>c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sz w:val="22"/>
          <w:szCs w:val="22"/>
        </w:rPr>
        <w:t>r/C</w:t>
      </w:r>
      <w:r w:rsidRPr="00B5263C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B5263C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B5263C">
        <w:rPr>
          <w:rFonts w:asciiTheme="minorHAnsi" w:hAnsiTheme="minorHAnsi" w:cstheme="minorHAnsi"/>
          <w:b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b/>
          <w:sz w:val="22"/>
          <w:szCs w:val="22"/>
        </w:rPr>
        <w:t>a</w:t>
      </w:r>
      <w:r w:rsidRPr="00B5263C">
        <w:rPr>
          <w:rFonts w:asciiTheme="minorHAnsi" w:hAnsiTheme="minorHAnsi" w:cstheme="minorHAnsi"/>
          <w:b/>
          <w:spacing w:val="-18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b/>
          <w:sz w:val="22"/>
          <w:szCs w:val="22"/>
        </w:rPr>
        <w:t>per</w:t>
      </w:r>
      <w:r w:rsidRPr="00B5263C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to</w:t>
      </w:r>
      <w:r w:rsidRPr="00B5263C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:</w:t>
      </w:r>
      <w:r w:rsidRPr="00B5263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fiki</w:t>
      </w:r>
      <w:r w:rsidRPr="00B526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ll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abo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tive</w:t>
      </w:r>
      <w:r w:rsidRPr="00B5263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5263C">
        <w:rPr>
          <w:rFonts w:asciiTheme="minorHAnsi" w:hAnsiTheme="minorHAnsi" w:cstheme="minorHAnsi"/>
          <w:sz w:val="22"/>
          <w:szCs w:val="22"/>
        </w:rPr>
        <w:t>me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y,</w:t>
      </w:r>
      <w:r w:rsidRPr="00B5263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Ke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a/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B5263C">
        <w:rPr>
          <w:rFonts w:asciiTheme="minorHAnsi" w:hAnsiTheme="minorHAnsi" w:cstheme="minorHAnsi"/>
          <w:sz w:val="22"/>
          <w:szCs w:val="22"/>
        </w:rPr>
        <w:t>ic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L,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5263C">
        <w:rPr>
          <w:rFonts w:asciiTheme="minorHAnsi" w:hAnsiTheme="minorHAnsi" w:cstheme="minorHAnsi"/>
          <w:sz w:val="22"/>
          <w:szCs w:val="22"/>
        </w:rPr>
        <w:t>er</w:t>
      </w:r>
      <w:r w:rsidRPr="00B5263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00</w:t>
      </w:r>
      <w:r w:rsidRPr="00B5263C">
        <w:rPr>
          <w:rFonts w:asciiTheme="minorHAnsi" w:hAnsiTheme="minorHAnsi" w:cstheme="minorHAnsi"/>
          <w:spacing w:val="5"/>
          <w:sz w:val="22"/>
          <w:szCs w:val="22"/>
        </w:rPr>
        <w:t>8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ese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</w:p>
    <w:p w14:paraId="216F3E77" w14:textId="77777777" w:rsidR="00021EB3" w:rsidRPr="00B5263C" w:rsidRDefault="0028309C">
      <w:pPr>
        <w:ind w:left="1907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t xml:space="preserve">    </w:t>
      </w:r>
      <w:r w:rsidRPr="00B5263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5263C">
        <w:rPr>
          <w:rFonts w:asciiTheme="minorHAnsi" w:hAnsiTheme="minorHAnsi" w:cstheme="minorHAnsi"/>
          <w:sz w:val="22"/>
          <w:szCs w:val="22"/>
        </w:rPr>
        <w:t>eled</w:t>
      </w:r>
      <w:r w:rsidRPr="00B526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to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Ke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to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5263C">
        <w:rPr>
          <w:rFonts w:asciiTheme="minorHAnsi" w:hAnsiTheme="minorHAnsi" w:cstheme="minorHAnsi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 xml:space="preserve">a 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1</w:t>
      </w:r>
      <w:r w:rsidRPr="00B5263C">
        <w:rPr>
          <w:rFonts w:asciiTheme="minorHAnsi" w:hAnsiTheme="minorHAnsi" w:cstheme="minorHAnsi"/>
          <w:spacing w:val="4"/>
          <w:sz w:val="22"/>
          <w:szCs w:val="22"/>
        </w:rPr>
        <w:t>5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sz w:val="22"/>
          <w:szCs w:val="22"/>
        </w:rPr>
        <w:t>te</w:t>
      </w:r>
      <w:r w:rsidRPr="00B5263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ta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5263C">
        <w:rPr>
          <w:rFonts w:asciiTheme="minorHAnsi" w:hAnsiTheme="minorHAnsi" w:cstheme="minorHAnsi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h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por</w:t>
      </w:r>
      <w:r w:rsidRPr="00B5263C">
        <w:rPr>
          <w:rFonts w:asciiTheme="minorHAnsi" w:hAnsiTheme="minorHAnsi" w:cstheme="minorHAnsi"/>
          <w:sz w:val="22"/>
          <w:szCs w:val="22"/>
        </w:rPr>
        <w:t>tra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ed</w:t>
      </w:r>
      <w:r w:rsidRPr="00B5263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al</w:t>
      </w:r>
      <w:r w:rsidRPr="00B5263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al</w:t>
      </w:r>
      <w:r w:rsidRPr="00B5263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sz w:val="22"/>
          <w:szCs w:val="22"/>
        </w:rPr>
        <w:t>es</w:t>
      </w:r>
      <w:r w:rsidRPr="00B526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rrou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5263C">
        <w:rPr>
          <w:rFonts w:asciiTheme="minorHAnsi" w:hAnsiTheme="minorHAnsi" w:cstheme="minorHAnsi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g</w:t>
      </w:r>
    </w:p>
    <w:p w14:paraId="43BC0E08" w14:textId="77777777" w:rsidR="00021EB3" w:rsidRPr="00B5263C" w:rsidRDefault="0028309C">
      <w:pPr>
        <w:ind w:left="2267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t>H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V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5263C">
        <w:rPr>
          <w:rFonts w:asciiTheme="minorHAnsi" w:hAnsiTheme="minorHAnsi" w:cstheme="minorHAnsi"/>
          <w:sz w:val="22"/>
          <w:szCs w:val="22"/>
        </w:rPr>
        <w:t>S.</w:t>
      </w:r>
    </w:p>
    <w:p w14:paraId="20732898" w14:textId="77777777" w:rsidR="00021EB3" w:rsidRPr="00B5263C" w:rsidRDefault="0028309C">
      <w:pPr>
        <w:ind w:left="1907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t xml:space="preserve">    </w:t>
      </w:r>
      <w:r w:rsidRPr="00B5263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De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5263C">
        <w:rPr>
          <w:rFonts w:asciiTheme="minorHAnsi" w:hAnsiTheme="minorHAnsi" w:cstheme="minorHAnsi"/>
          <w:sz w:val="22"/>
          <w:szCs w:val="22"/>
        </w:rPr>
        <w:t>el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B5263C">
        <w:rPr>
          <w:rFonts w:asciiTheme="minorHAnsi" w:hAnsiTheme="minorHAnsi" w:cstheme="minorHAnsi"/>
          <w:sz w:val="22"/>
          <w:szCs w:val="22"/>
        </w:rPr>
        <w:t>ed</w:t>
      </w:r>
      <w:r w:rsidRPr="00B5263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te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5263C">
        <w:rPr>
          <w:rFonts w:asciiTheme="minorHAnsi" w:hAnsiTheme="minorHAnsi" w:cstheme="minorHAnsi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5263C">
        <w:rPr>
          <w:rFonts w:asciiTheme="minorHAnsi" w:hAnsiTheme="minorHAnsi" w:cstheme="minorHAnsi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g</w:t>
      </w:r>
      <w:r w:rsidRPr="00B5263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5263C">
        <w:rPr>
          <w:rFonts w:asciiTheme="minorHAnsi" w:hAnsiTheme="minorHAnsi" w:cstheme="minorHAnsi"/>
          <w:sz w:val="22"/>
          <w:szCs w:val="22"/>
        </w:rPr>
        <w:t>il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5263C">
        <w:rPr>
          <w:rFonts w:asciiTheme="minorHAnsi" w:hAnsiTheme="minorHAnsi" w:cstheme="minorHAnsi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sz w:val="22"/>
          <w:szCs w:val="22"/>
        </w:rPr>
        <w:t>ct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g</w:t>
      </w:r>
      <w:r w:rsidRPr="00B5263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5263C">
        <w:rPr>
          <w:rFonts w:asciiTheme="minorHAnsi" w:hAnsiTheme="minorHAnsi" w:cstheme="minorHAnsi"/>
          <w:sz w:val="22"/>
          <w:szCs w:val="22"/>
        </w:rPr>
        <w:t>1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te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5263C">
        <w:rPr>
          <w:rFonts w:asciiTheme="minorHAnsi" w:hAnsiTheme="minorHAnsi" w:cstheme="minorHAnsi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5263C">
        <w:rPr>
          <w:rFonts w:asciiTheme="minorHAnsi" w:hAnsiTheme="minorHAnsi" w:cstheme="minorHAnsi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h</w:t>
      </w:r>
      <w:r w:rsidRPr="00B526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5263C">
        <w:rPr>
          <w:rFonts w:asciiTheme="minorHAnsi" w:hAnsiTheme="minorHAnsi" w:cstheme="minorHAnsi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lea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.</w:t>
      </w:r>
    </w:p>
    <w:p w14:paraId="7CE900F8" w14:textId="77777777" w:rsidR="00021EB3" w:rsidRPr="00B5263C" w:rsidRDefault="00021EB3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11D71B50" w14:textId="77777777" w:rsidR="00021EB3" w:rsidRPr="00B5263C" w:rsidRDefault="0028309C">
      <w:pPr>
        <w:ind w:left="1547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b/>
          <w:sz w:val="22"/>
          <w:szCs w:val="22"/>
        </w:rPr>
        <w:t>As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ta</w:t>
      </w:r>
      <w:r w:rsidRPr="00B5263C">
        <w:rPr>
          <w:rFonts w:asciiTheme="minorHAnsi" w:hAnsiTheme="minorHAnsi" w:cstheme="minorHAnsi"/>
          <w:b/>
          <w:sz w:val="22"/>
          <w:szCs w:val="22"/>
        </w:rPr>
        <w:t>nt</w:t>
      </w:r>
      <w:r w:rsidRPr="00B5263C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b/>
          <w:sz w:val="22"/>
          <w:szCs w:val="22"/>
        </w:rPr>
        <w:t>o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b/>
          <w:sz w:val="22"/>
          <w:szCs w:val="22"/>
        </w:rPr>
        <w:t>Pr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b/>
          <w:sz w:val="22"/>
          <w:szCs w:val="22"/>
        </w:rPr>
        <w:t>d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b/>
          <w:sz w:val="22"/>
          <w:szCs w:val="22"/>
        </w:rPr>
        <w:t>c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sz w:val="22"/>
          <w:szCs w:val="22"/>
        </w:rPr>
        <w:t>r</w:t>
      </w:r>
      <w:r w:rsidRPr="00B5263C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(I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te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nsh</w:t>
      </w:r>
      <w:r w:rsidRPr="00B5263C">
        <w:rPr>
          <w:rFonts w:asciiTheme="minorHAnsi" w:hAnsiTheme="minorHAnsi" w:cstheme="minorHAnsi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p)</w:t>
      </w:r>
      <w:r w:rsidRPr="00B5263C">
        <w:rPr>
          <w:rFonts w:asciiTheme="minorHAnsi" w:hAnsiTheme="minorHAnsi" w:cstheme="minorHAnsi"/>
          <w:sz w:val="22"/>
          <w:szCs w:val="22"/>
        </w:rPr>
        <w:t>:</w:t>
      </w:r>
      <w:r w:rsidRPr="00B5263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Ric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5263C">
        <w:rPr>
          <w:rFonts w:asciiTheme="minorHAnsi" w:hAnsiTheme="minorHAnsi" w:cstheme="minorHAnsi"/>
          <w:sz w:val="22"/>
          <w:szCs w:val="22"/>
        </w:rPr>
        <w:t>ter</w:t>
      </w:r>
      <w:r w:rsidRPr="00B5263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B5263C">
        <w:rPr>
          <w:rFonts w:asciiTheme="minorHAnsi" w:hAnsiTheme="minorHAnsi" w:cstheme="minorHAnsi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B5263C">
        <w:rPr>
          <w:rFonts w:asciiTheme="minorHAnsi" w:hAnsiTheme="minorHAnsi" w:cstheme="minorHAnsi"/>
          <w:sz w:val="22"/>
          <w:szCs w:val="22"/>
        </w:rPr>
        <w:t>ic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go</w:t>
      </w:r>
      <w:r w:rsidRPr="00B5263C">
        <w:rPr>
          <w:rFonts w:asciiTheme="minorHAnsi" w:hAnsiTheme="minorHAnsi" w:cstheme="minorHAnsi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Se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5263C">
        <w:rPr>
          <w:rFonts w:asciiTheme="minorHAnsi" w:hAnsiTheme="minorHAnsi" w:cstheme="minorHAnsi"/>
          <w:sz w:val="22"/>
          <w:szCs w:val="22"/>
        </w:rPr>
        <w:t>er</w:t>
      </w:r>
      <w:r w:rsidRPr="00B5263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B5263C">
        <w:rPr>
          <w:rFonts w:asciiTheme="minorHAnsi" w:hAnsiTheme="minorHAnsi" w:cstheme="minorHAnsi"/>
          <w:spacing w:val="5"/>
          <w:sz w:val="22"/>
          <w:szCs w:val="22"/>
        </w:rPr>
        <w:t>8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5263C">
        <w:rPr>
          <w:rFonts w:asciiTheme="minorHAnsi" w:hAnsiTheme="minorHAnsi" w:cstheme="minorHAnsi"/>
          <w:sz w:val="22"/>
          <w:szCs w:val="22"/>
        </w:rPr>
        <w:t>Pr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</w:p>
    <w:p w14:paraId="043F913A" w14:textId="77777777" w:rsidR="00021EB3" w:rsidRPr="00B5263C" w:rsidRDefault="0028309C">
      <w:pPr>
        <w:ind w:left="1907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t xml:space="preserve">    </w:t>
      </w:r>
      <w:r w:rsidRPr="00B5263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As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rod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5263C">
        <w:rPr>
          <w:rFonts w:asciiTheme="minorHAnsi" w:hAnsiTheme="minorHAnsi" w:cstheme="minorHAnsi"/>
          <w:sz w:val="22"/>
          <w:szCs w:val="22"/>
        </w:rPr>
        <w:t>ith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B5263C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prod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sz w:val="22"/>
          <w:szCs w:val="22"/>
        </w:rPr>
        <w:t>cti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ti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B5263C">
        <w:rPr>
          <w:rFonts w:asciiTheme="minorHAnsi" w:hAnsiTheme="minorHAnsi" w:cstheme="minorHAnsi"/>
          <w:sz w:val="22"/>
          <w:szCs w:val="22"/>
        </w:rPr>
        <w:t>itie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B5263C">
        <w:rPr>
          <w:rFonts w:asciiTheme="minorHAnsi" w:hAnsiTheme="minorHAnsi" w:cstheme="minorHAnsi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g</w:t>
      </w:r>
      <w:r w:rsidRPr="00B5263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ti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g</w:t>
      </w:r>
      <w:r w:rsidRPr="00B5263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5263C">
        <w:rPr>
          <w:rFonts w:asciiTheme="minorHAnsi" w:hAnsiTheme="minorHAnsi" w:cstheme="minorHAnsi"/>
          <w:sz w:val="22"/>
          <w:szCs w:val="22"/>
        </w:rPr>
        <w:t>la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nn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B5263C">
        <w:rPr>
          <w:rFonts w:asciiTheme="minorHAnsi" w:hAnsiTheme="minorHAnsi" w:cstheme="minorHAnsi"/>
          <w:sz w:val="22"/>
          <w:szCs w:val="22"/>
        </w:rPr>
        <w:t>.</w:t>
      </w:r>
    </w:p>
    <w:p w14:paraId="15B30449" w14:textId="77777777" w:rsidR="00021EB3" w:rsidRPr="00B5263C" w:rsidRDefault="00021EB3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0FB8306D" w14:textId="77777777" w:rsidR="00021EB3" w:rsidRPr="00B5263C" w:rsidRDefault="0028309C">
      <w:pPr>
        <w:ind w:left="1547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b/>
          <w:w w:val="99"/>
          <w:sz w:val="22"/>
          <w:szCs w:val="22"/>
        </w:rPr>
        <w:t>C</w:t>
      </w:r>
      <w:r w:rsidRPr="00B5263C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o-</w:t>
      </w:r>
      <w:r w:rsidRPr="00B5263C">
        <w:rPr>
          <w:rFonts w:asciiTheme="minorHAnsi" w:hAnsiTheme="minorHAnsi" w:cstheme="minorHAnsi"/>
          <w:b/>
          <w:w w:val="99"/>
          <w:sz w:val="22"/>
          <w:szCs w:val="22"/>
        </w:rPr>
        <w:t>Dir</w:t>
      </w:r>
      <w:r w:rsidRPr="00B5263C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w w:val="99"/>
          <w:sz w:val="22"/>
          <w:szCs w:val="22"/>
        </w:rPr>
        <w:t>c</w:t>
      </w:r>
      <w:r w:rsidRPr="00B5263C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to</w:t>
      </w:r>
      <w:r w:rsidRPr="00B5263C">
        <w:rPr>
          <w:rFonts w:asciiTheme="minorHAnsi" w:hAnsiTheme="minorHAnsi" w:cstheme="minorHAnsi"/>
          <w:b/>
          <w:w w:val="99"/>
          <w:sz w:val="22"/>
          <w:szCs w:val="22"/>
        </w:rPr>
        <w:t>r/C</w:t>
      </w:r>
      <w:r w:rsidRPr="00B5263C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o</w:t>
      </w:r>
      <w:r w:rsidRPr="00B5263C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-</w:t>
      </w:r>
      <w:r w:rsidRPr="00B5263C">
        <w:rPr>
          <w:rFonts w:asciiTheme="minorHAnsi" w:hAnsiTheme="minorHAnsi" w:cstheme="minorHAnsi"/>
          <w:b/>
          <w:w w:val="99"/>
          <w:sz w:val="22"/>
          <w:szCs w:val="22"/>
        </w:rPr>
        <w:t>Pr</w:t>
      </w:r>
      <w:r w:rsidRPr="00B5263C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o</w:t>
      </w:r>
      <w:r w:rsidRPr="00B5263C">
        <w:rPr>
          <w:rFonts w:asciiTheme="minorHAnsi" w:hAnsiTheme="minorHAnsi" w:cstheme="minorHAnsi"/>
          <w:b/>
          <w:w w:val="99"/>
          <w:sz w:val="22"/>
          <w:szCs w:val="22"/>
        </w:rPr>
        <w:t>d</w:t>
      </w:r>
      <w:r w:rsidRPr="00B5263C">
        <w:rPr>
          <w:rFonts w:asciiTheme="minorHAnsi" w:hAnsiTheme="minorHAnsi" w:cstheme="minorHAnsi"/>
          <w:b/>
          <w:spacing w:val="-1"/>
          <w:w w:val="99"/>
          <w:sz w:val="22"/>
          <w:szCs w:val="22"/>
        </w:rPr>
        <w:t>u</w:t>
      </w:r>
      <w:r w:rsidRPr="00B5263C">
        <w:rPr>
          <w:rFonts w:asciiTheme="minorHAnsi" w:hAnsiTheme="minorHAnsi" w:cstheme="minorHAnsi"/>
          <w:b/>
          <w:w w:val="99"/>
          <w:sz w:val="22"/>
          <w:szCs w:val="22"/>
        </w:rPr>
        <w:t>c</w:t>
      </w:r>
      <w:r w:rsidRPr="00B5263C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r</w:t>
      </w:r>
      <w:r w:rsidRPr="00B5263C">
        <w:rPr>
          <w:rFonts w:asciiTheme="minorHAnsi" w:hAnsiTheme="minorHAnsi" w:cstheme="minorHAnsi"/>
          <w:w w:val="99"/>
          <w:sz w:val="22"/>
          <w:szCs w:val="22"/>
        </w:rPr>
        <w:t>:</w:t>
      </w:r>
      <w:r w:rsidRPr="00B5263C">
        <w:rPr>
          <w:rFonts w:asciiTheme="minorHAnsi" w:hAnsiTheme="minorHAnsi" w:cstheme="minorHAnsi"/>
          <w:spacing w:val="1"/>
          <w:w w:val="99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ices</w:t>
      </w:r>
      <w:r w:rsidRPr="00B526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5263C">
        <w:rPr>
          <w:rFonts w:asciiTheme="minorHAnsi" w:hAnsiTheme="minorHAnsi" w:cstheme="minorHAnsi"/>
          <w:sz w:val="22"/>
          <w:szCs w:val="22"/>
        </w:rPr>
        <w:t>me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B5263C">
        <w:rPr>
          <w:rFonts w:asciiTheme="minorHAnsi" w:hAnsiTheme="minorHAnsi" w:cstheme="minorHAnsi"/>
          <w:sz w:val="22"/>
          <w:szCs w:val="22"/>
        </w:rPr>
        <w:t>ica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nu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B5263C">
        <w:rPr>
          <w:rFonts w:asciiTheme="minorHAnsi" w:hAnsiTheme="minorHAnsi" w:cstheme="minorHAnsi"/>
          <w:spacing w:val="4"/>
          <w:sz w:val="22"/>
          <w:szCs w:val="22"/>
        </w:rPr>
        <w:t>9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B5263C">
        <w:rPr>
          <w:rFonts w:asciiTheme="minorHAnsi" w:hAnsiTheme="minorHAnsi" w:cstheme="minorHAnsi"/>
          <w:sz w:val="22"/>
          <w:szCs w:val="22"/>
        </w:rPr>
        <w:t>9</w:t>
      </w:r>
    </w:p>
    <w:p w14:paraId="28267926" w14:textId="77777777" w:rsidR="00021EB3" w:rsidRPr="00B5263C" w:rsidRDefault="0028309C">
      <w:pPr>
        <w:tabs>
          <w:tab w:val="left" w:pos="2260"/>
        </w:tabs>
        <w:spacing w:before="1" w:line="220" w:lineRule="exact"/>
        <w:ind w:left="2267" w:right="735" w:hanging="360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ab/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B5263C">
        <w:rPr>
          <w:rFonts w:asciiTheme="minorHAnsi" w:hAnsiTheme="minorHAnsi" w:cstheme="minorHAnsi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ed</w:t>
      </w:r>
      <w:r w:rsidRPr="00B5263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B5263C">
        <w:rPr>
          <w:rFonts w:asciiTheme="minorHAnsi" w:hAnsiTheme="minorHAnsi" w:cstheme="minorHAnsi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De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Se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5263C">
        <w:rPr>
          <w:rFonts w:asciiTheme="minorHAnsi" w:hAnsiTheme="minorHAnsi" w:cstheme="minorHAnsi"/>
          <w:sz w:val="22"/>
          <w:szCs w:val="22"/>
        </w:rPr>
        <w:t>ice</w:t>
      </w:r>
      <w:r w:rsidRPr="00B526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izati</w:t>
      </w:r>
      <w:r w:rsidRPr="00B5263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to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te</w:t>
      </w:r>
      <w:r w:rsidRPr="00B526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 xml:space="preserve">a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5263C">
        <w:rPr>
          <w:rFonts w:asciiTheme="minorHAnsi" w:hAnsiTheme="minorHAnsi" w:cstheme="minorHAnsi"/>
          <w:spacing w:val="7"/>
          <w:sz w:val="22"/>
          <w:szCs w:val="22"/>
        </w:rPr>
        <w:t>0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sz w:val="22"/>
          <w:szCs w:val="22"/>
        </w:rPr>
        <w:t>te</w:t>
      </w:r>
      <w:r w:rsidRPr="00B5263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um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ta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 xml:space="preserve">cial 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B5263C">
        <w:rPr>
          <w:rFonts w:asciiTheme="minorHAnsi" w:hAnsiTheme="minorHAnsi" w:cstheme="minorHAnsi"/>
          <w:sz w:val="22"/>
          <w:szCs w:val="22"/>
        </w:rPr>
        <w:t>tice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to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sh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to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all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g</w:t>
      </w:r>
      <w:r w:rsidRPr="00B5263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an</w:t>
      </w:r>
      <w:r w:rsidRPr="00B5263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els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pu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to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our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t i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nv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t.</w:t>
      </w:r>
    </w:p>
    <w:p w14:paraId="67027F71" w14:textId="77777777" w:rsidR="00021EB3" w:rsidRPr="00B5263C" w:rsidRDefault="00021EB3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65E00DAE" w14:textId="77777777" w:rsidR="00021EB3" w:rsidRPr="00B5263C" w:rsidRDefault="0028309C">
      <w:pPr>
        <w:ind w:left="1547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b/>
          <w:sz w:val="22"/>
          <w:szCs w:val="22"/>
        </w:rPr>
        <w:t>Fe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B5263C">
        <w:rPr>
          <w:rFonts w:asciiTheme="minorHAnsi" w:hAnsiTheme="minorHAnsi" w:cstheme="minorHAnsi"/>
          <w:b/>
          <w:sz w:val="22"/>
          <w:szCs w:val="22"/>
        </w:rPr>
        <w:t>ured</w:t>
      </w:r>
      <w:r w:rsidRPr="00B5263C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Ex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b/>
          <w:sz w:val="22"/>
          <w:szCs w:val="22"/>
        </w:rPr>
        <w:t>r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b/>
          <w:sz w:val="22"/>
          <w:szCs w:val="22"/>
        </w:rPr>
        <w:t>:</w:t>
      </w:r>
      <w:r w:rsidRPr="00B5263C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iver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B5263C">
        <w:rPr>
          <w:rFonts w:asciiTheme="minorHAnsi" w:hAnsiTheme="minorHAnsi" w:cstheme="minorHAnsi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os</w:t>
      </w:r>
      <w:r w:rsidRPr="00B5263C">
        <w:rPr>
          <w:rFonts w:asciiTheme="minorHAnsi" w:hAnsiTheme="minorHAnsi" w:cstheme="minorHAnsi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B5263C">
        <w:rPr>
          <w:rFonts w:asciiTheme="minorHAnsi" w:hAnsiTheme="minorHAnsi" w:cstheme="minorHAnsi"/>
          <w:sz w:val="22"/>
          <w:szCs w:val="22"/>
        </w:rPr>
        <w:t>ica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B5263C">
        <w:rPr>
          <w:rFonts w:asciiTheme="minorHAnsi" w:hAnsiTheme="minorHAnsi" w:cstheme="minorHAnsi"/>
          <w:sz w:val="22"/>
          <w:szCs w:val="22"/>
        </w:rPr>
        <w:t>7</w:t>
      </w:r>
    </w:p>
    <w:p w14:paraId="5F79C12C" w14:textId="77777777" w:rsidR="00021EB3" w:rsidRPr="00B5263C" w:rsidRDefault="0028309C">
      <w:pPr>
        <w:ind w:left="1907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t xml:space="preserve">    </w:t>
      </w:r>
      <w:r w:rsidRPr="00B5263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Wor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B5263C">
        <w:rPr>
          <w:rFonts w:asciiTheme="minorHAnsi" w:hAnsiTheme="minorHAnsi" w:cstheme="minorHAnsi"/>
          <w:sz w:val="22"/>
          <w:szCs w:val="22"/>
        </w:rPr>
        <w:t>ed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as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 xml:space="preserve">a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5263C">
        <w:rPr>
          <w:rFonts w:asciiTheme="minorHAnsi" w:hAnsiTheme="minorHAnsi" w:cstheme="minorHAnsi"/>
          <w:sz w:val="22"/>
          <w:szCs w:val="22"/>
        </w:rPr>
        <w:t>aid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B5263C">
        <w:rPr>
          <w:rFonts w:asciiTheme="minorHAnsi" w:hAnsiTheme="minorHAnsi" w:cstheme="minorHAnsi"/>
          <w:sz w:val="22"/>
          <w:szCs w:val="22"/>
        </w:rPr>
        <w:t>tra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 xml:space="preserve">a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nn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Q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sz w:val="22"/>
          <w:szCs w:val="22"/>
        </w:rPr>
        <w:t>aid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5263C">
        <w:rPr>
          <w:rFonts w:asciiTheme="minorHAnsi" w:hAnsiTheme="minorHAnsi" w:cstheme="minorHAnsi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Ex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ss</w:t>
      </w:r>
      <w:r w:rsidRPr="00B5263C">
        <w:rPr>
          <w:rFonts w:asciiTheme="minorHAnsi" w:hAnsiTheme="minorHAnsi" w:cstheme="minorHAnsi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al</w:t>
      </w:r>
      <w:r w:rsidRPr="00B5263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5263C">
        <w:rPr>
          <w:rFonts w:asciiTheme="minorHAnsi" w:hAnsiTheme="minorHAnsi" w:cstheme="minorHAnsi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.</w:t>
      </w:r>
    </w:p>
    <w:p w14:paraId="5CF4A394" w14:textId="77777777" w:rsidR="00021EB3" w:rsidRPr="00B5263C" w:rsidRDefault="00021EB3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30344281" w14:textId="77777777" w:rsidR="00021EB3" w:rsidRPr="00B5263C" w:rsidRDefault="0028309C">
      <w:pPr>
        <w:ind w:left="106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b/>
          <w:sz w:val="22"/>
          <w:szCs w:val="22"/>
        </w:rPr>
        <w:t>ACAD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b/>
          <w:sz w:val="22"/>
          <w:szCs w:val="22"/>
        </w:rPr>
        <w:t>C</w:t>
      </w:r>
      <w:r w:rsidRPr="00B5263C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b/>
          <w:sz w:val="22"/>
          <w:szCs w:val="22"/>
        </w:rPr>
        <w:t>PR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OJ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sz w:val="22"/>
          <w:szCs w:val="22"/>
        </w:rPr>
        <w:t>C</w:t>
      </w:r>
      <w:r w:rsidRPr="00B5263C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B5263C">
        <w:rPr>
          <w:rFonts w:asciiTheme="minorHAnsi" w:hAnsiTheme="minorHAnsi" w:cstheme="minorHAnsi"/>
          <w:b/>
          <w:sz w:val="22"/>
          <w:szCs w:val="22"/>
        </w:rPr>
        <w:t>S</w:t>
      </w:r>
    </w:p>
    <w:p w14:paraId="5FE80B41" w14:textId="77777777" w:rsidR="00021EB3" w:rsidRPr="00B5263C" w:rsidRDefault="00021EB3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6404A5E3" w14:textId="77777777" w:rsidR="00021EB3" w:rsidRPr="00B5263C" w:rsidRDefault="0028309C">
      <w:pPr>
        <w:ind w:left="1547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b/>
          <w:sz w:val="22"/>
          <w:szCs w:val="22"/>
        </w:rPr>
        <w:t>S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b/>
          <w:sz w:val="22"/>
          <w:szCs w:val="22"/>
        </w:rPr>
        <w:t>u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b/>
          <w:sz w:val="22"/>
          <w:szCs w:val="22"/>
        </w:rPr>
        <w:t>d</w:t>
      </w:r>
      <w:r w:rsidRPr="00B5263C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b/>
          <w:sz w:val="22"/>
          <w:szCs w:val="22"/>
        </w:rPr>
        <w:t>Dire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cto</w:t>
      </w:r>
      <w:r w:rsidRPr="00B5263C">
        <w:rPr>
          <w:rFonts w:asciiTheme="minorHAnsi" w:hAnsiTheme="minorHAnsi" w:cstheme="minorHAnsi"/>
          <w:b/>
          <w:sz w:val="22"/>
          <w:szCs w:val="22"/>
        </w:rPr>
        <w:t>r:</w:t>
      </w:r>
      <w:r w:rsidRPr="00B5263C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ts</w:t>
      </w:r>
      <w:r w:rsidRPr="00B526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vie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f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ject</w:t>
      </w:r>
      <w:r w:rsidRPr="00B526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Bl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5263C">
        <w:rPr>
          <w:rFonts w:asciiTheme="minorHAnsi" w:hAnsiTheme="minorHAnsi" w:cstheme="minorHAnsi"/>
          <w:sz w:val="22"/>
          <w:szCs w:val="22"/>
        </w:rPr>
        <w:t>eli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gh</w:t>
      </w:r>
      <w:r w:rsidRPr="00B5263C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B5263C">
        <w:rPr>
          <w:rFonts w:asciiTheme="minorHAnsi" w:hAnsiTheme="minorHAnsi" w:cstheme="minorHAnsi"/>
          <w:sz w:val="22"/>
          <w:szCs w:val="22"/>
        </w:rPr>
        <w:t>ic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B5263C">
        <w:rPr>
          <w:rFonts w:asciiTheme="minorHAnsi" w:hAnsiTheme="minorHAnsi" w:cstheme="minorHAnsi"/>
          <w:sz w:val="22"/>
          <w:szCs w:val="22"/>
        </w:rPr>
        <w:t>8</w:t>
      </w:r>
    </w:p>
    <w:p w14:paraId="215CD72C" w14:textId="77777777" w:rsidR="00021EB3" w:rsidRPr="00B5263C" w:rsidRDefault="0028309C">
      <w:pPr>
        <w:ind w:left="1907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t xml:space="preserve">    </w:t>
      </w:r>
      <w:r w:rsidRPr="00B5263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Di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ted</w:t>
      </w:r>
      <w:r w:rsidRPr="00B5263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B5263C">
        <w:rPr>
          <w:rFonts w:asciiTheme="minorHAnsi" w:hAnsiTheme="minorHAnsi" w:cstheme="minorHAnsi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B5263C">
        <w:rPr>
          <w:rFonts w:asciiTheme="minorHAnsi" w:hAnsiTheme="minorHAnsi" w:cstheme="minorHAnsi"/>
          <w:spacing w:val="4"/>
          <w:sz w:val="22"/>
          <w:szCs w:val="22"/>
        </w:rPr>
        <w:t>0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sz w:val="22"/>
          <w:szCs w:val="22"/>
        </w:rPr>
        <w:t>te</w:t>
      </w:r>
      <w:r w:rsidRPr="00B526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itt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5263C">
        <w:rPr>
          <w:rFonts w:asciiTheme="minorHAnsi" w:hAnsiTheme="minorHAnsi" w:cstheme="minorHAnsi"/>
          <w:sz w:val="22"/>
          <w:szCs w:val="22"/>
        </w:rPr>
        <w:t>ire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ted</w:t>
      </w:r>
      <w:r w:rsidRPr="00B526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5263C">
        <w:rPr>
          <w:rFonts w:asciiTheme="minorHAnsi" w:hAnsiTheme="minorHAnsi" w:cstheme="minorHAnsi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lt</w:t>
      </w:r>
      <w:r w:rsidRPr="00B5263C">
        <w:rPr>
          <w:rFonts w:asciiTheme="minorHAnsi" w:hAnsiTheme="minorHAnsi" w:cstheme="minorHAnsi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5263C">
        <w:rPr>
          <w:rFonts w:asciiTheme="minorHAnsi" w:hAnsiTheme="minorHAnsi" w:cstheme="minorHAnsi"/>
          <w:sz w:val="22"/>
          <w:szCs w:val="22"/>
        </w:rPr>
        <w:t>er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B5263C">
        <w:rPr>
          <w:rFonts w:asciiTheme="minorHAnsi" w:hAnsiTheme="minorHAnsi" w:cstheme="minorHAnsi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h</w:t>
      </w:r>
      <w:r w:rsidRPr="00B526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a 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w</w:t>
      </w:r>
      <w:r w:rsidRPr="00B5263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f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B5263C">
        <w:rPr>
          <w:rFonts w:asciiTheme="minorHAnsi" w:hAnsiTheme="minorHAnsi" w:cstheme="minorHAnsi"/>
          <w:sz w:val="22"/>
          <w:szCs w:val="22"/>
        </w:rPr>
        <w:t>0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.</w:t>
      </w:r>
    </w:p>
    <w:p w14:paraId="01B7876F" w14:textId="77777777" w:rsidR="00021EB3" w:rsidRPr="00B5263C" w:rsidRDefault="00021EB3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78D355A2" w14:textId="77777777" w:rsidR="00021EB3" w:rsidRPr="00B5263C" w:rsidRDefault="0028309C">
      <w:pPr>
        <w:ind w:left="1547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b/>
          <w:sz w:val="22"/>
          <w:szCs w:val="22"/>
        </w:rPr>
        <w:t>Pr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b/>
          <w:sz w:val="22"/>
          <w:szCs w:val="22"/>
        </w:rPr>
        <w:t>d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b/>
          <w:sz w:val="22"/>
          <w:szCs w:val="22"/>
        </w:rPr>
        <w:t>c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sz w:val="22"/>
          <w:szCs w:val="22"/>
        </w:rPr>
        <w:t>r:</w:t>
      </w:r>
      <w:r w:rsidRPr="00B5263C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Ri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ic</w:t>
      </w:r>
      <w:r w:rsidRPr="00B526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vi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B5263C">
        <w:rPr>
          <w:rFonts w:asciiTheme="minorHAnsi" w:hAnsiTheme="minorHAnsi" w:cstheme="minorHAnsi"/>
          <w:sz w:val="22"/>
          <w:szCs w:val="22"/>
        </w:rPr>
        <w:t>ic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B5263C">
        <w:rPr>
          <w:rFonts w:asciiTheme="minorHAnsi" w:hAnsiTheme="minorHAnsi" w:cstheme="minorHAnsi"/>
          <w:sz w:val="22"/>
          <w:szCs w:val="22"/>
        </w:rPr>
        <w:t>7</w:t>
      </w:r>
    </w:p>
    <w:p w14:paraId="5E891D6A" w14:textId="77777777" w:rsidR="00021EB3" w:rsidRPr="00B5263C" w:rsidRDefault="0028309C">
      <w:pPr>
        <w:ind w:left="1907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t xml:space="preserve">    </w:t>
      </w:r>
      <w:r w:rsidRPr="00B5263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 xml:space="preserve">a 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3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sz w:val="22"/>
          <w:szCs w:val="22"/>
        </w:rPr>
        <w:t>te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ic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5263C">
        <w:rPr>
          <w:rFonts w:asciiTheme="minorHAnsi" w:hAnsiTheme="minorHAnsi" w:cstheme="minorHAnsi"/>
          <w:sz w:val="22"/>
          <w:szCs w:val="22"/>
        </w:rPr>
        <w:t>eo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5263C">
        <w:rPr>
          <w:rFonts w:asciiTheme="minorHAnsi" w:hAnsiTheme="minorHAnsi" w:cstheme="minorHAnsi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ti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B5263C">
        <w:rPr>
          <w:rFonts w:asciiTheme="minorHAnsi" w:hAnsiTheme="minorHAnsi" w:cstheme="minorHAnsi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 xml:space="preserve">DJ </w:t>
      </w:r>
      <w:r w:rsidRPr="00B5263C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B5263C">
        <w:rPr>
          <w:rFonts w:asciiTheme="minorHAnsi" w:hAnsiTheme="minorHAnsi" w:cstheme="minorHAnsi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h</w:t>
      </w:r>
      <w:r w:rsidRPr="00B526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w</w:t>
      </w:r>
      <w:r w:rsidRPr="00B5263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f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 xml:space="preserve">4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.</w:t>
      </w:r>
    </w:p>
    <w:p w14:paraId="4D3A5C20" w14:textId="77777777" w:rsidR="00021EB3" w:rsidRPr="00B5263C" w:rsidRDefault="00021EB3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52ED11B0" w14:textId="77777777" w:rsidR="00021EB3" w:rsidRPr="00B5263C" w:rsidRDefault="0028309C">
      <w:pPr>
        <w:ind w:left="106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sz w:val="22"/>
          <w:szCs w:val="22"/>
        </w:rPr>
        <w:t>R</w:t>
      </w:r>
      <w:r w:rsidRPr="00B5263C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sz w:val="22"/>
          <w:szCs w:val="22"/>
        </w:rPr>
        <w:t>X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sz w:val="22"/>
          <w:szCs w:val="22"/>
        </w:rPr>
        <w:t>NCE</w:t>
      </w:r>
    </w:p>
    <w:p w14:paraId="6BCC7383" w14:textId="77777777" w:rsidR="00021EB3" w:rsidRPr="00B5263C" w:rsidRDefault="00021EB3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1D785BFB" w14:textId="77777777" w:rsidR="00021EB3" w:rsidRPr="00B5263C" w:rsidRDefault="0028309C">
      <w:pPr>
        <w:ind w:left="1547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t>De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5263C">
        <w:rPr>
          <w:rFonts w:asciiTheme="minorHAnsi" w:hAnsiTheme="minorHAnsi" w:cstheme="minorHAnsi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Se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5263C">
        <w:rPr>
          <w:rFonts w:asciiTheme="minorHAnsi" w:hAnsiTheme="minorHAnsi" w:cstheme="minorHAnsi"/>
          <w:sz w:val="22"/>
          <w:szCs w:val="22"/>
        </w:rPr>
        <w:t>ice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As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ciati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:</w:t>
      </w:r>
      <w:r w:rsidRPr="00B5263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Se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5263C">
        <w:rPr>
          <w:rFonts w:asciiTheme="minorHAnsi" w:hAnsiTheme="minorHAnsi" w:cstheme="minorHAnsi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ug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B5263C">
        <w:rPr>
          <w:rFonts w:asciiTheme="minorHAnsi" w:hAnsiTheme="minorHAnsi" w:cstheme="minorHAnsi"/>
          <w:spacing w:val="8"/>
          <w:sz w:val="22"/>
          <w:szCs w:val="22"/>
        </w:rPr>
        <w:t>8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</w:p>
    <w:p w14:paraId="2D6D7B89" w14:textId="77777777" w:rsidR="00021EB3" w:rsidRPr="00B5263C" w:rsidRDefault="0028309C">
      <w:pPr>
        <w:ind w:left="1547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t>Ole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L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oun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>e:</w:t>
      </w:r>
      <w:r w:rsidRPr="00B5263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te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/</w:t>
      </w:r>
      <w:r w:rsidRPr="00B5263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Se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B5263C">
        <w:rPr>
          <w:rFonts w:asciiTheme="minorHAnsi" w:hAnsiTheme="minorHAnsi" w:cstheme="minorHAnsi"/>
          <w:sz w:val="22"/>
          <w:szCs w:val="22"/>
        </w:rPr>
        <w:t>ica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B5263C">
        <w:rPr>
          <w:rFonts w:asciiTheme="minorHAnsi" w:hAnsiTheme="minorHAnsi" w:cstheme="minorHAnsi"/>
          <w:spacing w:val="7"/>
          <w:sz w:val="22"/>
          <w:szCs w:val="22"/>
        </w:rPr>
        <w:t>8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nu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B5263C">
        <w:rPr>
          <w:rFonts w:asciiTheme="minorHAnsi" w:hAnsiTheme="minorHAnsi" w:cstheme="minorHAnsi"/>
          <w:sz w:val="22"/>
          <w:szCs w:val="22"/>
        </w:rPr>
        <w:t>9</w:t>
      </w:r>
    </w:p>
    <w:p w14:paraId="5C28F7F5" w14:textId="77777777" w:rsidR="00021EB3" w:rsidRPr="00B5263C" w:rsidRDefault="0028309C">
      <w:pPr>
        <w:ind w:left="1547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t>De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:</w:t>
      </w:r>
      <w:r w:rsidRPr="00B5263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eside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5263C">
        <w:rPr>
          <w:rFonts w:asciiTheme="minorHAnsi" w:hAnsiTheme="minorHAnsi" w:cstheme="minorHAnsi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B5263C">
        <w:rPr>
          <w:rFonts w:asciiTheme="minorHAnsi" w:hAnsiTheme="minorHAnsi" w:cstheme="minorHAnsi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5263C">
        <w:rPr>
          <w:rFonts w:asciiTheme="minorHAnsi" w:hAnsiTheme="minorHAnsi" w:cstheme="minorHAnsi"/>
          <w:sz w:val="22"/>
          <w:szCs w:val="22"/>
        </w:rPr>
        <w:t>ica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gu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B5263C">
        <w:rPr>
          <w:rFonts w:asciiTheme="minorHAnsi" w:hAnsiTheme="minorHAnsi" w:cstheme="minorHAnsi"/>
          <w:spacing w:val="7"/>
          <w:sz w:val="22"/>
          <w:szCs w:val="22"/>
        </w:rPr>
        <w:t>6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B5263C">
        <w:rPr>
          <w:rFonts w:asciiTheme="minorHAnsi" w:hAnsiTheme="minorHAnsi" w:cstheme="minorHAnsi"/>
          <w:sz w:val="22"/>
          <w:szCs w:val="22"/>
        </w:rPr>
        <w:t>7</w:t>
      </w:r>
    </w:p>
    <w:p w14:paraId="2ABD4CE5" w14:textId="77777777" w:rsidR="00021EB3" w:rsidRPr="00B5263C" w:rsidRDefault="00021EB3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3B3BAD55" w14:textId="77777777" w:rsidR="00021EB3" w:rsidRPr="00B5263C" w:rsidRDefault="0028309C">
      <w:pPr>
        <w:ind w:left="106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b/>
          <w:sz w:val="22"/>
          <w:szCs w:val="22"/>
        </w:rPr>
        <w:t>C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OM</w:t>
      </w:r>
      <w:r w:rsidRPr="00B5263C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B5263C">
        <w:rPr>
          <w:rFonts w:asciiTheme="minorHAnsi" w:hAnsiTheme="minorHAnsi" w:cstheme="minorHAnsi"/>
          <w:b/>
          <w:sz w:val="22"/>
          <w:szCs w:val="22"/>
        </w:rPr>
        <w:t>UNI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b/>
          <w:sz w:val="22"/>
          <w:szCs w:val="22"/>
        </w:rPr>
        <w:t>Y</w:t>
      </w:r>
      <w:r w:rsidRPr="00B5263C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b/>
          <w:sz w:val="22"/>
          <w:szCs w:val="22"/>
        </w:rPr>
        <w:t>S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sz w:val="22"/>
          <w:szCs w:val="22"/>
        </w:rPr>
        <w:t>RV</w:t>
      </w:r>
      <w:r w:rsidRPr="00B5263C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B5263C">
        <w:rPr>
          <w:rFonts w:asciiTheme="minorHAnsi" w:hAnsiTheme="minorHAnsi" w:cstheme="minorHAnsi"/>
          <w:b/>
          <w:sz w:val="22"/>
          <w:szCs w:val="22"/>
        </w:rPr>
        <w:t>CE</w:t>
      </w:r>
      <w:r w:rsidRPr="00B5263C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B5263C">
        <w:rPr>
          <w:rFonts w:asciiTheme="minorHAnsi" w:hAnsiTheme="minorHAnsi" w:cstheme="minorHAnsi"/>
          <w:b/>
          <w:sz w:val="22"/>
          <w:szCs w:val="22"/>
        </w:rPr>
        <w:t>ND</w:t>
      </w:r>
      <w:r w:rsidRPr="00B5263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HO</w:t>
      </w:r>
      <w:r w:rsidRPr="00B5263C">
        <w:rPr>
          <w:rFonts w:asciiTheme="minorHAnsi" w:hAnsiTheme="minorHAnsi" w:cstheme="minorHAnsi"/>
          <w:b/>
          <w:sz w:val="22"/>
          <w:szCs w:val="22"/>
        </w:rPr>
        <w:t>N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b/>
          <w:sz w:val="22"/>
          <w:szCs w:val="22"/>
        </w:rPr>
        <w:t>RS</w:t>
      </w:r>
    </w:p>
    <w:p w14:paraId="7B755BEF" w14:textId="77777777" w:rsidR="00021EB3" w:rsidRPr="00B5263C" w:rsidRDefault="00021EB3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6054D9A8" w14:textId="77777777" w:rsidR="00021EB3" w:rsidRPr="00B5263C" w:rsidRDefault="0028309C">
      <w:pPr>
        <w:ind w:left="1547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pacing w:val="1"/>
          <w:sz w:val="22"/>
          <w:szCs w:val="22"/>
        </w:rPr>
        <w:lastRenderedPageBreak/>
        <w:t>B</w:t>
      </w:r>
      <w:r w:rsidRPr="00B5263C">
        <w:rPr>
          <w:rFonts w:asciiTheme="minorHAnsi" w:hAnsiTheme="minorHAnsi" w:cstheme="minorHAnsi"/>
          <w:sz w:val="22"/>
          <w:szCs w:val="22"/>
        </w:rPr>
        <w:t>est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dd</w:t>
      </w:r>
      <w:r w:rsidRPr="00B5263C">
        <w:rPr>
          <w:rFonts w:asciiTheme="minorHAnsi" w:hAnsiTheme="minorHAnsi" w:cstheme="minorHAnsi"/>
          <w:sz w:val="22"/>
          <w:szCs w:val="22"/>
        </w:rPr>
        <w:t>ies</w:t>
      </w:r>
      <w:r w:rsidRPr="00B5263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2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00</w:t>
      </w:r>
      <w:r w:rsidRPr="00B5263C">
        <w:rPr>
          <w:rFonts w:asciiTheme="minorHAnsi" w:hAnsiTheme="minorHAnsi" w:cstheme="minorHAnsi"/>
          <w:spacing w:val="4"/>
          <w:sz w:val="22"/>
          <w:szCs w:val="22"/>
        </w:rPr>
        <w:t>7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B5263C">
        <w:rPr>
          <w:rFonts w:asciiTheme="minorHAnsi" w:hAnsiTheme="minorHAnsi" w:cstheme="minorHAnsi"/>
          <w:sz w:val="22"/>
          <w:szCs w:val="22"/>
        </w:rPr>
        <w:t>8</w:t>
      </w:r>
    </w:p>
    <w:p w14:paraId="322EE95C" w14:textId="77777777" w:rsidR="00021EB3" w:rsidRPr="00B5263C" w:rsidRDefault="0028309C">
      <w:pPr>
        <w:ind w:left="1547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t>De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B5263C">
        <w:rPr>
          <w:rFonts w:asciiTheme="minorHAnsi" w:hAnsiTheme="minorHAnsi" w:cstheme="minorHAnsi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Se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5263C">
        <w:rPr>
          <w:rFonts w:asciiTheme="minorHAnsi" w:hAnsiTheme="minorHAnsi" w:cstheme="minorHAnsi"/>
          <w:sz w:val="22"/>
          <w:szCs w:val="22"/>
        </w:rPr>
        <w:t>ice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Coord</w:t>
      </w:r>
      <w:r w:rsidRPr="00B5263C">
        <w:rPr>
          <w:rFonts w:asciiTheme="minorHAnsi" w:hAnsiTheme="minorHAnsi" w:cstheme="minorHAnsi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at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B5263C">
        <w:rPr>
          <w:rFonts w:asciiTheme="minorHAnsi" w:hAnsiTheme="minorHAnsi" w:cstheme="minorHAnsi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B5263C">
        <w:rPr>
          <w:rFonts w:asciiTheme="minorHAnsi" w:hAnsiTheme="minorHAnsi" w:cstheme="minorHAnsi"/>
          <w:sz w:val="22"/>
          <w:szCs w:val="22"/>
        </w:rPr>
        <w:t>il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5263C">
        <w:rPr>
          <w:rFonts w:asciiTheme="minorHAnsi" w:hAnsiTheme="minorHAnsi" w:cstheme="minorHAnsi"/>
          <w:spacing w:val="6"/>
          <w:sz w:val="22"/>
          <w:szCs w:val="22"/>
        </w:rPr>
        <w:t>6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5263C">
        <w:rPr>
          <w:rFonts w:asciiTheme="minorHAnsi" w:hAnsiTheme="minorHAnsi" w:cstheme="minorHAnsi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B5263C">
        <w:rPr>
          <w:rFonts w:asciiTheme="minorHAnsi" w:hAnsiTheme="minorHAnsi" w:cstheme="minorHAnsi"/>
          <w:sz w:val="22"/>
          <w:szCs w:val="22"/>
        </w:rPr>
        <w:t>ch</w:t>
      </w:r>
      <w:r w:rsidRPr="00B5263C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B5263C">
        <w:rPr>
          <w:rFonts w:asciiTheme="minorHAnsi" w:hAnsiTheme="minorHAnsi" w:cstheme="minorHAnsi"/>
          <w:sz w:val="22"/>
          <w:szCs w:val="22"/>
        </w:rPr>
        <w:t>7</w:t>
      </w:r>
    </w:p>
    <w:p w14:paraId="4CBB3468" w14:textId="77777777" w:rsidR="00021EB3" w:rsidRPr="00B5263C" w:rsidRDefault="0028309C">
      <w:pPr>
        <w:ind w:left="1547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t>De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V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nu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B5263C">
        <w:rPr>
          <w:rFonts w:asciiTheme="minorHAnsi" w:hAnsiTheme="minorHAnsi" w:cstheme="minorHAnsi"/>
          <w:spacing w:val="6"/>
          <w:sz w:val="22"/>
          <w:szCs w:val="22"/>
        </w:rPr>
        <w:t>5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2007</w:t>
      </w:r>
    </w:p>
    <w:p w14:paraId="44D64648" w14:textId="77777777" w:rsidR="00021EB3" w:rsidRPr="00B5263C" w:rsidRDefault="0028309C">
      <w:pPr>
        <w:ind w:left="1547"/>
        <w:rPr>
          <w:rFonts w:asciiTheme="minorHAnsi" w:hAnsiTheme="minorHAnsi" w:cstheme="minorHAnsi"/>
          <w:sz w:val="22"/>
          <w:szCs w:val="22"/>
        </w:rPr>
        <w:sectPr w:rsidR="00021EB3" w:rsidRPr="00B5263C">
          <w:type w:val="continuous"/>
          <w:pgSz w:w="12240" w:h="15840"/>
          <w:pgMar w:top="1480" w:right="120" w:bottom="280" w:left="400" w:header="720" w:footer="720" w:gutter="0"/>
          <w:cols w:space="720"/>
        </w:sectPr>
      </w:pP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ial</w:t>
      </w:r>
      <w:r w:rsidRPr="00B5263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ym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5263C">
        <w:rPr>
          <w:rFonts w:asciiTheme="minorHAnsi" w:hAnsiTheme="minorHAnsi" w:cstheme="minorHAnsi"/>
          <w:sz w:val="22"/>
          <w:szCs w:val="22"/>
        </w:rPr>
        <w:t>ics</w:t>
      </w:r>
      <w:r w:rsidRPr="00B5263C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V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tee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B5263C">
        <w:rPr>
          <w:rFonts w:asciiTheme="minorHAnsi" w:hAnsiTheme="minorHAnsi" w:cstheme="minorHAnsi"/>
          <w:sz w:val="22"/>
          <w:szCs w:val="22"/>
        </w:rPr>
        <w:t>6</w:t>
      </w:r>
    </w:p>
    <w:p w14:paraId="6B532374" w14:textId="77777777" w:rsidR="00021EB3" w:rsidRPr="00B5263C" w:rsidRDefault="0028309C">
      <w:pPr>
        <w:spacing w:before="56"/>
        <w:ind w:left="644" w:right="114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eastAsia="Garamond" w:hAnsiTheme="minorHAnsi" w:cstheme="minorHAnsi"/>
          <w:b/>
          <w:spacing w:val="-59"/>
          <w:sz w:val="22"/>
          <w:szCs w:val="22"/>
        </w:rPr>
        <w:lastRenderedPageBreak/>
        <w:t>V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. Fu</w:t>
      </w:r>
      <w:r w:rsidRPr="00B5263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ctio</w:t>
      </w:r>
      <w:r w:rsidRPr="00B5263C">
        <w:rPr>
          <w:rFonts w:asciiTheme="minorHAnsi" w:eastAsia="Garamond" w:hAnsiTheme="minorHAnsi" w:cstheme="minorHAnsi"/>
          <w:b/>
          <w:spacing w:val="2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 xml:space="preserve">al &amp; </w:t>
      </w:r>
      <w:r w:rsidRPr="00B5263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ombina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ion</w:t>
      </w:r>
      <w:r w:rsidRPr="00B5263C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esume</w:t>
      </w:r>
      <w:r w:rsidRPr="00B5263C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Samples</w:t>
      </w:r>
    </w:p>
    <w:p w14:paraId="6F83F72C" w14:textId="77777777" w:rsidR="00021EB3" w:rsidRPr="00B5263C" w:rsidRDefault="00021EB3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34AE51B0" w14:textId="77777777" w:rsidR="00021EB3" w:rsidRPr="00B5263C" w:rsidRDefault="0028309C">
      <w:pPr>
        <w:ind w:left="991" w:right="1493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pict w14:anchorId="1E5726FB">
          <v:group id="_x0000_s1045" style="position:absolute;left:0;text-align:left;margin-left:36pt;margin-top:54pt;width:540pt;height:23.35pt;z-index:-1997;mso-position-horizontal-relative:page;mso-position-vertical-relative:page" coordorigin="720,1080" coordsize="10800,467">
            <v:shape id="_x0000_s1046" style="position:absolute;left:720;top:1080;width:10800;height:467" coordorigin="720,1080" coordsize="10800,467" path="m720,1547r10800,l11520,1080r-10800,l720,1547xe" filled="f" strokecolor="gray" strokeweight=".5pt">
              <v:path arrowok="t"/>
            </v:shape>
            <w10:wrap anchorx="page" anchory="page"/>
          </v:group>
        </w:pic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MP</w:t>
      </w:r>
      <w:r w:rsidRPr="00B5263C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7:</w:t>
      </w:r>
      <w:r w:rsidRPr="00B5263C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F</w:t>
      </w:r>
      <w:r w:rsidRPr="00B5263C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u</w:t>
      </w:r>
      <w:r w:rsidRPr="00B5263C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io</w:t>
      </w:r>
      <w:r w:rsidRPr="00B5263C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al</w:t>
      </w:r>
      <w:r w:rsidRPr="00B5263C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Re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u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,</w:t>
      </w:r>
      <w:r w:rsidRPr="00B5263C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C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eer</w:t>
      </w:r>
      <w:r w:rsidRPr="00B5263C">
        <w:rPr>
          <w:rFonts w:asciiTheme="minorHAnsi" w:eastAsia="Garamond" w:hAnsiTheme="minorHAnsi" w:cstheme="minorHAnsi"/>
          <w:b/>
          <w:color w:val="808080"/>
          <w:spacing w:val="-3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Cha</w:t>
      </w:r>
      <w:r w:rsidRPr="00B5263C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g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 xml:space="preserve">er </w:t>
      </w:r>
      <w:r w:rsidRPr="00B5263C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w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h</w:t>
      </w:r>
      <w:r w:rsidRPr="00B5263C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G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 xml:space="preserve">ap </w:t>
      </w:r>
      <w:r w:rsidRPr="00B5263C">
        <w:rPr>
          <w:rFonts w:asciiTheme="minorHAnsi" w:eastAsia="Garamond" w:hAnsiTheme="minorHAnsi" w:cstheme="minorHAnsi"/>
          <w:b/>
          <w:color w:val="808080"/>
          <w:spacing w:val="-3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color w:val="808080"/>
          <w:spacing w:val="-17"/>
          <w:sz w:val="22"/>
          <w:szCs w:val="22"/>
        </w:rPr>
        <w:t>W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b/>
          <w:color w:val="808080"/>
          <w:spacing w:val="2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k</w:t>
      </w:r>
      <w:r w:rsidRPr="00B5263C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His</w:t>
      </w:r>
      <w:r w:rsidRPr="00B5263C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b/>
          <w:color w:val="808080"/>
          <w:spacing w:val="1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y</w:t>
      </w:r>
    </w:p>
    <w:p w14:paraId="1E80ACC6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70E79E" w14:textId="77777777" w:rsidR="00021EB3" w:rsidRPr="00B5263C" w:rsidRDefault="00021EB3">
      <w:pPr>
        <w:spacing w:before="3" w:line="200" w:lineRule="exact"/>
        <w:rPr>
          <w:rFonts w:asciiTheme="minorHAnsi" w:hAnsiTheme="minorHAnsi" w:cstheme="minorHAnsi"/>
          <w:sz w:val="22"/>
          <w:szCs w:val="22"/>
        </w:rPr>
      </w:pPr>
    </w:p>
    <w:p w14:paraId="0B728160" w14:textId="77777777" w:rsidR="00021EB3" w:rsidRPr="00B5263C" w:rsidRDefault="0028309C">
      <w:pPr>
        <w:ind w:left="4249" w:right="4026"/>
        <w:jc w:val="center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b/>
          <w:sz w:val="22"/>
          <w:szCs w:val="22"/>
        </w:rPr>
        <w:t>D</w:t>
      </w:r>
      <w:r w:rsidRPr="00B5263C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B5263C">
        <w:rPr>
          <w:rFonts w:asciiTheme="minorHAnsi" w:hAnsiTheme="minorHAnsi" w:cstheme="minorHAnsi"/>
          <w:b/>
          <w:sz w:val="22"/>
          <w:szCs w:val="22"/>
        </w:rPr>
        <w:t>m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b/>
          <w:sz w:val="22"/>
          <w:szCs w:val="22"/>
        </w:rPr>
        <w:t>ni</w:t>
      </w:r>
      <w:r w:rsidRPr="00B5263C">
        <w:rPr>
          <w:rFonts w:asciiTheme="minorHAnsi" w:hAnsiTheme="minorHAnsi" w:cstheme="minorHAnsi"/>
          <w:b/>
          <w:spacing w:val="-3"/>
          <w:sz w:val="22"/>
          <w:szCs w:val="22"/>
        </w:rPr>
        <w:t>q</w:t>
      </w:r>
      <w:r w:rsidRPr="00B5263C">
        <w:rPr>
          <w:rFonts w:asciiTheme="minorHAnsi" w:hAnsiTheme="minorHAnsi" w:cstheme="minorHAnsi"/>
          <w:b/>
          <w:sz w:val="22"/>
          <w:szCs w:val="22"/>
        </w:rPr>
        <w:t xml:space="preserve">ue 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B5263C">
        <w:rPr>
          <w:rFonts w:asciiTheme="minorHAnsi" w:hAnsiTheme="minorHAnsi" w:cstheme="minorHAnsi"/>
          <w:b/>
          <w:sz w:val="22"/>
          <w:szCs w:val="22"/>
        </w:rPr>
        <w:t>arris</w:t>
      </w:r>
    </w:p>
    <w:p w14:paraId="42DA05B5" w14:textId="77777777" w:rsidR="00021EB3" w:rsidRPr="00B5263C" w:rsidRDefault="0028309C">
      <w:pPr>
        <w:spacing w:line="240" w:lineRule="exact"/>
        <w:ind w:left="4764" w:right="4600"/>
        <w:jc w:val="center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t>23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B5263C">
        <w:rPr>
          <w:rFonts w:asciiTheme="minorHAnsi" w:hAnsiTheme="minorHAnsi" w:cstheme="minorHAnsi"/>
          <w:sz w:val="22"/>
          <w:szCs w:val="22"/>
        </w:rPr>
        <w:t xml:space="preserve">2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. Sh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 xml:space="preserve">d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#</w:t>
      </w:r>
      <w:r w:rsidRPr="00B5263C">
        <w:rPr>
          <w:rFonts w:asciiTheme="minorHAnsi" w:hAnsiTheme="minorHAnsi" w:cstheme="minorHAnsi"/>
          <w:sz w:val="22"/>
          <w:szCs w:val="22"/>
        </w:rPr>
        <w:t>306</w:t>
      </w:r>
    </w:p>
    <w:p w14:paraId="4119D5AF" w14:textId="77777777" w:rsidR="00021EB3" w:rsidRPr="00B5263C" w:rsidRDefault="0028309C">
      <w:pPr>
        <w:spacing w:before="1" w:line="240" w:lineRule="exact"/>
        <w:ind w:left="4923" w:right="4804" w:firstLine="82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 xml:space="preserve">o, 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 xml:space="preserve">L 60614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5263C">
        <w:rPr>
          <w:rFonts w:asciiTheme="minorHAnsi" w:hAnsiTheme="minorHAnsi" w:cstheme="minorHAnsi"/>
          <w:sz w:val="22"/>
          <w:szCs w:val="22"/>
        </w:rPr>
        <w:t>77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B5263C">
        <w:rPr>
          <w:rFonts w:asciiTheme="minorHAnsi" w:hAnsiTheme="minorHAnsi" w:cstheme="minorHAnsi"/>
          <w:sz w:val="22"/>
          <w:szCs w:val="22"/>
        </w:rPr>
        <w:t>)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555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5263C">
        <w:rPr>
          <w:rFonts w:asciiTheme="minorHAnsi" w:hAnsiTheme="minorHAnsi" w:cstheme="minorHAnsi"/>
          <w:sz w:val="22"/>
          <w:szCs w:val="22"/>
        </w:rPr>
        <w:t>5555</w:t>
      </w:r>
    </w:p>
    <w:p w14:paraId="172767C1" w14:textId="77777777" w:rsidR="00021EB3" w:rsidRPr="00B5263C" w:rsidRDefault="0028309C">
      <w:pPr>
        <w:spacing w:line="240" w:lineRule="exact"/>
        <w:ind w:left="4747" w:right="4749"/>
        <w:jc w:val="center"/>
        <w:rPr>
          <w:rFonts w:asciiTheme="minorHAnsi" w:hAnsiTheme="minorHAnsi" w:cstheme="minorHAnsi"/>
          <w:sz w:val="22"/>
          <w:szCs w:val="22"/>
        </w:rPr>
      </w:pPr>
      <w:hyperlink r:id="rId38">
        <w:r w:rsidRPr="00B5263C">
          <w:rPr>
            <w:rFonts w:asciiTheme="minorHAnsi" w:hAnsiTheme="minorHAnsi" w:cstheme="minorHAnsi"/>
            <w:spacing w:val="-1"/>
            <w:sz w:val="22"/>
            <w:szCs w:val="22"/>
          </w:rPr>
          <w:t>D</w:t>
        </w:r>
        <w:r w:rsidRPr="00B5263C">
          <w:rPr>
            <w:rFonts w:asciiTheme="minorHAnsi" w:hAnsiTheme="minorHAnsi" w:cstheme="minorHAnsi"/>
            <w:sz w:val="22"/>
            <w:szCs w:val="22"/>
          </w:rPr>
          <w:t>ha</w:t>
        </w:r>
        <w:r w:rsidRPr="00B5263C">
          <w:rPr>
            <w:rFonts w:asciiTheme="minorHAnsi" w:hAnsiTheme="minorHAnsi" w:cstheme="minorHAnsi"/>
            <w:spacing w:val="-1"/>
            <w:sz w:val="22"/>
            <w:szCs w:val="22"/>
          </w:rPr>
          <w:t>r</w:t>
        </w:r>
        <w:r w:rsidRPr="00B5263C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B5263C">
          <w:rPr>
            <w:rFonts w:asciiTheme="minorHAnsi" w:hAnsiTheme="minorHAnsi" w:cstheme="minorHAnsi"/>
            <w:spacing w:val="-1"/>
            <w:sz w:val="22"/>
            <w:szCs w:val="22"/>
          </w:rPr>
          <w:t>i</w:t>
        </w:r>
        <w:r w:rsidRPr="00B5263C">
          <w:rPr>
            <w:rFonts w:asciiTheme="minorHAnsi" w:hAnsiTheme="minorHAnsi" w:cstheme="minorHAnsi"/>
            <w:sz w:val="22"/>
            <w:szCs w:val="22"/>
          </w:rPr>
          <w:t>s2</w:t>
        </w:r>
        <w:r w:rsidRPr="00B5263C">
          <w:rPr>
            <w:rFonts w:asciiTheme="minorHAnsi" w:hAnsiTheme="minorHAnsi" w:cstheme="minorHAnsi"/>
            <w:spacing w:val="-1"/>
            <w:sz w:val="22"/>
            <w:szCs w:val="22"/>
          </w:rPr>
          <w:t>@</w:t>
        </w:r>
        <w:r w:rsidRPr="00B5263C">
          <w:rPr>
            <w:rFonts w:asciiTheme="minorHAnsi" w:hAnsiTheme="minorHAnsi" w:cstheme="minorHAnsi"/>
            <w:sz w:val="22"/>
            <w:szCs w:val="22"/>
          </w:rPr>
          <w:t>dep</w:t>
        </w:r>
        <w:r w:rsidRPr="00B5263C">
          <w:rPr>
            <w:rFonts w:asciiTheme="minorHAnsi" w:hAnsiTheme="minorHAnsi" w:cstheme="minorHAnsi"/>
            <w:spacing w:val="-2"/>
            <w:sz w:val="22"/>
            <w:szCs w:val="22"/>
          </w:rPr>
          <w:t>a</w:t>
        </w:r>
        <w:r w:rsidRPr="00B5263C">
          <w:rPr>
            <w:rFonts w:asciiTheme="minorHAnsi" w:hAnsiTheme="minorHAnsi" w:cstheme="minorHAnsi"/>
            <w:sz w:val="22"/>
            <w:szCs w:val="22"/>
          </w:rPr>
          <w:t>u</w:t>
        </w:r>
        <w:r w:rsidRPr="00B5263C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B5263C">
          <w:rPr>
            <w:rFonts w:asciiTheme="minorHAnsi" w:hAnsiTheme="minorHAnsi" w:cstheme="minorHAnsi"/>
            <w:spacing w:val="-2"/>
            <w:sz w:val="22"/>
            <w:szCs w:val="22"/>
          </w:rPr>
          <w:t>.</w:t>
        </w:r>
        <w:r w:rsidRPr="00B5263C">
          <w:rPr>
            <w:rFonts w:asciiTheme="minorHAnsi" w:hAnsiTheme="minorHAnsi" w:cstheme="minorHAnsi"/>
            <w:sz w:val="22"/>
            <w:szCs w:val="22"/>
          </w:rPr>
          <w:t>edu</w:t>
        </w:r>
      </w:hyperlink>
    </w:p>
    <w:p w14:paraId="5DC40E09" w14:textId="77777777" w:rsidR="00021EB3" w:rsidRPr="00B5263C" w:rsidRDefault="00021EB3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455B4E94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E25F67" w14:textId="77777777" w:rsidR="00021EB3" w:rsidRPr="00B5263C" w:rsidRDefault="0028309C">
      <w:pPr>
        <w:spacing w:line="260" w:lineRule="exact"/>
        <w:ind w:left="2498" w:right="1276" w:hanging="2340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b/>
          <w:sz w:val="22"/>
          <w:szCs w:val="22"/>
        </w:rPr>
        <w:t>Objec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B5263C">
        <w:rPr>
          <w:rFonts w:asciiTheme="minorHAnsi" w:hAnsiTheme="minorHAnsi" w:cstheme="minorHAnsi"/>
          <w:b/>
          <w:sz w:val="22"/>
          <w:szCs w:val="22"/>
        </w:rPr>
        <w:t xml:space="preserve">e               </w:t>
      </w:r>
      <w:r w:rsidRPr="00B5263C">
        <w:rPr>
          <w:rFonts w:asciiTheme="minorHAnsi" w:hAnsiTheme="minorHAnsi" w:cstheme="minorHAnsi"/>
          <w:b/>
          <w:spacing w:val="69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 xml:space="preserve">o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b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 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an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ent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on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h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ow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 xml:space="preserve">e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B5263C">
        <w:rPr>
          <w:rFonts w:asciiTheme="minorHAnsi" w:hAnsiTheme="minorHAnsi" w:cstheme="minorHAnsi"/>
          <w:sz w:val="22"/>
          <w:szCs w:val="22"/>
        </w:rPr>
        <w:t xml:space="preserve">e 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hAnsiTheme="minorHAnsi" w:cstheme="minorHAnsi"/>
          <w:sz w:val="22"/>
          <w:szCs w:val="22"/>
        </w:rPr>
        <w:t xml:space="preserve">en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pe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ona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, 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>an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on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, and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an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ent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</w:p>
    <w:p w14:paraId="3972D1E1" w14:textId="77777777" w:rsidR="00021EB3" w:rsidRPr="00B5263C" w:rsidRDefault="00021EB3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8"/>
        <w:gridCol w:w="4866"/>
        <w:gridCol w:w="1646"/>
      </w:tblGrid>
      <w:tr w:rsidR="00021EB3" w:rsidRPr="00B5263C" w14:paraId="535CE647" w14:textId="77777777">
        <w:trPr>
          <w:trHeight w:hRule="exact" w:val="397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04EA67F4" w14:textId="77777777" w:rsidR="00021EB3" w:rsidRPr="00B5263C" w:rsidRDefault="0028309C">
            <w:pPr>
              <w:spacing w:before="64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B5263C">
              <w:rPr>
                <w:rFonts w:asciiTheme="minorHAnsi" w:hAnsiTheme="minorHAnsi" w:cstheme="minorHAnsi"/>
                <w:b/>
                <w:sz w:val="22"/>
                <w:szCs w:val="22"/>
              </w:rPr>
              <w:t>Educ</w:t>
            </w:r>
            <w:r w:rsidRPr="00B5263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B5263C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B5263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B5263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B5263C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</w:p>
        </w:tc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</w:tcPr>
          <w:p w14:paraId="2FA2AC7F" w14:textId="77777777" w:rsidR="00021EB3" w:rsidRPr="00B5263C" w:rsidRDefault="00021EB3">
            <w:pPr>
              <w:spacing w:before="1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C0481A" w14:textId="77777777" w:rsidR="00021EB3" w:rsidRPr="00B5263C" w:rsidRDefault="0028309C">
            <w:pPr>
              <w:ind w:left="555"/>
              <w:rPr>
                <w:rFonts w:asciiTheme="minorHAnsi" w:hAnsiTheme="minorHAnsi" w:cstheme="minorHAnsi"/>
                <w:sz w:val="22"/>
                <w:szCs w:val="22"/>
              </w:rPr>
            </w:pPr>
            <w:r w:rsidRPr="00B5263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B5263C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B5263C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P</w:t>
            </w:r>
            <w:r w:rsidRPr="00B5263C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B5263C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u</w:t>
            </w:r>
            <w:r w:rsidRPr="00B5263C"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B5263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B5263C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B5263C">
              <w:rPr>
                <w:rFonts w:asciiTheme="minorHAnsi" w:hAnsiTheme="minorHAnsi" w:cstheme="minorHAnsi"/>
                <w:b/>
                <w:sz w:val="22"/>
                <w:szCs w:val="22"/>
              </w:rPr>
              <w:t>ni</w:t>
            </w:r>
            <w:r w:rsidRPr="00B5263C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v</w:t>
            </w:r>
            <w:r w:rsidRPr="00B5263C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B5263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B5263C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B5263C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B5263C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B5263C">
              <w:rPr>
                <w:rFonts w:asciiTheme="minorHAnsi" w:hAnsiTheme="minorHAnsi" w:cstheme="minorHAnsi"/>
                <w:b/>
                <w:sz w:val="22"/>
                <w:szCs w:val="22"/>
              </w:rPr>
              <w:t>y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14:paraId="019AB742" w14:textId="77777777" w:rsidR="00021EB3" w:rsidRPr="00B5263C" w:rsidRDefault="00021EB3">
            <w:pPr>
              <w:spacing w:before="1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752017" w14:textId="77777777" w:rsidR="00021EB3" w:rsidRPr="00B5263C" w:rsidRDefault="0028309C">
            <w:pPr>
              <w:ind w:left="557" w:right="-22"/>
              <w:rPr>
                <w:rFonts w:asciiTheme="minorHAnsi" w:hAnsiTheme="minorHAnsi" w:cstheme="minorHAnsi"/>
                <w:sz w:val="22"/>
                <w:szCs w:val="22"/>
              </w:rPr>
            </w:pPr>
            <w:r w:rsidRPr="00B5263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B5263C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B5263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5263C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B5263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B5263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B5263C">
              <w:rPr>
                <w:rFonts w:asciiTheme="minorHAnsi" w:hAnsiTheme="minorHAnsi" w:cstheme="minorHAnsi"/>
                <w:sz w:val="22"/>
                <w:szCs w:val="22"/>
              </w:rPr>
              <w:t xml:space="preserve">o, </w:t>
            </w:r>
            <w:r w:rsidRPr="00B5263C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B5263C">
              <w:rPr>
                <w:rFonts w:asciiTheme="minorHAnsi" w:hAnsiTheme="minorHAnsi" w:cstheme="minorHAnsi"/>
                <w:sz w:val="22"/>
                <w:szCs w:val="22"/>
              </w:rPr>
              <w:t>L</w:t>
            </w:r>
          </w:p>
        </w:tc>
      </w:tr>
      <w:tr w:rsidR="00021EB3" w:rsidRPr="00B5263C" w14:paraId="473C1770" w14:textId="77777777">
        <w:trPr>
          <w:trHeight w:hRule="exact" w:val="252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2DFB018E" w14:textId="77777777" w:rsidR="00021EB3" w:rsidRPr="00B5263C" w:rsidRDefault="00021EB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</w:tcPr>
          <w:p w14:paraId="117778F5" w14:textId="77777777" w:rsidR="00021EB3" w:rsidRPr="00B5263C" w:rsidRDefault="0028309C">
            <w:pPr>
              <w:spacing w:line="240" w:lineRule="exact"/>
              <w:ind w:left="548"/>
              <w:rPr>
                <w:rFonts w:asciiTheme="minorHAnsi" w:hAnsiTheme="minorHAnsi" w:cstheme="minorHAnsi"/>
                <w:sz w:val="22"/>
                <w:szCs w:val="22"/>
              </w:rPr>
            </w:pPr>
            <w:r w:rsidRPr="00B5263C">
              <w:rPr>
                <w:rFonts w:asciiTheme="minorHAnsi" w:hAnsiTheme="minorHAnsi" w:cstheme="minorHAnsi"/>
                <w:sz w:val="22"/>
                <w:szCs w:val="22"/>
              </w:rPr>
              <w:t>Bach</w:t>
            </w:r>
            <w:r w:rsidRPr="00B5263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B5263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5263C">
              <w:rPr>
                <w:rFonts w:asciiTheme="minorHAnsi" w:hAnsiTheme="minorHAnsi" w:cstheme="minorHAnsi"/>
                <w:sz w:val="22"/>
                <w:szCs w:val="22"/>
              </w:rPr>
              <w:t xml:space="preserve">or </w:t>
            </w:r>
            <w:r w:rsidRPr="00B5263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B5263C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B5263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5263C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5263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B5263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5263C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B5263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5263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5263C">
              <w:rPr>
                <w:rFonts w:asciiTheme="minorHAnsi" w:hAnsiTheme="minorHAnsi" w:cstheme="minorHAnsi"/>
                <w:sz w:val="22"/>
                <w:szCs w:val="22"/>
              </w:rPr>
              <w:t>n P</w:t>
            </w:r>
            <w:r w:rsidRPr="00B5263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B5263C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B5263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B5263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h</w:t>
            </w:r>
            <w:r w:rsidRPr="00B5263C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B5263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B5263C">
              <w:rPr>
                <w:rFonts w:asciiTheme="minorHAnsi" w:hAnsiTheme="minorHAnsi" w:cstheme="minorHAnsi"/>
                <w:sz w:val="22"/>
                <w:szCs w:val="22"/>
              </w:rPr>
              <w:t>og</w:t>
            </w:r>
            <w:r w:rsidRPr="00B5263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y</w:t>
            </w:r>
            <w:r w:rsidRPr="00B5263C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B5263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5263C">
              <w:rPr>
                <w:rFonts w:asciiTheme="minorHAnsi" w:hAnsiTheme="minorHAnsi" w:cstheme="minorHAnsi"/>
                <w:sz w:val="22"/>
                <w:szCs w:val="22"/>
              </w:rPr>
              <w:t>June</w:t>
            </w:r>
            <w:r w:rsidRPr="00B5263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5263C">
              <w:rPr>
                <w:rFonts w:asciiTheme="minorHAnsi" w:hAnsiTheme="minorHAnsi" w:cstheme="minorHAnsi"/>
                <w:sz w:val="22"/>
                <w:szCs w:val="22"/>
              </w:rPr>
              <w:t>2011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14:paraId="2F6816B6" w14:textId="77777777" w:rsidR="00021EB3" w:rsidRPr="00B5263C" w:rsidRDefault="00021EB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1EB3" w:rsidRPr="00B5263C" w14:paraId="68ED259D" w14:textId="77777777">
        <w:trPr>
          <w:trHeight w:hRule="exact" w:val="253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675BFCED" w14:textId="77777777" w:rsidR="00021EB3" w:rsidRPr="00B5263C" w:rsidRDefault="00021EB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</w:tcPr>
          <w:p w14:paraId="4F02F6C0" w14:textId="77777777" w:rsidR="00021EB3" w:rsidRPr="00B5263C" w:rsidRDefault="0028309C">
            <w:pPr>
              <w:spacing w:line="240" w:lineRule="exact"/>
              <w:ind w:left="548"/>
              <w:rPr>
                <w:rFonts w:asciiTheme="minorHAnsi" w:hAnsiTheme="minorHAnsi" w:cstheme="minorHAnsi"/>
                <w:sz w:val="22"/>
                <w:szCs w:val="22"/>
              </w:rPr>
            </w:pPr>
            <w:r w:rsidRPr="00B5263C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B5263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5263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B5263C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  <w:r w:rsidRPr="00B5263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5263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5263C">
              <w:rPr>
                <w:rFonts w:asciiTheme="minorHAnsi" w:hAnsiTheme="minorHAnsi" w:cstheme="minorHAnsi"/>
                <w:sz w:val="22"/>
                <w:szCs w:val="22"/>
              </w:rPr>
              <w:t xml:space="preserve">n </w:t>
            </w:r>
            <w:r w:rsidRPr="00B5263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B5263C">
              <w:rPr>
                <w:rFonts w:asciiTheme="minorHAnsi" w:hAnsiTheme="minorHAnsi" w:cstheme="minorHAnsi"/>
                <w:sz w:val="22"/>
                <w:szCs w:val="22"/>
              </w:rPr>
              <w:t>an</w:t>
            </w:r>
            <w:r w:rsidRPr="00B5263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B5263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B5263C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B5263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B5263C">
              <w:rPr>
                <w:rFonts w:asciiTheme="minorHAnsi" w:hAnsiTheme="minorHAnsi" w:cstheme="minorHAnsi"/>
                <w:sz w:val="22"/>
                <w:szCs w:val="22"/>
              </w:rPr>
              <w:t>ent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14:paraId="3FC0F7BF" w14:textId="77777777" w:rsidR="00021EB3" w:rsidRPr="00B5263C" w:rsidRDefault="00021EB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1EB3" w:rsidRPr="00B5263C" w14:paraId="41C0FAE9" w14:textId="77777777">
        <w:trPr>
          <w:trHeight w:hRule="exact" w:val="338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6CC8DFF5" w14:textId="77777777" w:rsidR="00021EB3" w:rsidRPr="00B5263C" w:rsidRDefault="00021EB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</w:tcPr>
          <w:p w14:paraId="7144B7BB" w14:textId="77777777" w:rsidR="00021EB3" w:rsidRPr="00B5263C" w:rsidRDefault="0028309C">
            <w:pPr>
              <w:spacing w:line="240" w:lineRule="exact"/>
              <w:ind w:left="584"/>
              <w:rPr>
                <w:rFonts w:asciiTheme="minorHAnsi" w:hAnsiTheme="minorHAnsi" w:cstheme="minorHAnsi"/>
                <w:sz w:val="22"/>
                <w:szCs w:val="22"/>
              </w:rPr>
            </w:pPr>
            <w:r w:rsidRPr="00B5263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B5263C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B5263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B5263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B5263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5263C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Pr="00B5263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2</w:t>
            </w:r>
            <w:r w:rsidRPr="00B5263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/</w:t>
            </w:r>
            <w:r w:rsidRPr="00B5263C">
              <w:rPr>
                <w:rFonts w:asciiTheme="minorHAnsi" w:hAnsiTheme="minorHAnsi" w:cstheme="minorHAnsi"/>
                <w:sz w:val="22"/>
                <w:szCs w:val="22"/>
              </w:rPr>
              <w:t>4.0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14:paraId="74497957" w14:textId="77777777" w:rsidR="00021EB3" w:rsidRPr="00B5263C" w:rsidRDefault="00021EB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366A3AC" w14:textId="77777777" w:rsidR="00021EB3" w:rsidRPr="00B5263C" w:rsidRDefault="00021EB3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33A1CDF5" w14:textId="77777777" w:rsidR="00021EB3" w:rsidRPr="00B5263C" w:rsidRDefault="0028309C">
      <w:pPr>
        <w:spacing w:before="24"/>
        <w:ind w:left="158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b/>
          <w:sz w:val="22"/>
          <w:szCs w:val="22"/>
        </w:rPr>
        <w:t>H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b/>
          <w:sz w:val="22"/>
          <w:szCs w:val="22"/>
        </w:rPr>
        <w:t xml:space="preserve">rs                   </w:t>
      </w:r>
      <w:r w:rsidRPr="00B5263C">
        <w:rPr>
          <w:rFonts w:asciiTheme="minorHAnsi" w:hAnsiTheme="minorHAnsi" w:cstheme="minorHAnsi"/>
          <w:b/>
          <w:spacing w:val="5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5263C">
        <w:rPr>
          <w:rFonts w:asciiTheme="minorHAnsi" w:hAnsiTheme="minorHAnsi" w:cstheme="minorHAnsi"/>
          <w:sz w:val="22"/>
          <w:szCs w:val="22"/>
        </w:rPr>
        <w:t>ean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B5263C">
        <w:rPr>
          <w:rFonts w:asciiTheme="minorHAnsi" w:hAnsiTheme="minorHAnsi" w:cstheme="minorHAnsi"/>
          <w:sz w:val="22"/>
          <w:szCs w:val="22"/>
        </w:rPr>
        <w:t xml:space="preserve">s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 xml:space="preserve">,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qu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enda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ce</w:t>
      </w:r>
    </w:p>
    <w:p w14:paraId="61670CFD" w14:textId="77777777" w:rsidR="00021EB3" w:rsidRPr="00B5263C" w:rsidRDefault="0028309C">
      <w:pPr>
        <w:spacing w:line="240" w:lineRule="exact"/>
        <w:ind w:left="2498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t>Psi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h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, Ps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cho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5263C">
        <w:rPr>
          <w:rFonts w:asciiTheme="minorHAnsi" w:hAnsiTheme="minorHAnsi" w:cstheme="minorHAnsi"/>
          <w:sz w:val="22"/>
          <w:szCs w:val="22"/>
        </w:rPr>
        <w:t>ono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s Soc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be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, 2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B5263C">
        <w:rPr>
          <w:rFonts w:asciiTheme="minorHAnsi" w:hAnsiTheme="minorHAnsi" w:cstheme="minorHAnsi"/>
          <w:sz w:val="22"/>
          <w:szCs w:val="22"/>
        </w:rPr>
        <w:t>0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B5263C">
        <w:rPr>
          <w:rFonts w:asciiTheme="minorHAnsi" w:hAnsiTheme="minorHAnsi" w:cstheme="minorHAnsi"/>
          <w:sz w:val="22"/>
          <w:szCs w:val="22"/>
        </w:rPr>
        <w:t xml:space="preserve">–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nt</w:t>
      </w:r>
    </w:p>
    <w:p w14:paraId="496A2FB5" w14:textId="77777777" w:rsidR="00021EB3" w:rsidRPr="00B5263C" w:rsidRDefault="0028309C">
      <w:pPr>
        <w:spacing w:line="240" w:lineRule="exact"/>
        <w:ind w:left="2498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t>Ps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cho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 xml:space="preserve">ub,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ni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Lead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, 2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B5263C">
        <w:rPr>
          <w:rFonts w:asciiTheme="minorHAnsi" w:hAnsiTheme="minorHAnsi" w:cstheme="minorHAnsi"/>
          <w:sz w:val="22"/>
          <w:szCs w:val="22"/>
        </w:rPr>
        <w:t>08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– p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</w:p>
    <w:p w14:paraId="09B51EE1" w14:textId="77777777" w:rsidR="00021EB3" w:rsidRPr="00B5263C" w:rsidRDefault="0028309C">
      <w:pPr>
        <w:spacing w:before="1"/>
        <w:ind w:left="2498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den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B5263C">
        <w:rPr>
          <w:rFonts w:asciiTheme="minorHAnsi" w:hAnsiTheme="minorHAnsi" w:cstheme="minorHAnsi"/>
          <w:sz w:val="22"/>
          <w:szCs w:val="22"/>
        </w:rPr>
        <w:t>ey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Aw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 xml:space="preserve">d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, 20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B5263C">
        <w:rPr>
          <w:rFonts w:asciiTheme="minorHAnsi" w:hAnsiTheme="minorHAnsi" w:cstheme="minorHAnsi"/>
          <w:sz w:val="22"/>
          <w:szCs w:val="22"/>
        </w:rPr>
        <w:t>8</w:t>
      </w:r>
    </w:p>
    <w:p w14:paraId="046E5557" w14:textId="77777777" w:rsidR="00021EB3" w:rsidRPr="00B5263C" w:rsidRDefault="00021EB3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17CC958B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91AC0C" w14:textId="77777777" w:rsidR="00021EB3" w:rsidRPr="00B5263C" w:rsidRDefault="0028309C">
      <w:pPr>
        <w:spacing w:line="300" w:lineRule="exact"/>
        <w:ind w:left="158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x</w:t>
      </w:r>
      <w:r w:rsidRPr="00B5263C">
        <w:rPr>
          <w:rFonts w:asciiTheme="minorHAnsi" w:hAnsiTheme="minorHAnsi" w:cstheme="minorHAnsi"/>
          <w:b/>
          <w:position w:val="-1"/>
          <w:sz w:val="22"/>
          <w:szCs w:val="22"/>
        </w:rPr>
        <w:t>pe</w:t>
      </w:r>
      <w:r w:rsidRPr="00B5263C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b/>
          <w:position w:val="-1"/>
          <w:sz w:val="22"/>
          <w:szCs w:val="22"/>
        </w:rPr>
        <w:t>en</w:t>
      </w:r>
      <w:r w:rsidRPr="00B5263C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</w:p>
    <w:p w14:paraId="558204D3" w14:textId="77777777" w:rsidR="00021EB3" w:rsidRPr="00B5263C" w:rsidRDefault="00021EB3">
      <w:pPr>
        <w:spacing w:before="9" w:line="240" w:lineRule="exact"/>
        <w:rPr>
          <w:rFonts w:asciiTheme="minorHAnsi" w:hAnsiTheme="minorHAnsi" w:cstheme="minorHAnsi"/>
          <w:sz w:val="22"/>
          <w:szCs w:val="22"/>
        </w:rPr>
        <w:sectPr w:rsidR="00021EB3" w:rsidRPr="00B5263C">
          <w:headerReference w:type="default" r:id="rId39"/>
          <w:footerReference w:type="default" r:id="rId40"/>
          <w:pgSz w:w="12240" w:h="15840"/>
          <w:pgMar w:top="360" w:right="120" w:bottom="280" w:left="620" w:header="0" w:footer="325" w:gutter="0"/>
          <w:pgNumType w:start="12"/>
          <w:cols w:space="720"/>
        </w:sectPr>
      </w:pPr>
    </w:p>
    <w:p w14:paraId="780002E4" w14:textId="77777777" w:rsidR="00021EB3" w:rsidRPr="00B5263C" w:rsidRDefault="0028309C">
      <w:pPr>
        <w:spacing w:before="29" w:line="900" w:lineRule="auto"/>
        <w:ind w:left="158" w:right="-41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t>Int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rpersonal Organiza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 xml:space="preserve">ional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anag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nt</w:t>
      </w:r>
    </w:p>
    <w:p w14:paraId="337BE8C7" w14:textId="77777777" w:rsidR="00021EB3" w:rsidRPr="00B5263C" w:rsidRDefault="0028309C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br w:type="column"/>
      </w:r>
    </w:p>
    <w:p w14:paraId="339DEF30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EDD68F" w14:textId="77777777" w:rsidR="00021EB3" w:rsidRPr="00B5263C" w:rsidRDefault="0028309C">
      <w:pPr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t xml:space="preserve">   </w:t>
      </w:r>
      <w:r w:rsidRPr="00B5263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Fac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 xml:space="preserve">ed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on b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 xml:space="preserve">n 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an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ent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and e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 xml:space="preserve">s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hAnsiTheme="minorHAnsi" w:cstheme="minorHAnsi"/>
          <w:sz w:val="22"/>
          <w:szCs w:val="22"/>
        </w:rPr>
        <w:t>e co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s.</w:t>
      </w:r>
    </w:p>
    <w:p w14:paraId="5B4D08C9" w14:textId="77777777" w:rsidR="00021EB3" w:rsidRPr="00B5263C" w:rsidRDefault="0028309C">
      <w:pPr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t xml:space="preserve">   </w:t>
      </w:r>
      <w:r w:rsidRPr="00B5263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Pro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 xml:space="preserve">ded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hAnsiTheme="minorHAnsi" w:cstheme="minorHAnsi"/>
          <w:sz w:val="22"/>
          <w:szCs w:val="22"/>
        </w:rPr>
        <w:t xml:space="preserve">e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ce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by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en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ng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cu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 xml:space="preserve">s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 xml:space="preserve">nd 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eti</w:t>
      </w:r>
      <w:r w:rsidRPr="00B5263C">
        <w:rPr>
          <w:rFonts w:asciiTheme="minorHAnsi" w:hAnsiTheme="minorHAnsi" w:cstheme="minorHAnsi"/>
          <w:sz w:val="22"/>
          <w:szCs w:val="22"/>
        </w:rPr>
        <w:t>ng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h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5263C">
        <w:rPr>
          <w:rFonts w:asciiTheme="minorHAnsi" w:hAnsiTheme="minorHAnsi" w:cstheme="minorHAnsi"/>
          <w:sz w:val="22"/>
          <w:szCs w:val="22"/>
        </w:rPr>
        <w:t xml:space="preserve">s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.</w:t>
      </w:r>
    </w:p>
    <w:p w14:paraId="3556E2E2" w14:textId="77777777" w:rsidR="00021EB3" w:rsidRPr="00B5263C" w:rsidRDefault="0028309C">
      <w:pPr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t xml:space="preserve">   </w:t>
      </w:r>
      <w:r w:rsidRPr="00B5263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B5263C">
        <w:rPr>
          <w:rFonts w:asciiTheme="minorHAnsi" w:hAnsiTheme="minorHAnsi" w:cstheme="minorHAnsi"/>
          <w:sz w:val="22"/>
          <w:szCs w:val="22"/>
        </w:rPr>
        <w:t xml:space="preserve">ed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hAnsiTheme="minorHAnsi" w:cstheme="minorHAnsi"/>
          <w:sz w:val="22"/>
          <w:szCs w:val="22"/>
        </w:rPr>
        <w:t>e pe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su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hAnsiTheme="minorHAnsi" w:cstheme="minorHAnsi"/>
          <w:sz w:val="22"/>
          <w:szCs w:val="22"/>
        </w:rPr>
        <w:t xml:space="preserve">e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 xml:space="preserve">s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 xml:space="preserve">n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es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o s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cu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 xml:space="preserve">s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buy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 xml:space="preserve">n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s.</w:t>
      </w:r>
    </w:p>
    <w:p w14:paraId="614AC61A" w14:textId="77777777" w:rsidR="00021EB3" w:rsidRPr="00B5263C" w:rsidRDefault="00021EB3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0C9EB0A9" w14:textId="77777777" w:rsidR="00021EB3" w:rsidRPr="00B5263C" w:rsidRDefault="0028309C">
      <w:pPr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t xml:space="preserve">   </w:t>
      </w:r>
      <w:r w:rsidRPr="00B5263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Pl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nn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d and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>an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B5263C">
        <w:rPr>
          <w:rFonts w:asciiTheme="minorHAnsi" w:hAnsiTheme="minorHAnsi" w:cstheme="minorHAnsi"/>
          <w:sz w:val="22"/>
          <w:szCs w:val="22"/>
        </w:rPr>
        <w:t xml:space="preserve">ed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or</w:t>
      </w:r>
      <w:r w:rsidRPr="00B5263C">
        <w:rPr>
          <w:rFonts w:asciiTheme="minorHAnsi" w:hAnsiTheme="minorHAnsi" w:cstheme="minorHAnsi"/>
          <w:sz w:val="22"/>
          <w:szCs w:val="22"/>
        </w:rPr>
        <w:t xml:space="preserve">e 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ch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se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s.</w:t>
      </w:r>
    </w:p>
    <w:p w14:paraId="3EEBF55F" w14:textId="77777777" w:rsidR="00021EB3" w:rsidRPr="00B5263C" w:rsidRDefault="0028309C">
      <w:pPr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t xml:space="preserve">   </w:t>
      </w:r>
      <w:r w:rsidRPr="00B5263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>ned and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de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5263C">
        <w:rPr>
          <w:rFonts w:asciiTheme="minorHAnsi" w:hAnsiTheme="minorHAnsi" w:cstheme="minorHAnsi"/>
          <w:sz w:val="22"/>
          <w:szCs w:val="22"/>
        </w:rPr>
        <w:t xml:space="preserve">ed 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5263C">
        <w:rPr>
          <w:rFonts w:asciiTheme="minorHAnsi" w:hAnsiTheme="minorHAnsi" w:cstheme="minorHAnsi"/>
          <w:sz w:val="22"/>
          <w:szCs w:val="22"/>
        </w:rPr>
        <w:t>and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se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em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5263C">
        <w:rPr>
          <w:rFonts w:asciiTheme="minorHAnsi" w:hAnsiTheme="minorHAnsi" w:cstheme="minorHAnsi"/>
          <w:sz w:val="22"/>
          <w:szCs w:val="22"/>
        </w:rPr>
        <w:t>or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bu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 xml:space="preserve">s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ou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 xml:space="preserve">e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h 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.</w:t>
      </w:r>
    </w:p>
    <w:p w14:paraId="7D311D44" w14:textId="77777777" w:rsidR="00021EB3" w:rsidRPr="00B5263C" w:rsidRDefault="0028309C">
      <w:pPr>
        <w:spacing w:before="1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t xml:space="preserve">   </w:t>
      </w:r>
      <w:r w:rsidRPr="00B5263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B5263C">
        <w:rPr>
          <w:rFonts w:asciiTheme="minorHAnsi" w:hAnsiTheme="minorHAnsi" w:cstheme="minorHAnsi"/>
          <w:sz w:val="22"/>
          <w:szCs w:val="22"/>
        </w:rPr>
        <w:t>ed by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sup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as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b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ng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de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5263C">
        <w:rPr>
          <w:rFonts w:asciiTheme="minorHAnsi" w:hAnsiTheme="minorHAnsi" w:cstheme="minorHAnsi"/>
          <w:sz w:val="22"/>
          <w:szCs w:val="22"/>
        </w:rPr>
        <w:t>en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 xml:space="preserve">d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he o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ce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>.</w:t>
      </w:r>
    </w:p>
    <w:p w14:paraId="603CBF26" w14:textId="77777777" w:rsidR="00021EB3" w:rsidRPr="00B5263C" w:rsidRDefault="00021EB3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157E01FA" w14:textId="77777777" w:rsidR="00021EB3" w:rsidRPr="00B5263C" w:rsidRDefault="0028309C">
      <w:pPr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t xml:space="preserve">   </w:t>
      </w:r>
      <w:r w:rsidRPr="00B5263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 xml:space="preserve">ed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 xml:space="preserve">ne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ew e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 xml:space="preserve">s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 xml:space="preserve">n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hAnsiTheme="minorHAnsi" w:cstheme="minorHAnsi"/>
          <w:sz w:val="22"/>
          <w:szCs w:val="22"/>
        </w:rPr>
        <w:t xml:space="preserve">e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es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ch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q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.</w:t>
      </w:r>
    </w:p>
    <w:p w14:paraId="1E1EA040" w14:textId="77777777" w:rsidR="00021EB3" w:rsidRPr="00B5263C" w:rsidRDefault="0028309C">
      <w:pPr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t xml:space="preserve">   </w:t>
      </w:r>
      <w:r w:rsidRPr="00B5263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Supe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 xml:space="preserve">d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5263C">
        <w:rPr>
          <w:rFonts w:asciiTheme="minorHAnsi" w:hAnsiTheme="minorHAnsi" w:cstheme="minorHAnsi"/>
          <w:sz w:val="22"/>
          <w:szCs w:val="22"/>
        </w:rPr>
        <w:t xml:space="preserve">s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bu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ng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es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 xml:space="preserve">o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nha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ce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ng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en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B5263C">
        <w:rPr>
          <w:rFonts w:asciiTheme="minorHAnsi" w:hAnsiTheme="minorHAnsi" w:cstheme="minorHAnsi"/>
          <w:sz w:val="22"/>
          <w:szCs w:val="22"/>
        </w:rPr>
        <w:t>on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en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.</w:t>
      </w:r>
    </w:p>
    <w:p w14:paraId="17F67538" w14:textId="77777777" w:rsidR="00021EB3" w:rsidRPr="00B5263C" w:rsidRDefault="0028309C">
      <w:pPr>
        <w:spacing w:before="1" w:line="240" w:lineRule="exact"/>
        <w:rPr>
          <w:rFonts w:asciiTheme="minorHAnsi" w:hAnsiTheme="minorHAnsi" w:cstheme="minorHAnsi"/>
          <w:sz w:val="22"/>
          <w:szCs w:val="22"/>
        </w:rPr>
        <w:sectPr w:rsidR="00021EB3" w:rsidRPr="00B5263C">
          <w:type w:val="continuous"/>
          <w:pgSz w:w="12240" w:h="15840"/>
          <w:pgMar w:top="1480" w:right="120" w:bottom="280" w:left="620" w:header="720" w:footer="720" w:gutter="0"/>
          <w:cols w:num="2" w:space="720" w:equalWidth="0">
            <w:col w:w="1626" w:space="872"/>
            <w:col w:w="9002"/>
          </w:cols>
        </w:sectPr>
      </w:pPr>
      <w:r w:rsidRPr="00B5263C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B5263C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Se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ed as</w:t>
      </w:r>
      <w:r w:rsidRPr="00B5263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 xml:space="preserve">e </w:t>
      </w:r>
      <w:r w:rsidRPr="00B5263C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up</w:t>
      </w:r>
      <w:r w:rsidRPr="00B5263C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sor</w:t>
      </w:r>
      <w:r w:rsidRPr="00B5263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i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 xml:space="preserve">n </w:t>
      </w:r>
      <w:r w:rsidRPr="00B5263C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ana</w:t>
      </w:r>
      <w:r w:rsidRPr="00B5263C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r’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B5263C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B5263C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enc</w:t>
      </w:r>
      <w:r w:rsidRPr="00B5263C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64FBA122" w14:textId="77777777" w:rsidR="00021EB3" w:rsidRPr="00B5263C" w:rsidRDefault="00021EB3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2461939C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021EB3" w:rsidRPr="00B5263C">
          <w:type w:val="continuous"/>
          <w:pgSz w:w="12240" w:h="15840"/>
          <w:pgMar w:top="1480" w:right="120" w:bottom="280" w:left="620" w:header="720" w:footer="720" w:gutter="0"/>
          <w:cols w:space="720"/>
        </w:sectPr>
      </w:pPr>
    </w:p>
    <w:p w14:paraId="4E687D9F" w14:textId="77777777" w:rsidR="00021EB3" w:rsidRPr="00B5263C" w:rsidRDefault="0028309C">
      <w:pPr>
        <w:spacing w:before="24"/>
        <w:ind w:left="158" w:right="-62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b/>
          <w:spacing w:val="-14"/>
          <w:sz w:val="22"/>
          <w:szCs w:val="22"/>
        </w:rPr>
        <w:t>W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B5263C">
        <w:rPr>
          <w:rFonts w:asciiTheme="minorHAnsi" w:hAnsiTheme="minorHAnsi" w:cstheme="minorHAnsi"/>
          <w:b/>
          <w:sz w:val="22"/>
          <w:szCs w:val="22"/>
        </w:rPr>
        <w:t>rk</w:t>
      </w:r>
      <w:r w:rsidRPr="00B5263C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b/>
          <w:sz w:val="22"/>
          <w:szCs w:val="22"/>
        </w:rPr>
        <w:t>Hi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B5263C">
        <w:rPr>
          <w:rFonts w:asciiTheme="minorHAnsi" w:hAnsiTheme="minorHAnsi" w:cstheme="minorHAnsi"/>
          <w:b/>
          <w:sz w:val="22"/>
          <w:szCs w:val="22"/>
        </w:rPr>
        <w:t>t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B5263C">
        <w:rPr>
          <w:rFonts w:asciiTheme="minorHAnsi" w:hAnsiTheme="minorHAnsi" w:cstheme="minorHAnsi"/>
          <w:b/>
          <w:sz w:val="22"/>
          <w:szCs w:val="22"/>
        </w:rPr>
        <w:t>y</w:t>
      </w:r>
    </w:p>
    <w:p w14:paraId="19A80E36" w14:textId="77777777" w:rsidR="00021EB3" w:rsidRPr="00B5263C" w:rsidRDefault="0028309C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br w:type="column"/>
      </w:r>
    </w:p>
    <w:p w14:paraId="5F35F21A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95AA09" w14:textId="77777777" w:rsidR="00021EB3" w:rsidRPr="00B5263C" w:rsidRDefault="0028309C">
      <w:pPr>
        <w:ind w:left="7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5263C">
        <w:rPr>
          <w:rFonts w:asciiTheme="minorHAnsi" w:hAnsiTheme="minorHAnsi" w:cstheme="minorHAnsi"/>
          <w:sz w:val="22"/>
          <w:szCs w:val="22"/>
        </w:rPr>
        <w:t>ePaul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 xml:space="preserve">,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5263C">
        <w:rPr>
          <w:rFonts w:asciiTheme="minorHAnsi" w:hAnsiTheme="minorHAnsi" w:cstheme="minorHAnsi"/>
          <w:sz w:val="22"/>
          <w:szCs w:val="22"/>
        </w:rPr>
        <w:t>ep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ent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of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Ps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cho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 xml:space="preserve">y            </w:t>
      </w:r>
      <w:r w:rsidRPr="00B5263C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 xml:space="preserve">o, 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L</w:t>
      </w:r>
    </w:p>
    <w:p w14:paraId="0FA8E5E7" w14:textId="77777777" w:rsidR="00021EB3" w:rsidRPr="00B5263C" w:rsidRDefault="0028309C">
      <w:pPr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b/>
          <w:sz w:val="22"/>
          <w:szCs w:val="22"/>
        </w:rPr>
        <w:t>Sec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B5263C">
        <w:rPr>
          <w:rFonts w:asciiTheme="minorHAnsi" w:hAnsiTheme="minorHAnsi" w:cstheme="minorHAnsi"/>
          <w:b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b/>
          <w:sz w:val="22"/>
          <w:szCs w:val="22"/>
        </w:rPr>
        <w:t>a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B5263C">
        <w:rPr>
          <w:rFonts w:asciiTheme="minorHAnsi" w:hAnsiTheme="minorHAnsi" w:cstheme="minorHAnsi"/>
          <w:b/>
          <w:sz w:val="22"/>
          <w:szCs w:val="22"/>
        </w:rPr>
        <w:t>y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sz w:val="22"/>
          <w:szCs w:val="22"/>
        </w:rPr>
        <w:t>c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sz w:val="22"/>
          <w:szCs w:val="22"/>
        </w:rPr>
        <w:t>p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b/>
          <w:sz w:val="22"/>
          <w:szCs w:val="22"/>
        </w:rPr>
        <w:t>o</w:t>
      </w:r>
      <w:r w:rsidRPr="00B5263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b/>
          <w:sz w:val="22"/>
          <w:szCs w:val="22"/>
        </w:rPr>
        <w:t>s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b/>
          <w:sz w:val="22"/>
          <w:szCs w:val="22"/>
        </w:rPr>
        <w:t>,</w:t>
      </w:r>
      <w:r w:rsidRPr="00B5263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2009 – P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nt</w:t>
      </w:r>
    </w:p>
    <w:p w14:paraId="5D887F18" w14:textId="77777777" w:rsidR="00021EB3" w:rsidRPr="00B5263C" w:rsidRDefault="00021EB3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5880B40D" w14:textId="77777777" w:rsidR="00021EB3" w:rsidRPr="00B5263C" w:rsidRDefault="0028309C">
      <w:pPr>
        <w:ind w:left="7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B5263C">
        <w:rPr>
          <w:rFonts w:asciiTheme="minorHAnsi" w:hAnsiTheme="minorHAnsi" w:cstheme="minorHAnsi"/>
          <w:sz w:val="22"/>
          <w:szCs w:val="22"/>
        </w:rPr>
        <w:t>enn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 xml:space="preserve">pany                                                       </w:t>
      </w:r>
      <w:r w:rsidRPr="00B5263C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 xml:space="preserve">s, 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L</w:t>
      </w:r>
    </w:p>
    <w:p w14:paraId="5C884BFC" w14:textId="77777777" w:rsidR="00021EB3" w:rsidRPr="00B5263C" w:rsidRDefault="0028309C">
      <w:pPr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b/>
          <w:sz w:val="22"/>
          <w:szCs w:val="22"/>
        </w:rPr>
        <w:t>Sal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sz w:val="22"/>
          <w:szCs w:val="22"/>
        </w:rPr>
        <w:t>s Cl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sz w:val="22"/>
          <w:szCs w:val="22"/>
        </w:rPr>
        <w:t>rk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b/>
          <w:sz w:val="22"/>
          <w:szCs w:val="22"/>
        </w:rPr>
        <w:t>as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sz w:val="22"/>
          <w:szCs w:val="22"/>
        </w:rPr>
        <w:t>r,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1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B5263C">
        <w:rPr>
          <w:rFonts w:asciiTheme="minorHAnsi" w:hAnsiTheme="minorHAnsi" w:cstheme="minorHAnsi"/>
          <w:sz w:val="22"/>
          <w:szCs w:val="22"/>
        </w:rPr>
        <w:t>94 – 1998</w:t>
      </w:r>
    </w:p>
    <w:p w14:paraId="73D7E6A6" w14:textId="77777777" w:rsidR="00021EB3" w:rsidRPr="00B5263C" w:rsidRDefault="00021EB3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3CB861EB" w14:textId="77777777" w:rsidR="00021EB3" w:rsidRPr="00B5263C" w:rsidRDefault="0028309C">
      <w:pPr>
        <w:ind w:left="7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t>W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ens</w:t>
      </w:r>
      <w:r w:rsidRPr="00B5263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</w:t>
      </w:r>
      <w:r w:rsidRPr="00B5263C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 xml:space="preserve">o, </w:t>
      </w:r>
      <w:r w:rsidRPr="00B5263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L</w:t>
      </w:r>
    </w:p>
    <w:p w14:paraId="089158B4" w14:textId="77777777" w:rsidR="00021EB3" w:rsidRPr="00B5263C" w:rsidRDefault="0028309C">
      <w:pPr>
        <w:spacing w:line="240" w:lineRule="exact"/>
        <w:rPr>
          <w:rFonts w:asciiTheme="minorHAnsi" w:hAnsiTheme="minorHAnsi" w:cstheme="minorHAnsi"/>
          <w:sz w:val="22"/>
          <w:szCs w:val="22"/>
        </w:rPr>
        <w:sectPr w:rsidR="00021EB3" w:rsidRPr="00B5263C">
          <w:type w:val="continuous"/>
          <w:pgSz w:w="12240" w:h="15840"/>
          <w:pgMar w:top="1480" w:right="120" w:bottom="280" w:left="620" w:header="720" w:footer="720" w:gutter="0"/>
          <w:cols w:num="2" w:space="720" w:equalWidth="0">
            <w:col w:w="1815" w:space="668"/>
            <w:col w:w="9017"/>
          </w:cols>
        </w:sectPr>
      </w:pP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b/>
          <w:sz w:val="22"/>
          <w:szCs w:val="22"/>
        </w:rPr>
        <w:t>s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b/>
          <w:sz w:val="22"/>
          <w:szCs w:val="22"/>
        </w:rPr>
        <w:t>s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b/>
          <w:sz w:val="22"/>
          <w:szCs w:val="22"/>
        </w:rPr>
        <w:t>a</w:t>
      </w:r>
      <w:r w:rsidRPr="00B5263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B5263C">
        <w:rPr>
          <w:rFonts w:asciiTheme="minorHAnsi" w:hAnsiTheme="minorHAnsi" w:cstheme="minorHAnsi"/>
          <w:b/>
          <w:sz w:val="22"/>
          <w:szCs w:val="22"/>
        </w:rPr>
        <w:t>t</w:t>
      </w:r>
      <w:r w:rsidRPr="00B5263C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b/>
          <w:sz w:val="22"/>
          <w:szCs w:val="22"/>
        </w:rPr>
        <w:t>Ma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B5263C">
        <w:rPr>
          <w:rFonts w:asciiTheme="minorHAnsi" w:hAnsiTheme="minorHAnsi" w:cstheme="minorHAnsi"/>
          <w:b/>
          <w:sz w:val="22"/>
          <w:szCs w:val="22"/>
        </w:rPr>
        <w:t>age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b/>
          <w:sz w:val="22"/>
          <w:szCs w:val="22"/>
        </w:rPr>
        <w:t>,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19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B5263C">
        <w:rPr>
          <w:rFonts w:asciiTheme="minorHAnsi" w:hAnsiTheme="minorHAnsi" w:cstheme="minorHAnsi"/>
          <w:sz w:val="22"/>
          <w:szCs w:val="22"/>
        </w:rPr>
        <w:t>2 – 1994</w:t>
      </w:r>
    </w:p>
    <w:p w14:paraId="4B04AD2F" w14:textId="77777777" w:rsidR="00021EB3" w:rsidRPr="00B5263C" w:rsidRDefault="0028309C">
      <w:pPr>
        <w:spacing w:before="81"/>
        <w:ind w:left="1401" w:right="1901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lastRenderedPageBreak/>
        <w:pict w14:anchorId="107F2734">
          <v:group id="_x0000_s1043" style="position:absolute;left:0;text-align:left;margin-left:36pt;margin-top:36pt;width:540pt;height:23.35pt;z-index:-1996;mso-position-horizontal-relative:page;mso-position-vertical-relative:page" coordorigin="720,720" coordsize="10800,467">
            <v:shape id="_x0000_s1044" style="position:absolute;left:720;top:720;width:10800;height:467" coordorigin="720,720" coordsize="10800,467" path="m720,1187r10800,l11520,720,720,720r,467xe" filled="f" strokecolor="gray" strokeweight=".5pt">
              <v:path arrowok="t"/>
            </v:shape>
            <w10:wrap anchorx="page" anchory="page"/>
          </v:group>
        </w:pic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MP</w:t>
      </w:r>
      <w:r w:rsidRPr="00B5263C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8:</w:t>
      </w:r>
      <w:r w:rsidRPr="00B5263C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Com</w:t>
      </w:r>
      <w:r w:rsidRPr="00B5263C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b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at</w:t>
      </w:r>
      <w:r w:rsidRPr="00B5263C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Re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u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,</w:t>
      </w:r>
      <w:r w:rsidRPr="00B5263C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color w:val="808080"/>
          <w:spacing w:val="-8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b/>
          <w:color w:val="808080"/>
          <w:spacing w:val="6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b/>
          <w:color w:val="808080"/>
          <w:spacing w:val="3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-</w:t>
      </w:r>
      <w:r w:rsidRPr="00B5263C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e or</w:t>
      </w:r>
      <w:r w:rsidRPr="00B5263C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b/>
          <w:color w:val="808080"/>
          <w:spacing w:val="12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h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ip</w:t>
      </w:r>
      <w:r w:rsidRPr="00B5263C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color w:val="808080"/>
          <w:spacing w:val="-5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os</w:t>
      </w:r>
      <w:r w:rsidRPr="00B5263C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n</w:t>
      </w:r>
    </w:p>
    <w:p w14:paraId="0D74BBF8" w14:textId="77777777" w:rsidR="00021EB3" w:rsidRPr="00B5263C" w:rsidRDefault="00021EB3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525BCF0B" w14:textId="77777777" w:rsidR="00021EB3" w:rsidRPr="00B5263C" w:rsidRDefault="0028309C">
      <w:pPr>
        <w:ind w:left="4588" w:right="5087"/>
        <w:jc w:val="center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b/>
          <w:sz w:val="22"/>
          <w:szCs w:val="22"/>
        </w:rPr>
        <w:t>A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</w:rPr>
        <w:t>d</w:t>
      </w:r>
      <w:r w:rsidRPr="00B5263C">
        <w:rPr>
          <w:rFonts w:asciiTheme="minorHAnsi" w:hAnsiTheme="minorHAnsi" w:cstheme="minorHAnsi"/>
          <w:b/>
          <w:sz w:val="22"/>
          <w:szCs w:val="22"/>
        </w:rPr>
        <w:t>ita</w:t>
      </w:r>
      <w:r w:rsidRPr="00B5263C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b/>
          <w:sz w:val="22"/>
          <w:szCs w:val="22"/>
        </w:rPr>
        <w:t>Pat</w:t>
      </w:r>
      <w:r w:rsidRPr="00B5263C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sz w:val="22"/>
          <w:szCs w:val="22"/>
        </w:rPr>
        <w:t>l</w:t>
      </w:r>
    </w:p>
    <w:p w14:paraId="2722AA72" w14:textId="77777777" w:rsidR="00021EB3" w:rsidRPr="00B5263C" w:rsidRDefault="0028309C">
      <w:pPr>
        <w:spacing w:line="260" w:lineRule="exact"/>
        <w:ind w:left="3867" w:right="4368"/>
        <w:jc w:val="center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t>1235 Tu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n 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ial, Niles,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IL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12345</w:t>
      </w:r>
    </w:p>
    <w:p w14:paraId="77F19BE5" w14:textId="77777777" w:rsidR="00021EB3" w:rsidRPr="00B5263C" w:rsidRDefault="0028309C">
      <w:pPr>
        <w:ind w:left="3545" w:right="4048"/>
        <w:jc w:val="center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t>(123)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456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5263C">
        <w:rPr>
          <w:rFonts w:asciiTheme="minorHAnsi" w:hAnsiTheme="minorHAnsi" w:cstheme="minorHAnsi"/>
          <w:sz w:val="22"/>
          <w:szCs w:val="22"/>
        </w:rPr>
        <w:t xml:space="preserve">7890          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hyperlink r:id="rId41">
        <w:r w:rsidRPr="00B5263C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B5263C">
          <w:rPr>
            <w:rFonts w:asciiTheme="minorHAnsi" w:hAnsiTheme="minorHAnsi" w:cstheme="minorHAnsi"/>
            <w:sz w:val="22"/>
            <w:szCs w:val="22"/>
          </w:rPr>
          <w:t>p</w:t>
        </w:r>
        <w:r w:rsidRPr="00B5263C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</w:hyperlink>
      <w:hyperlink r:id="rId42">
        <w:r w:rsidRPr="00B5263C">
          <w:rPr>
            <w:rFonts w:asciiTheme="minorHAnsi" w:hAnsiTheme="minorHAnsi" w:cstheme="minorHAnsi"/>
            <w:sz w:val="22"/>
            <w:szCs w:val="22"/>
          </w:rPr>
          <w:t>tel@msn.com</w:t>
        </w:r>
      </w:hyperlink>
    </w:p>
    <w:p w14:paraId="0AF6A126" w14:textId="77777777" w:rsidR="00021EB3" w:rsidRPr="00B5263C" w:rsidRDefault="00021EB3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3290D325" w14:textId="77777777" w:rsidR="00021EB3" w:rsidRPr="00B5263C" w:rsidRDefault="0028309C">
      <w:pPr>
        <w:ind w:left="4969" w:right="5471"/>
        <w:jc w:val="center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b/>
          <w:sz w:val="22"/>
          <w:szCs w:val="22"/>
        </w:rPr>
        <w:t>O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B5263C">
        <w:rPr>
          <w:rFonts w:asciiTheme="minorHAnsi" w:hAnsiTheme="minorHAnsi" w:cstheme="minorHAnsi"/>
          <w:b/>
          <w:sz w:val="22"/>
          <w:szCs w:val="22"/>
        </w:rPr>
        <w:t>j</w:t>
      </w:r>
      <w:r w:rsidRPr="00B5263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b/>
          <w:sz w:val="22"/>
          <w:szCs w:val="22"/>
        </w:rPr>
        <w:t>tive</w:t>
      </w:r>
    </w:p>
    <w:p w14:paraId="79010FF3" w14:textId="77777777" w:rsidR="00021EB3" w:rsidRPr="00B5263C" w:rsidRDefault="00021EB3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38CDD17E" w14:textId="77777777" w:rsidR="00021EB3" w:rsidRPr="00B5263C" w:rsidRDefault="0028309C">
      <w:pPr>
        <w:ind w:left="158" w:right="817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t>To s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5263C">
        <w:rPr>
          <w:rFonts w:asciiTheme="minorHAnsi" w:hAnsiTheme="minorHAnsi" w:cstheme="minorHAnsi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me or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nte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nship posit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 xml:space="preserve">on in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he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 xml:space="preserve">f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5263C">
        <w:rPr>
          <w:rFonts w:asciiTheme="minorHAnsi" w:hAnsiTheme="minorHAnsi" w:cstheme="minorHAnsi"/>
          <w:sz w:val="22"/>
          <w:szCs w:val="22"/>
        </w:rPr>
        <w:t>ina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ial s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rvi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in ord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 xml:space="preserve">r to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ontribu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skil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 xml:space="preserve">s in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si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,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usto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r s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rv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 xml:space="preserve">,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 xml:space="preserve">nd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om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unic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on.</w:t>
      </w:r>
    </w:p>
    <w:p w14:paraId="4AEA9E1F" w14:textId="77777777" w:rsidR="00021EB3" w:rsidRPr="00B5263C" w:rsidRDefault="00021EB3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25C0F2D1" w14:textId="77777777" w:rsidR="00021EB3" w:rsidRPr="00B5263C" w:rsidRDefault="0028309C">
      <w:pPr>
        <w:spacing w:line="260" w:lineRule="exact"/>
        <w:ind w:left="4793" w:right="5291"/>
        <w:jc w:val="center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b/>
          <w:position w:val="-1"/>
          <w:sz w:val="22"/>
          <w:szCs w:val="22"/>
        </w:rPr>
        <w:t>Ca</w:t>
      </w:r>
      <w:r w:rsidRPr="00B5263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re</w:t>
      </w:r>
      <w:r w:rsidRPr="00B5263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Sk</w:t>
      </w:r>
      <w:r w:rsidRPr="00B5263C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B5263C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l</w:t>
      </w:r>
      <w:r w:rsidRPr="00B5263C">
        <w:rPr>
          <w:rFonts w:asciiTheme="minorHAnsi" w:hAnsiTheme="minorHAnsi" w:cstheme="minorHAnsi"/>
          <w:b/>
          <w:position w:val="-1"/>
          <w:sz w:val="22"/>
          <w:szCs w:val="22"/>
        </w:rPr>
        <w:t>ls</w:t>
      </w:r>
    </w:p>
    <w:p w14:paraId="762FF073" w14:textId="77777777" w:rsidR="00021EB3" w:rsidRPr="00B5263C" w:rsidRDefault="00021EB3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28285248" w14:textId="77777777" w:rsidR="00021EB3" w:rsidRPr="00B5263C" w:rsidRDefault="0028309C">
      <w:pPr>
        <w:spacing w:before="29"/>
        <w:ind w:left="477" w:right="808"/>
        <w:jc w:val="center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pict w14:anchorId="790FBC52">
          <v:group id="_x0000_s1040" style="position:absolute;left:0;text-align:left;margin-left:38.9pt;margin-top:2.7pt;width:31.45pt;height:12.25pt;z-index:-1995;mso-position-horizontal-relative:page" coordorigin="778,54" coordsize="629,245">
            <v:shape id="_x0000_s1042" type="#_x0000_t75" style="position:absolute;left:778;top:54;width:182;height:245">
              <v:imagedata r:id="rId32" o:title=""/>
            </v:shape>
            <v:shape id="_x0000_s1041" type="#_x0000_t75" style="position:absolute;left:869;top:54;width:538;height:245">
              <v:imagedata r:id="rId33" o:title=""/>
            </v:shape>
            <w10:wrap anchorx="page"/>
          </v:group>
        </w:pic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up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rvis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d 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te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m of t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5263C">
        <w:rPr>
          <w:rFonts w:asciiTheme="minorHAnsi" w:hAnsiTheme="minorHAnsi" w:cstheme="minorHAnsi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 xml:space="preserve">me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mp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s in pro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ss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g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nd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udi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ing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usto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rs’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spe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ial o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rs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on a</w:t>
      </w:r>
    </w:p>
    <w:p w14:paraId="2DE95A37" w14:textId="77777777" w:rsidR="00021EB3" w:rsidRPr="00B5263C" w:rsidRDefault="0028309C">
      <w:pPr>
        <w:ind w:left="518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>ular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si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.</w:t>
      </w:r>
    </w:p>
    <w:p w14:paraId="6C36C373" w14:textId="77777777" w:rsidR="00021EB3" w:rsidRPr="00B5263C" w:rsidRDefault="0028309C">
      <w:pPr>
        <w:ind w:left="518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pict w14:anchorId="6BB88C19">
          <v:group id="_x0000_s1035" style="position:absolute;left:0;text-align:left;margin-left:38.9pt;margin-top:1.25pt;width:31.45pt;height:26.05pt;z-index:-1994;mso-position-horizontal-relative:page" coordorigin="778,25" coordsize="629,521">
            <v:shape id="_x0000_s1039" type="#_x0000_t75" style="position:absolute;left:778;top:25;width:182;height:245">
              <v:imagedata r:id="rId32" o:title=""/>
            </v:shape>
            <v:shape id="_x0000_s1038" type="#_x0000_t75" style="position:absolute;left:869;top:25;width:538;height:245">
              <v:imagedata r:id="rId33" o:title=""/>
            </v:shape>
            <v:shape id="_x0000_s1037" type="#_x0000_t75" style="position:absolute;left:778;top:301;width:182;height:245">
              <v:imagedata r:id="rId32" o:title=""/>
            </v:shape>
            <v:shape id="_x0000_s1036" type="#_x0000_t75" style="position:absolute;left:869;top:301;width:538;height:245">
              <v:imagedata r:id="rId33" o:title=""/>
            </v:shape>
            <w10:wrap anchorx="page"/>
          </v:group>
        </w:pic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5263C">
        <w:rPr>
          <w:rFonts w:asciiTheme="minorHAnsi" w:hAnsiTheme="minorHAnsi" w:cstheme="minorHAnsi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nd distribu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onl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B5263C">
        <w:rPr>
          <w:rFonts w:asciiTheme="minorHAnsi" w:hAnsiTheme="minorHAnsi" w:cstheme="minorHAnsi"/>
          <w:sz w:val="22"/>
          <w:szCs w:val="22"/>
        </w:rPr>
        <w:t>inan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ial w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k</w:t>
      </w:r>
      <w:r w:rsidRPr="00B5263C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ports.</w:t>
      </w:r>
    </w:p>
    <w:p w14:paraId="0BF4F9F5" w14:textId="77777777" w:rsidR="00021EB3" w:rsidRPr="00B5263C" w:rsidRDefault="0028309C">
      <w:pPr>
        <w:ind w:left="518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5263C">
        <w:rPr>
          <w:rFonts w:asciiTheme="minorHAnsi" w:hAnsiTheme="minorHAnsi" w:cstheme="minorHAnsi"/>
          <w:sz w:val="22"/>
          <w:szCs w:val="22"/>
        </w:rPr>
        <w:t>rov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 xml:space="preserve">n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bi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to wo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k w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th d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v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rse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>roups of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st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ff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nd man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nt.</w:t>
      </w:r>
    </w:p>
    <w:p w14:paraId="5025E420" w14:textId="77777777" w:rsidR="00021EB3" w:rsidRPr="00B5263C" w:rsidRDefault="00021EB3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58AD7B56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6178AC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5F1D93" w14:textId="77777777" w:rsidR="00021EB3" w:rsidRPr="00B5263C" w:rsidRDefault="0028309C">
      <w:pPr>
        <w:ind w:left="4935" w:right="5435"/>
        <w:jc w:val="center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b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du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b/>
          <w:sz w:val="22"/>
          <w:szCs w:val="22"/>
        </w:rPr>
        <w:t>a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5263C">
        <w:rPr>
          <w:rFonts w:asciiTheme="minorHAnsi" w:hAnsiTheme="minorHAnsi" w:cstheme="minorHAnsi"/>
          <w:b/>
          <w:sz w:val="22"/>
          <w:szCs w:val="22"/>
        </w:rPr>
        <w:t>ion</w:t>
      </w:r>
    </w:p>
    <w:p w14:paraId="1BFE67FF" w14:textId="77777777" w:rsidR="00021EB3" w:rsidRPr="00B5263C" w:rsidRDefault="00021EB3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09E86214" w14:textId="77777777" w:rsidR="00021EB3" w:rsidRPr="00B5263C" w:rsidRDefault="0028309C">
      <w:pPr>
        <w:ind w:left="158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ul Unive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si</w:t>
      </w:r>
      <w:r w:rsidRPr="00B5263C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B5263C">
        <w:rPr>
          <w:rFonts w:asciiTheme="minorHAnsi" w:hAnsiTheme="minorHAnsi" w:cstheme="minorHAnsi"/>
          <w:sz w:val="22"/>
          <w:szCs w:val="22"/>
        </w:rPr>
        <w:t>, Ch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>o,</w:t>
      </w:r>
      <w:r w:rsidRPr="00B5263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 xml:space="preserve">IL        </w:t>
      </w:r>
      <w:r w:rsidRPr="00B5263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B5263C">
        <w:rPr>
          <w:rFonts w:asciiTheme="minorHAnsi" w:hAnsiTheme="minorHAnsi" w:cstheme="minorHAnsi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B5263C">
        <w:rPr>
          <w:rFonts w:asciiTheme="minorHAnsi" w:hAnsiTheme="minorHAnsi" w:cstheme="minorHAnsi"/>
          <w:sz w:val="22"/>
          <w:szCs w:val="22"/>
        </w:rPr>
        <w:t xml:space="preserve">ted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du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 xml:space="preserve">on – 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5263C">
        <w:rPr>
          <w:rFonts w:asciiTheme="minorHAnsi" w:hAnsiTheme="minorHAnsi" w:cstheme="minorHAnsi"/>
          <w:sz w:val="22"/>
          <w:szCs w:val="22"/>
        </w:rPr>
        <w:t>une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2012</w:t>
      </w:r>
    </w:p>
    <w:p w14:paraId="330754D6" w14:textId="77777777" w:rsidR="00021EB3" w:rsidRPr="00B5263C" w:rsidRDefault="0028309C">
      <w:pPr>
        <w:spacing w:before="5"/>
        <w:ind w:left="158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b/>
          <w:sz w:val="22"/>
          <w:szCs w:val="22"/>
        </w:rPr>
        <w:t>Ba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sz w:val="22"/>
          <w:szCs w:val="22"/>
        </w:rPr>
        <w:t>lor of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b/>
          <w:sz w:val="22"/>
          <w:szCs w:val="22"/>
        </w:rPr>
        <w:t xml:space="preserve">ience – </w:t>
      </w:r>
      <w:r w:rsidRPr="00B5263C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B5263C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B5263C">
        <w:rPr>
          <w:rFonts w:asciiTheme="minorHAnsi" w:hAnsiTheme="minorHAnsi" w:cstheme="minorHAnsi"/>
          <w:b/>
          <w:sz w:val="22"/>
          <w:szCs w:val="22"/>
        </w:rPr>
        <w:t>a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b/>
          <w:sz w:val="22"/>
          <w:szCs w:val="22"/>
        </w:rPr>
        <w:t>e</w:t>
      </w:r>
    </w:p>
    <w:p w14:paraId="3B4E58BB" w14:textId="77777777" w:rsidR="00021EB3" w:rsidRPr="00B5263C" w:rsidRDefault="0028309C">
      <w:pPr>
        <w:spacing w:line="260" w:lineRule="exact"/>
        <w:ind w:left="158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ist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 xml:space="preserve">–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ll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qu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rs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in attend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</w:p>
    <w:p w14:paraId="47AEC03F" w14:textId="77777777" w:rsidR="00021EB3" w:rsidRPr="00B5263C" w:rsidRDefault="00021EB3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16120136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C543AB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9C1C2CC" w14:textId="77777777" w:rsidR="00021EB3" w:rsidRPr="00B5263C" w:rsidRDefault="0028309C">
      <w:pPr>
        <w:spacing w:line="260" w:lineRule="exact"/>
        <w:ind w:left="4282" w:right="4784"/>
        <w:jc w:val="center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position w:val="-1"/>
          <w:sz w:val="22"/>
          <w:szCs w:val="22"/>
        </w:rPr>
        <w:t>levant Cou</w:t>
      </w:r>
      <w:r w:rsidRPr="00B5263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b/>
          <w:position w:val="-1"/>
          <w:sz w:val="22"/>
          <w:szCs w:val="22"/>
        </w:rPr>
        <w:t>se</w:t>
      </w:r>
      <w:r w:rsidRPr="00B5263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b/>
          <w:position w:val="-1"/>
          <w:sz w:val="22"/>
          <w:szCs w:val="22"/>
        </w:rPr>
        <w:t>W</w:t>
      </w:r>
      <w:r w:rsidRPr="00B5263C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o</w:t>
      </w:r>
      <w:r w:rsidRPr="00B5263C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b/>
          <w:position w:val="-1"/>
          <w:sz w:val="22"/>
          <w:szCs w:val="22"/>
        </w:rPr>
        <w:t>k</w:t>
      </w:r>
    </w:p>
    <w:p w14:paraId="495AF77B" w14:textId="77777777" w:rsidR="00021EB3" w:rsidRPr="00B5263C" w:rsidRDefault="00021EB3">
      <w:pPr>
        <w:spacing w:before="8"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85"/>
        <w:gridCol w:w="2970"/>
        <w:gridCol w:w="2556"/>
      </w:tblGrid>
      <w:tr w:rsidR="00021EB3" w:rsidRPr="00B5263C" w14:paraId="24F3AB6E" w14:textId="77777777">
        <w:trPr>
          <w:trHeight w:hRule="exact" w:val="358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41D50EB0" w14:textId="77777777" w:rsidR="00021EB3" w:rsidRPr="00B5263C" w:rsidRDefault="0028309C">
            <w:pPr>
              <w:spacing w:before="69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B5263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B5263C">
              <w:rPr>
                <w:rFonts w:asciiTheme="minorHAnsi" w:hAnsiTheme="minorHAnsi" w:cstheme="minorHAnsi"/>
                <w:sz w:val="22"/>
                <w:szCs w:val="22"/>
              </w:rPr>
              <w:t>inan</w:t>
            </w:r>
            <w:r w:rsidRPr="00B5263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B5263C">
              <w:rPr>
                <w:rFonts w:asciiTheme="minorHAnsi" w:hAnsiTheme="minorHAnsi" w:cstheme="minorHAnsi"/>
                <w:sz w:val="22"/>
                <w:szCs w:val="22"/>
              </w:rPr>
              <w:t xml:space="preserve">ial </w:t>
            </w:r>
            <w:r w:rsidRPr="00B5263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B5263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cc</w:t>
            </w:r>
            <w:r w:rsidRPr="00B5263C">
              <w:rPr>
                <w:rFonts w:asciiTheme="minorHAnsi" w:hAnsiTheme="minorHAnsi" w:cstheme="minorHAnsi"/>
                <w:sz w:val="22"/>
                <w:szCs w:val="22"/>
              </w:rPr>
              <w:t>ount</w:t>
            </w:r>
            <w:r w:rsidRPr="00B5263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B5263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B5263C">
              <w:rPr>
                <w:rFonts w:asciiTheme="minorHAnsi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5A14A15" w14:textId="77777777" w:rsidR="00021EB3" w:rsidRPr="00B5263C" w:rsidRDefault="0028309C">
            <w:pPr>
              <w:spacing w:before="69"/>
              <w:ind w:left="747"/>
              <w:rPr>
                <w:rFonts w:asciiTheme="minorHAnsi" w:hAnsiTheme="minorHAnsi" w:cstheme="minorHAnsi"/>
                <w:sz w:val="22"/>
                <w:szCs w:val="22"/>
              </w:rPr>
            </w:pPr>
            <w:r w:rsidRPr="00B5263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B5263C">
              <w:rPr>
                <w:rFonts w:asciiTheme="minorHAnsi" w:hAnsiTheme="minorHAnsi" w:cstheme="minorHAnsi"/>
                <w:sz w:val="22"/>
                <w:szCs w:val="22"/>
              </w:rPr>
              <w:t>usiness</w:t>
            </w:r>
            <w:r w:rsidRPr="00B5263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B5263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L</w:t>
            </w:r>
            <w:r w:rsidRPr="00B5263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B5263C">
              <w:rPr>
                <w:rFonts w:asciiTheme="minorHAnsi" w:hAnsiTheme="minorHAnsi" w:cstheme="minorHAnsi"/>
                <w:sz w:val="22"/>
                <w:szCs w:val="22"/>
              </w:rPr>
              <w:t>w</w:t>
            </w:r>
          </w:p>
        </w:tc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14:paraId="37A3E0CB" w14:textId="77777777" w:rsidR="00021EB3" w:rsidRPr="00B5263C" w:rsidRDefault="0028309C">
            <w:pPr>
              <w:spacing w:before="69"/>
              <w:ind w:left="556"/>
              <w:rPr>
                <w:rFonts w:asciiTheme="minorHAnsi" w:hAnsiTheme="minorHAnsi" w:cstheme="minorHAnsi"/>
                <w:sz w:val="22"/>
                <w:szCs w:val="22"/>
              </w:rPr>
            </w:pPr>
            <w:r w:rsidRPr="00B5263C">
              <w:rPr>
                <w:rFonts w:asciiTheme="minorHAnsi" w:hAnsiTheme="minorHAnsi" w:cstheme="minorHAnsi"/>
                <w:sz w:val="22"/>
                <w:szCs w:val="22"/>
              </w:rPr>
              <w:t>Mon</w:t>
            </w:r>
            <w:r w:rsidRPr="00B5263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B5263C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B5263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5263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B5263C">
              <w:rPr>
                <w:rFonts w:asciiTheme="minorHAnsi" w:hAnsiTheme="minorHAnsi" w:cstheme="minorHAnsi"/>
                <w:sz w:val="22"/>
                <w:szCs w:val="22"/>
              </w:rPr>
              <w:t>nd Banki</w:t>
            </w:r>
            <w:r w:rsidRPr="00B5263C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B5263C">
              <w:rPr>
                <w:rFonts w:asciiTheme="minorHAnsi" w:hAnsiTheme="minorHAnsi" w:cstheme="minorHAnsi"/>
                <w:sz w:val="22"/>
                <w:szCs w:val="22"/>
              </w:rPr>
              <w:t>g</w:t>
            </w:r>
          </w:p>
        </w:tc>
      </w:tr>
      <w:tr w:rsidR="00021EB3" w:rsidRPr="00B5263C" w14:paraId="659F76F0" w14:textId="77777777">
        <w:trPr>
          <w:trHeight w:hRule="exact" w:val="358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33047314" w14:textId="77777777" w:rsidR="00021EB3" w:rsidRPr="00B5263C" w:rsidRDefault="0028309C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B5263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B5263C">
              <w:rPr>
                <w:rFonts w:asciiTheme="minorHAnsi" w:hAnsiTheme="minorHAnsi" w:cstheme="minorHAnsi"/>
                <w:sz w:val="22"/>
                <w:szCs w:val="22"/>
              </w:rPr>
              <w:t>inan</w:t>
            </w:r>
            <w:r w:rsidRPr="00B5263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B5263C">
              <w:rPr>
                <w:rFonts w:asciiTheme="minorHAnsi" w:hAnsiTheme="minorHAnsi" w:cstheme="minorHAnsi"/>
                <w:sz w:val="22"/>
                <w:szCs w:val="22"/>
              </w:rPr>
              <w:t>ial Ma</w:t>
            </w:r>
            <w:r w:rsidRPr="00B5263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na</w:t>
            </w:r>
            <w:r w:rsidRPr="00B5263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B5263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B5263C">
              <w:rPr>
                <w:rFonts w:asciiTheme="minorHAnsi" w:hAnsiTheme="minorHAnsi" w:cstheme="minorHAnsi"/>
                <w:sz w:val="22"/>
                <w:szCs w:val="22"/>
              </w:rPr>
              <w:t>ment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CBF911E" w14:textId="77777777" w:rsidR="00021EB3" w:rsidRPr="00B5263C" w:rsidRDefault="0028309C">
            <w:pPr>
              <w:spacing w:line="260" w:lineRule="exact"/>
              <w:ind w:left="742"/>
              <w:rPr>
                <w:rFonts w:asciiTheme="minorHAnsi" w:hAnsiTheme="minorHAnsi" w:cstheme="minorHAnsi"/>
                <w:sz w:val="22"/>
                <w:szCs w:val="22"/>
              </w:rPr>
            </w:pPr>
            <w:r w:rsidRPr="00B5263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B5263C">
              <w:rPr>
                <w:rFonts w:asciiTheme="minorHAnsi" w:hAnsiTheme="minorHAnsi" w:cstheme="minorHAnsi"/>
                <w:sz w:val="22"/>
                <w:szCs w:val="22"/>
              </w:rPr>
              <w:t xml:space="preserve">usiness </w:t>
            </w:r>
            <w:r w:rsidRPr="00B5263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B5263C">
              <w:rPr>
                <w:rFonts w:asciiTheme="minorHAnsi" w:hAnsiTheme="minorHAnsi" w:cstheme="minorHAnsi"/>
                <w:sz w:val="22"/>
                <w:szCs w:val="22"/>
              </w:rPr>
              <w:t>tatis</w:t>
            </w:r>
            <w:r w:rsidRPr="00B5263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B5263C">
              <w:rPr>
                <w:rFonts w:asciiTheme="minorHAnsi" w:hAnsiTheme="minorHAnsi" w:cstheme="minorHAnsi"/>
                <w:sz w:val="22"/>
                <w:szCs w:val="22"/>
              </w:rPr>
              <w:t>ic</w:t>
            </w:r>
          </w:p>
        </w:tc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14:paraId="6C2F1758" w14:textId="77777777" w:rsidR="00021EB3" w:rsidRPr="00B5263C" w:rsidRDefault="0028309C">
            <w:pPr>
              <w:spacing w:line="260" w:lineRule="exact"/>
              <w:ind w:left="540"/>
              <w:rPr>
                <w:rFonts w:asciiTheme="minorHAnsi" w:hAnsiTheme="minorHAnsi" w:cstheme="minorHAnsi"/>
                <w:sz w:val="22"/>
                <w:szCs w:val="22"/>
              </w:rPr>
            </w:pPr>
            <w:r w:rsidRPr="00B5263C">
              <w:rPr>
                <w:rFonts w:asciiTheme="minorHAnsi" w:hAnsiTheme="minorHAnsi" w:cstheme="minorHAnsi"/>
                <w:sz w:val="22"/>
                <w:szCs w:val="22"/>
              </w:rPr>
              <w:t>Capital G</w:t>
            </w:r>
            <w:r w:rsidRPr="00B5263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B5263C">
              <w:rPr>
                <w:rFonts w:asciiTheme="minorHAnsi" w:hAnsiTheme="minorHAnsi" w:cstheme="minorHAnsi"/>
                <w:sz w:val="22"/>
                <w:szCs w:val="22"/>
              </w:rPr>
              <w:t>owth</w:t>
            </w:r>
          </w:p>
        </w:tc>
      </w:tr>
    </w:tbl>
    <w:p w14:paraId="31A2CBA6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6B7FD0" w14:textId="77777777" w:rsidR="00021EB3" w:rsidRPr="00B5263C" w:rsidRDefault="00021EB3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3013269B" w14:textId="77777777" w:rsidR="00021EB3" w:rsidRPr="00B5263C" w:rsidRDefault="0028309C">
      <w:pPr>
        <w:spacing w:before="29"/>
        <w:ind w:left="4558" w:right="5060"/>
        <w:jc w:val="center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b/>
          <w:sz w:val="22"/>
          <w:szCs w:val="22"/>
        </w:rPr>
        <w:t>Wo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b/>
          <w:sz w:val="22"/>
          <w:szCs w:val="22"/>
        </w:rPr>
        <w:t>k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b/>
          <w:sz w:val="22"/>
          <w:szCs w:val="22"/>
        </w:rPr>
        <w:t>Ex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B5263C">
        <w:rPr>
          <w:rFonts w:asciiTheme="minorHAnsi" w:hAnsiTheme="minorHAnsi" w:cstheme="minorHAnsi"/>
          <w:b/>
          <w:sz w:val="22"/>
          <w:szCs w:val="22"/>
        </w:rPr>
        <w:t>ience</w:t>
      </w:r>
    </w:p>
    <w:p w14:paraId="69BCCC31" w14:textId="77777777" w:rsidR="00021EB3" w:rsidRPr="00B5263C" w:rsidRDefault="00021EB3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0AF2635F" w14:textId="77777777" w:rsidR="00021EB3" w:rsidRPr="00B5263C" w:rsidRDefault="0028309C">
      <w:pPr>
        <w:ind w:left="158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B5263C">
        <w:rPr>
          <w:rFonts w:asciiTheme="minorHAnsi" w:hAnsiTheme="minorHAnsi" w:cstheme="minorHAnsi"/>
          <w:sz w:val="22"/>
          <w:szCs w:val="22"/>
        </w:rPr>
        <w:t>nbu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 xml:space="preserve">g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5263C">
        <w:rPr>
          <w:rFonts w:asciiTheme="minorHAnsi" w:hAnsiTheme="minorHAnsi" w:cstheme="minorHAnsi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ni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B5263C">
        <w:rPr>
          <w:rFonts w:asciiTheme="minorHAnsi" w:hAnsiTheme="minorHAnsi" w:cstheme="minorHAnsi"/>
          <w:sz w:val="22"/>
          <w:szCs w:val="22"/>
        </w:rPr>
        <w:t xml:space="preserve">, 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hic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>o,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IL</w:t>
      </w:r>
    </w:p>
    <w:p w14:paraId="0FDAF8C0" w14:textId="77777777" w:rsidR="00021EB3" w:rsidRPr="00B5263C" w:rsidRDefault="0028309C">
      <w:pPr>
        <w:ind w:left="158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t>Cl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nt Ser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5263C">
        <w:rPr>
          <w:rFonts w:asciiTheme="minorHAnsi" w:hAnsiTheme="minorHAnsi" w:cstheme="minorHAnsi"/>
          <w:sz w:val="22"/>
          <w:szCs w:val="22"/>
        </w:rPr>
        <w:t>ice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Ag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 xml:space="preserve">nt                          </w:t>
      </w:r>
      <w:r w:rsidRPr="00B5263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Ap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il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2009 – D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mber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B5263C">
        <w:rPr>
          <w:rFonts w:asciiTheme="minorHAnsi" w:hAnsiTheme="minorHAnsi" w:cstheme="minorHAnsi"/>
          <w:sz w:val="22"/>
          <w:szCs w:val="22"/>
        </w:rPr>
        <w:t>010</w:t>
      </w:r>
    </w:p>
    <w:p w14:paraId="5E858AEE" w14:textId="77777777" w:rsidR="00021EB3" w:rsidRPr="00B5263C" w:rsidRDefault="0028309C">
      <w:pPr>
        <w:ind w:left="518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pict w14:anchorId="21E39418">
          <v:group id="_x0000_s1032" style="position:absolute;left:0;text-align:left;margin-left:38.9pt;margin-top:1.25pt;width:31.45pt;height:12.25pt;z-index:-1993;mso-position-horizontal-relative:page" coordorigin="778,25" coordsize="629,245">
            <v:shape id="_x0000_s1034" type="#_x0000_t75" style="position:absolute;left:778;top:25;width:182;height:245">
              <v:imagedata r:id="rId32" o:title=""/>
            </v:shape>
            <v:shape id="_x0000_s1033" type="#_x0000_t75" style="position:absolute;left:869;top:25;width:538;height:245">
              <v:imagedata r:id="rId33" o:title=""/>
            </v:shape>
            <w10:wrap anchorx="page"/>
          </v:group>
        </w:pict>
      </w:r>
      <w:r w:rsidRPr="00B5263C">
        <w:rPr>
          <w:rFonts w:asciiTheme="minorHAnsi" w:hAnsiTheme="minorHAnsi" w:cstheme="minorHAnsi"/>
          <w:sz w:val="22"/>
          <w:szCs w:val="22"/>
        </w:rPr>
        <w:t>Ov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rs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w t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 xml:space="preserve">ounts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5263C">
        <w:rPr>
          <w:rFonts w:asciiTheme="minorHAnsi" w:hAnsiTheme="minorHAnsi" w:cstheme="minorHAnsi"/>
          <w:sz w:val="22"/>
          <w:szCs w:val="22"/>
        </w:rPr>
        <w:t>ivable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rtme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t f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r a small ups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5263C">
        <w:rPr>
          <w:rFonts w:asciiTheme="minorHAnsi" w:hAnsiTheme="minorHAnsi" w:cstheme="minorHAnsi"/>
          <w:sz w:val="22"/>
          <w:szCs w:val="22"/>
        </w:rPr>
        <w:t>le lo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5263C">
        <w:rPr>
          <w:rFonts w:asciiTheme="minorHAnsi" w:hAnsiTheme="minorHAnsi" w:cstheme="minorHAnsi"/>
          <w:sz w:val="22"/>
          <w:szCs w:val="22"/>
        </w:rPr>
        <w:t>l f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5263C">
        <w:rPr>
          <w:rFonts w:asciiTheme="minorHAnsi" w:hAnsiTheme="minorHAnsi" w:cstheme="minorHAnsi"/>
          <w:sz w:val="22"/>
          <w:szCs w:val="22"/>
        </w:rPr>
        <w:t>rniture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manu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tur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r.</w:t>
      </w:r>
    </w:p>
    <w:p w14:paraId="442FBA9B" w14:textId="77777777" w:rsidR="00021EB3" w:rsidRPr="00B5263C" w:rsidRDefault="00021E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616A698" w14:textId="77777777" w:rsidR="00021EB3" w:rsidRPr="00B5263C" w:rsidRDefault="0028309C">
      <w:pPr>
        <w:ind w:left="158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incoln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nk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 xml:space="preserve">&amp; 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n,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 xml:space="preserve"> N</w:t>
      </w:r>
      <w:r w:rsidRPr="00B5263C">
        <w:rPr>
          <w:rFonts w:asciiTheme="minorHAnsi" w:hAnsiTheme="minorHAnsi" w:cstheme="minorHAnsi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s,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L</w:t>
      </w:r>
    </w:p>
    <w:p w14:paraId="5E0210B3" w14:textId="77777777" w:rsidR="00021EB3" w:rsidRPr="00B5263C" w:rsidRDefault="0028309C">
      <w:pPr>
        <w:ind w:left="158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t>Finan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ial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B5263C">
        <w:rPr>
          <w:rFonts w:asciiTheme="minorHAnsi" w:hAnsiTheme="minorHAnsi" w:cstheme="minorHAnsi"/>
          <w:sz w:val="22"/>
          <w:szCs w:val="22"/>
        </w:rPr>
        <w:t>ic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s A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 xml:space="preserve">nt                  </w:t>
      </w:r>
      <w:r w:rsidRPr="00B5263C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nu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2006 – M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h 2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B5263C">
        <w:rPr>
          <w:rFonts w:asciiTheme="minorHAnsi" w:hAnsiTheme="minorHAnsi" w:cstheme="minorHAnsi"/>
          <w:sz w:val="22"/>
          <w:szCs w:val="22"/>
        </w:rPr>
        <w:t>08</w:t>
      </w:r>
    </w:p>
    <w:p w14:paraId="10478A0F" w14:textId="77777777" w:rsidR="00021EB3" w:rsidRPr="00B5263C" w:rsidRDefault="0028309C">
      <w:pPr>
        <w:ind w:left="518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pict w14:anchorId="32B51DAF">
          <v:group id="_x0000_s1029" style="position:absolute;left:0;text-align:left;margin-left:38.9pt;margin-top:1.25pt;width:31.45pt;height:12.25pt;z-index:-1992;mso-position-horizontal-relative:page" coordorigin="778,25" coordsize="629,245">
            <v:shape id="_x0000_s1031" type="#_x0000_t75" style="position:absolute;left:778;top:25;width:182;height:245">
              <v:imagedata r:id="rId32" o:title=""/>
            </v:shape>
            <v:shape id="_x0000_s1030" type="#_x0000_t75" style="position:absolute;left:869;top:25;width:538;height:245">
              <v:imagedata r:id="rId33" o:title=""/>
            </v:shape>
            <w10:wrap anchorx="page"/>
          </v:group>
        </w:pic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rvi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B5263C">
        <w:rPr>
          <w:rFonts w:asciiTheme="minorHAnsi" w:hAnsiTheme="minorHAnsi" w:cstheme="minorHAnsi"/>
          <w:sz w:val="22"/>
          <w:szCs w:val="22"/>
        </w:rPr>
        <w:t xml:space="preserve">d loan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 xml:space="preserve">nts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 t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nsa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ons for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loan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ppl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B5263C">
        <w:rPr>
          <w:rFonts w:asciiTheme="minorHAnsi" w:hAnsiTheme="minorHAnsi" w:cstheme="minorHAnsi"/>
          <w:sz w:val="22"/>
          <w:szCs w:val="22"/>
        </w:rPr>
        <w:t>t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 xml:space="preserve">ons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nd p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rso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l sav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 xml:space="preserve">s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B5263C">
        <w:rPr>
          <w:rFonts w:asciiTheme="minorHAnsi" w:hAnsiTheme="minorHAnsi" w:cstheme="minorHAnsi"/>
          <w:sz w:val="22"/>
          <w:szCs w:val="22"/>
        </w:rPr>
        <w:t>ounts.</w:t>
      </w:r>
    </w:p>
    <w:p w14:paraId="23880B90" w14:textId="77777777" w:rsidR="00021EB3" w:rsidRPr="00B5263C" w:rsidRDefault="00021EB3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353049F0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913FA0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42A2E3" w14:textId="77777777" w:rsidR="00021EB3" w:rsidRPr="00B5263C" w:rsidRDefault="0028309C">
      <w:pPr>
        <w:ind w:left="4100" w:right="4600"/>
        <w:jc w:val="center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b/>
          <w:sz w:val="22"/>
          <w:szCs w:val="22"/>
        </w:rPr>
        <w:t>o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sz w:val="22"/>
          <w:szCs w:val="22"/>
        </w:rPr>
        <w:t>ss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b/>
          <w:sz w:val="22"/>
          <w:szCs w:val="22"/>
        </w:rPr>
        <w:t>o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B5263C">
        <w:rPr>
          <w:rFonts w:asciiTheme="minorHAnsi" w:hAnsiTheme="minorHAnsi" w:cstheme="minorHAnsi"/>
          <w:b/>
          <w:sz w:val="22"/>
          <w:szCs w:val="22"/>
        </w:rPr>
        <w:t>al  D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sz w:val="22"/>
          <w:szCs w:val="22"/>
        </w:rPr>
        <w:t>v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b/>
          <w:sz w:val="22"/>
          <w:szCs w:val="22"/>
        </w:rPr>
        <w:t>lo</w:t>
      </w:r>
      <w:r w:rsidRPr="00B5263C">
        <w:rPr>
          <w:rFonts w:asciiTheme="minorHAnsi" w:hAnsiTheme="minorHAnsi" w:cstheme="minorHAnsi"/>
          <w:b/>
          <w:spacing w:val="4"/>
          <w:sz w:val="22"/>
          <w:szCs w:val="22"/>
        </w:rPr>
        <w:t>p</w:t>
      </w:r>
      <w:r w:rsidRPr="00B5263C">
        <w:rPr>
          <w:rFonts w:asciiTheme="minorHAnsi" w:hAnsiTheme="minorHAnsi" w:cstheme="minorHAnsi"/>
          <w:b/>
          <w:spacing w:val="-1"/>
          <w:sz w:val="22"/>
          <w:szCs w:val="22"/>
        </w:rPr>
        <w:t>me</w:t>
      </w:r>
      <w:r w:rsidRPr="00B5263C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B5263C">
        <w:rPr>
          <w:rFonts w:asciiTheme="minorHAnsi" w:hAnsiTheme="minorHAnsi" w:cstheme="minorHAnsi"/>
          <w:b/>
          <w:sz w:val="22"/>
          <w:szCs w:val="22"/>
        </w:rPr>
        <w:t>t</w:t>
      </w:r>
    </w:p>
    <w:p w14:paraId="726F960F" w14:textId="77777777" w:rsidR="00021EB3" w:rsidRPr="00B5263C" w:rsidRDefault="00021EB3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3DDCB51C" w14:textId="77777777" w:rsidR="00021EB3" w:rsidRPr="00B5263C" w:rsidRDefault="0028309C">
      <w:pPr>
        <w:ind w:left="158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ul Unive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si</w:t>
      </w:r>
      <w:r w:rsidRPr="00B5263C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Me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or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5263C">
        <w:rPr>
          <w:rFonts w:asciiTheme="minorHAnsi" w:hAnsiTheme="minorHAnsi" w:cstheme="minorHAnsi"/>
          <w:sz w:val="22"/>
          <w:szCs w:val="22"/>
        </w:rPr>
        <w:t>rog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B5263C">
        <w:rPr>
          <w:rFonts w:asciiTheme="minorHAnsi" w:hAnsiTheme="minorHAnsi" w:cstheme="minorHAnsi"/>
          <w:sz w:val="22"/>
          <w:szCs w:val="22"/>
        </w:rPr>
        <w:t>m, M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mb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r, 2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5263C">
        <w:rPr>
          <w:rFonts w:asciiTheme="minorHAnsi" w:hAnsiTheme="minorHAnsi" w:cstheme="minorHAnsi"/>
          <w:sz w:val="22"/>
          <w:szCs w:val="22"/>
        </w:rPr>
        <w:t>06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 xml:space="preserve">–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5263C">
        <w:rPr>
          <w:rFonts w:asciiTheme="minorHAnsi" w:hAnsiTheme="minorHAnsi" w:cstheme="minorHAnsi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nt</w:t>
      </w:r>
    </w:p>
    <w:p w14:paraId="571CD028" w14:textId="77777777" w:rsidR="00021EB3" w:rsidRPr="00B5263C" w:rsidRDefault="0028309C">
      <w:pPr>
        <w:ind w:left="518" w:right="662"/>
        <w:rPr>
          <w:rFonts w:asciiTheme="minorHAnsi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pict w14:anchorId="6940888E">
          <v:group id="_x0000_s1026" style="position:absolute;left:0;text-align:left;margin-left:38.9pt;margin-top:1.25pt;width:31.45pt;height:12.25pt;z-index:-1991;mso-position-horizontal-relative:page" coordorigin="778,25" coordsize="629,245">
            <v:shape id="_x0000_s1028" type="#_x0000_t75" style="position:absolute;left:778;top:25;width:182;height:245">
              <v:imagedata r:id="rId32" o:title=""/>
            </v:shape>
            <v:shape id="_x0000_s1027" type="#_x0000_t75" style="position:absolute;left:869;top:25;width:538;height:245">
              <v:imagedata r:id="rId33" o:title=""/>
            </v:shape>
            <w10:wrap anchorx="page"/>
          </v:group>
        </w:pict>
      </w:r>
      <w:r w:rsidRPr="00B5263C">
        <w:rPr>
          <w:rFonts w:asciiTheme="minorHAnsi" w:hAnsiTheme="minorHAnsi" w:cstheme="minorHAnsi"/>
          <w:sz w:val="22"/>
          <w:szCs w:val="22"/>
        </w:rPr>
        <w:t>Assist new</w:t>
      </w:r>
      <w:r w:rsidRPr="00B5263C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Co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hAnsiTheme="minorHAnsi" w:cstheme="minorHAnsi"/>
          <w:sz w:val="22"/>
          <w:szCs w:val="22"/>
        </w:rPr>
        <w:t>le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f Com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 xml:space="preserve">students </w:t>
      </w:r>
      <w:r w:rsidRPr="00B5263C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B5263C">
        <w:rPr>
          <w:rFonts w:asciiTheme="minorHAnsi" w:hAnsiTheme="minorHAnsi" w:cstheme="minorHAnsi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pr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hAnsiTheme="minorHAnsi" w:cstheme="minorHAnsi"/>
          <w:sz w:val="22"/>
          <w:szCs w:val="22"/>
        </w:rPr>
        <w:t>vid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ng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info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mation on u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>ive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si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sour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s, 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5263C">
        <w:rPr>
          <w:rFonts w:asciiTheme="minorHAnsi" w:hAnsiTheme="minorHAnsi" w:cstheme="minorHAnsi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4"/>
          <w:sz w:val="22"/>
          <w:szCs w:val="22"/>
        </w:rPr>
        <w:t>-</w:t>
      </w:r>
      <w:r w:rsidRPr="00B5263C">
        <w:rPr>
          <w:rFonts w:asciiTheme="minorHAnsi" w:hAnsiTheme="minorHAnsi" w:cstheme="minorHAnsi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lat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d is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hAnsiTheme="minorHAnsi" w:cstheme="minorHAnsi"/>
          <w:sz w:val="22"/>
          <w:szCs w:val="22"/>
        </w:rPr>
        <w:t>u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s, a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hAnsiTheme="minorHAnsi" w:cstheme="minorHAnsi"/>
          <w:sz w:val="22"/>
          <w:szCs w:val="22"/>
        </w:rPr>
        <w:t>c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nnin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 xml:space="preserve">,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nd s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 xml:space="preserve">ial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v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nts.</w:t>
      </w:r>
    </w:p>
    <w:p w14:paraId="076A7855" w14:textId="77777777" w:rsidR="00021EB3" w:rsidRPr="00B5263C" w:rsidRDefault="00021EB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A971AA4" w14:textId="77777777" w:rsidR="00021EB3" w:rsidRPr="00B5263C" w:rsidRDefault="0028309C">
      <w:pPr>
        <w:ind w:left="158"/>
        <w:rPr>
          <w:rFonts w:asciiTheme="minorHAnsi" w:hAnsiTheme="minorHAnsi" w:cstheme="minorHAnsi"/>
          <w:sz w:val="22"/>
          <w:szCs w:val="22"/>
        </w:rPr>
        <w:sectPr w:rsidR="00021EB3" w:rsidRPr="00B5263C">
          <w:headerReference w:type="default" r:id="rId43"/>
          <w:footerReference w:type="default" r:id="rId44"/>
          <w:pgSz w:w="12240" w:h="15840"/>
          <w:pgMar w:top="700" w:right="120" w:bottom="280" w:left="620" w:header="0" w:footer="325" w:gutter="0"/>
          <w:pgNumType w:start="13"/>
          <w:cols w:space="720"/>
        </w:sectPr>
      </w:pPr>
      <w:r w:rsidRPr="00B5263C">
        <w:rPr>
          <w:rFonts w:asciiTheme="minorHAnsi" w:hAnsiTheme="minorHAnsi" w:cstheme="minorHAnsi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ul Unive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hAnsiTheme="minorHAnsi" w:cstheme="minorHAnsi"/>
          <w:sz w:val="22"/>
          <w:szCs w:val="22"/>
        </w:rPr>
        <w:t>si</w:t>
      </w:r>
      <w:r w:rsidRPr="00B5263C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y</w:t>
      </w:r>
      <w:r w:rsidRPr="00B5263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5263C">
        <w:rPr>
          <w:rFonts w:asciiTheme="minorHAnsi" w:hAnsiTheme="minorHAnsi" w:cstheme="minorHAnsi"/>
          <w:sz w:val="22"/>
          <w:szCs w:val="22"/>
        </w:rPr>
        <w:t>ina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Club, 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5263C">
        <w:rPr>
          <w:rFonts w:asciiTheme="minorHAnsi" w:hAnsiTheme="minorHAnsi" w:cstheme="minorHAnsi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5263C">
        <w:rPr>
          <w:rFonts w:asciiTheme="minorHAnsi" w:hAnsiTheme="minorHAnsi" w:cstheme="minorHAnsi"/>
          <w:sz w:val="22"/>
          <w:szCs w:val="22"/>
        </w:rPr>
        <w:t xml:space="preserve">g </w:t>
      </w:r>
      <w:r w:rsidRPr="00B5263C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d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rs 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B5263C">
        <w:rPr>
          <w:rFonts w:asciiTheme="minorHAnsi" w:hAnsiTheme="minorHAnsi" w:cstheme="minorHAnsi"/>
          <w:sz w:val="22"/>
          <w:szCs w:val="22"/>
        </w:rPr>
        <w:t xml:space="preserve">nt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hAnsiTheme="minorHAnsi" w:cstheme="minorHAnsi"/>
          <w:sz w:val="22"/>
          <w:szCs w:val="22"/>
        </w:rPr>
        <w:t>om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5263C">
        <w:rPr>
          <w:rFonts w:asciiTheme="minorHAnsi" w:hAnsiTheme="minorHAnsi" w:cstheme="minorHAnsi"/>
          <w:sz w:val="22"/>
          <w:szCs w:val="22"/>
        </w:rPr>
        <w:t>i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263C">
        <w:rPr>
          <w:rFonts w:asciiTheme="minorHAnsi" w:hAnsiTheme="minorHAnsi" w:cstheme="minorHAnsi"/>
          <w:sz w:val="22"/>
          <w:szCs w:val="22"/>
        </w:rPr>
        <w:t>tee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>Ch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hAnsiTheme="minorHAnsi" w:cstheme="minorHAnsi"/>
          <w:sz w:val="22"/>
          <w:szCs w:val="22"/>
        </w:rPr>
        <w:t>irp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rson, 2007</w:t>
      </w:r>
      <w:r w:rsidRPr="00B5263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z w:val="22"/>
          <w:szCs w:val="22"/>
        </w:rPr>
        <w:t xml:space="preserve">– </w:t>
      </w:r>
      <w:r w:rsidRPr="00B5263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5263C">
        <w:rPr>
          <w:rFonts w:asciiTheme="minorHAnsi" w:hAnsiTheme="minorHAnsi" w:cstheme="minorHAnsi"/>
          <w:sz w:val="22"/>
          <w:szCs w:val="22"/>
        </w:rPr>
        <w:t>r</w:t>
      </w:r>
      <w:r w:rsidRPr="00B5263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B5263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hAnsiTheme="minorHAnsi" w:cstheme="minorHAnsi"/>
          <w:sz w:val="22"/>
          <w:szCs w:val="22"/>
        </w:rPr>
        <w:t>nt</w:t>
      </w:r>
    </w:p>
    <w:p w14:paraId="31E5BD2D" w14:textId="77777777" w:rsidR="00021EB3" w:rsidRPr="00B5263C" w:rsidRDefault="0028309C">
      <w:pPr>
        <w:spacing w:before="57"/>
        <w:ind w:left="106" w:right="1095" w:firstLine="576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eastAsia="Garamond" w:hAnsiTheme="minorHAnsi" w:cstheme="minorHAnsi"/>
          <w:b/>
          <w:sz w:val="22"/>
          <w:szCs w:val="22"/>
        </w:rPr>
        <w:lastRenderedPageBreak/>
        <w:t>V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. Additi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 xml:space="preserve">nal </w:t>
      </w:r>
      <w:r w:rsidRPr="00B5263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b/>
          <w:spacing w:val="5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eer Center</w:t>
      </w:r>
      <w:r w:rsidRPr="00B5263C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 xml:space="preserve">ume </w:t>
      </w:r>
      <w:r w:rsidRPr="00B5263C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eso</w:t>
      </w:r>
      <w:r w:rsidRPr="00B5263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u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 xml:space="preserve">rces </w:t>
      </w:r>
      <w:r w:rsidRPr="00B5263C">
        <w:rPr>
          <w:rFonts w:asciiTheme="minorHAnsi" w:eastAsia="Garamond" w:hAnsiTheme="minorHAnsi" w:cstheme="minorHAnsi"/>
          <w:spacing w:val="5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>he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4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er Cen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>er o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B5263C">
        <w:rPr>
          <w:rFonts w:asciiTheme="minorHAnsi" w:eastAsia="Garamond" w:hAnsiTheme="minorHAnsi" w:cstheme="minorHAnsi"/>
          <w:sz w:val="22"/>
          <w:szCs w:val="22"/>
        </w:rPr>
        <w:t>ers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-6"/>
          <w:sz w:val="22"/>
          <w:szCs w:val="22"/>
        </w:rPr>
        <w:t>v</w:t>
      </w:r>
      <w:r w:rsidRPr="00B5263C">
        <w:rPr>
          <w:rFonts w:asciiTheme="minorHAnsi" w:eastAsia="Garamond" w:hAnsiTheme="minorHAnsi" w:cstheme="minorHAnsi"/>
          <w:sz w:val="22"/>
          <w:szCs w:val="22"/>
        </w:rPr>
        <w:t>eral op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B5263C">
        <w:rPr>
          <w:rFonts w:asciiTheme="minorHAnsi" w:eastAsia="Garamond" w:hAnsiTheme="minorHAnsi" w:cstheme="minorHAnsi"/>
          <w:sz w:val="22"/>
          <w:szCs w:val="22"/>
        </w:rPr>
        <w:t>or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3"/>
          <w:sz w:val="22"/>
          <w:szCs w:val="22"/>
        </w:rPr>
        <w:t>g</w:t>
      </w:r>
      <w:r w:rsidRPr="00B5263C">
        <w:rPr>
          <w:rFonts w:asciiTheme="minorHAnsi" w:eastAsia="Garamond" w:hAnsiTheme="minorHAnsi" w:cstheme="minorHAnsi"/>
          <w:sz w:val="22"/>
          <w:szCs w:val="22"/>
        </w:rPr>
        <w:t>etti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g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h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lp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>n cr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in</w:t>
      </w:r>
      <w:r w:rsidRPr="00B5263C">
        <w:rPr>
          <w:rFonts w:asciiTheme="minorHAnsi" w:eastAsia="Garamond" w:hAnsiTheme="minorHAnsi" w:cstheme="minorHAnsi"/>
          <w:sz w:val="22"/>
          <w:szCs w:val="22"/>
        </w:rPr>
        <w:t>g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d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g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5"/>
          <w:sz w:val="22"/>
          <w:szCs w:val="22"/>
        </w:rPr>
        <w:t>y</w:t>
      </w:r>
      <w:r w:rsidRPr="00B5263C">
        <w:rPr>
          <w:rFonts w:asciiTheme="minorHAnsi" w:eastAsia="Garamond" w:hAnsiTheme="minorHAnsi" w:cstheme="minorHAnsi"/>
          <w:sz w:val="22"/>
          <w:szCs w:val="22"/>
        </w:rPr>
        <w:t>our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re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u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spacing w:val="-7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B5263C">
        <w:rPr>
          <w:rFonts w:asciiTheme="minorHAnsi" w:eastAsia="Garamond" w:hAnsiTheme="minorHAnsi" w:cstheme="minorHAnsi"/>
          <w:spacing w:val="-12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-4"/>
          <w:sz w:val="22"/>
          <w:szCs w:val="22"/>
        </w:rPr>
        <w:t>k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d</w:t>
      </w:r>
      <w:r w:rsidRPr="00B5263C">
        <w:rPr>
          <w:rFonts w:asciiTheme="minorHAnsi" w:eastAsia="Garamond" w:hAnsiTheme="minorHAnsi" w:cstheme="minorHAnsi"/>
          <w:spacing w:val="-4"/>
          <w:sz w:val="22"/>
          <w:szCs w:val="22"/>
        </w:rPr>
        <w:t>v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B5263C">
        <w:rPr>
          <w:rFonts w:asciiTheme="minorHAnsi" w:eastAsia="Garamond" w:hAnsiTheme="minorHAnsi" w:cstheme="minorHAnsi"/>
          <w:sz w:val="22"/>
          <w:szCs w:val="22"/>
        </w:rPr>
        <w:t>e of</w:t>
      </w:r>
      <w:r w:rsidRPr="00B5263C">
        <w:rPr>
          <w:rFonts w:asciiTheme="minorHAnsi" w:eastAsia="Garamond" w:hAnsiTheme="minorHAnsi" w:cstheme="minorHAnsi"/>
          <w:spacing w:val="34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one or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e of</w:t>
      </w:r>
      <w:r w:rsidRPr="00B5263C">
        <w:rPr>
          <w:rFonts w:asciiTheme="minorHAnsi" w:eastAsia="Garamond" w:hAnsiTheme="minorHAnsi" w:cstheme="minorHAnsi"/>
          <w:spacing w:val="37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B5263C">
        <w:rPr>
          <w:rFonts w:asciiTheme="minorHAnsi" w:eastAsia="Garamond" w:hAnsiTheme="minorHAnsi" w:cstheme="minorHAnsi"/>
          <w:sz w:val="22"/>
          <w:szCs w:val="22"/>
        </w:rPr>
        <w:t>e f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pacing w:val="-7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z w:val="22"/>
          <w:szCs w:val="22"/>
        </w:rPr>
        <w:t>wi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g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12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eastAsia="Garamond" w:hAnsiTheme="minorHAnsi" w:cstheme="minorHAnsi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-7"/>
          <w:sz w:val="22"/>
          <w:szCs w:val="22"/>
        </w:rPr>
        <w:t>v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la</w:t>
      </w:r>
      <w:r w:rsidRPr="00B5263C">
        <w:rPr>
          <w:rFonts w:asciiTheme="minorHAnsi" w:eastAsia="Garamond" w:hAnsiTheme="minorHAnsi" w:cstheme="minorHAnsi"/>
          <w:sz w:val="22"/>
          <w:szCs w:val="22"/>
        </w:rPr>
        <w:t>b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nts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d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lu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>:</w:t>
      </w:r>
    </w:p>
    <w:p w14:paraId="559738A5" w14:textId="77777777" w:rsidR="00021EB3" w:rsidRPr="00B5263C" w:rsidRDefault="00021EB3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2564EEDB" w14:textId="77777777" w:rsidR="00021EB3" w:rsidRPr="00B5263C" w:rsidRDefault="0028309C">
      <w:pPr>
        <w:spacing w:line="300" w:lineRule="exact"/>
        <w:ind w:left="826" w:right="662" w:hanging="360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spacing w:val="-5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 xml:space="preserve">eer 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 xml:space="preserve">eer </w:t>
      </w:r>
      <w:r w:rsidRPr="00B5263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d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v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is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in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B5263C">
        <w:rPr>
          <w:rFonts w:asciiTheme="minorHAnsi" w:eastAsia="Garamond" w:hAnsiTheme="minorHAnsi" w:cstheme="minorHAnsi"/>
          <w:sz w:val="22"/>
          <w:szCs w:val="22"/>
        </w:rPr>
        <w:t>: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10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B5263C">
        <w:rPr>
          <w:rFonts w:asciiTheme="minorHAnsi" w:eastAsia="Garamond" w:hAnsiTheme="minorHAnsi" w:cstheme="minorHAnsi"/>
          <w:sz w:val="22"/>
          <w:szCs w:val="22"/>
        </w:rPr>
        <w:t>v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rs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B5263C">
        <w:rPr>
          <w:rFonts w:asciiTheme="minorHAnsi" w:eastAsia="Garamond" w:hAnsiTheme="minorHAnsi" w:cstheme="minorHAnsi"/>
          <w:spacing w:val="-4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-7"/>
          <w:sz w:val="22"/>
          <w:szCs w:val="22"/>
        </w:rPr>
        <w:t>v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z w:val="22"/>
          <w:szCs w:val="22"/>
        </w:rPr>
        <w:t>y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trai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ed</w:t>
      </w:r>
      <w:r w:rsidRPr="00B5263C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pacing w:val="-4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eastAsia="Garamond" w:hAnsiTheme="minorHAnsi" w:cstheme="minorHAnsi"/>
          <w:sz w:val="22"/>
          <w:szCs w:val="22"/>
        </w:rPr>
        <w:t>ide r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u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ce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d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c career 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10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vi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>es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>he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D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-9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ul c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spacing w:val="-6"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sz w:val="22"/>
          <w:szCs w:val="22"/>
        </w:rPr>
        <w:t>u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it</w:t>
      </w:r>
      <w:r w:rsidRPr="00B5263C">
        <w:rPr>
          <w:rFonts w:asciiTheme="minorHAnsi" w:eastAsia="Garamond" w:hAnsiTheme="minorHAnsi" w:cstheme="minorHAnsi"/>
          <w:spacing w:val="-23"/>
          <w:sz w:val="22"/>
          <w:szCs w:val="22"/>
        </w:rPr>
        <w:t>y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.  </w:t>
      </w:r>
      <w:r w:rsidRPr="00B5263C">
        <w:rPr>
          <w:rFonts w:asciiTheme="minorHAnsi" w:eastAsia="Garamond" w:hAnsiTheme="minorHAnsi" w:cstheme="minorHAnsi"/>
          <w:spacing w:val="-9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re </w:t>
      </w:r>
      <w:r w:rsidRPr="00B5263C">
        <w:rPr>
          <w:rFonts w:asciiTheme="minorHAnsi" w:eastAsia="Garamond" w:hAnsiTheme="minorHAnsi" w:cstheme="minorHAnsi"/>
          <w:spacing w:val="-6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-4"/>
          <w:sz w:val="22"/>
          <w:szCs w:val="22"/>
        </w:rPr>
        <w:t>v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b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z w:val="22"/>
          <w:szCs w:val="22"/>
        </w:rPr>
        <w:t>n a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5"/>
          <w:sz w:val="22"/>
          <w:szCs w:val="22"/>
        </w:rPr>
        <w:t>w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pacing w:val="8"/>
          <w:sz w:val="22"/>
          <w:szCs w:val="22"/>
        </w:rPr>
        <w:t>k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>n basis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B5263C">
        <w:rPr>
          <w:rFonts w:asciiTheme="minorHAnsi" w:eastAsia="Garamond" w:hAnsiTheme="minorHAnsi" w:cstheme="minorHAnsi"/>
          <w:sz w:val="22"/>
          <w:szCs w:val="22"/>
        </w:rPr>
        <w:t>uring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b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B5263C">
        <w:rPr>
          <w:rFonts w:asciiTheme="minorHAnsi" w:eastAsia="Garamond" w:hAnsiTheme="minorHAnsi" w:cstheme="minorHAnsi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ours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eastAsia="Garamond" w:hAnsiTheme="minorHAnsi" w:cstheme="minorHAnsi"/>
          <w:sz w:val="22"/>
          <w:szCs w:val="22"/>
        </w:rPr>
        <w:t>ia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em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hyperlink r:id="rId45">
        <w:r w:rsidRPr="00B5263C">
          <w:rPr>
            <w:rFonts w:asciiTheme="minorHAnsi" w:eastAsia="Garamond" w:hAnsiTheme="minorHAnsi" w:cstheme="minorHAnsi"/>
            <w:sz w:val="22"/>
            <w:szCs w:val="22"/>
          </w:rPr>
          <w:t>p</w:t>
        </w:r>
        <w:r w:rsidRPr="00B5263C">
          <w:rPr>
            <w:rFonts w:asciiTheme="minorHAnsi" w:eastAsia="Garamond" w:hAnsiTheme="minorHAnsi" w:cstheme="minorHAnsi"/>
            <w:spacing w:val="-1"/>
            <w:sz w:val="22"/>
            <w:szCs w:val="22"/>
          </w:rPr>
          <w:t>e</w:t>
        </w:r>
        <w:r w:rsidRPr="00B5263C">
          <w:rPr>
            <w:rFonts w:asciiTheme="minorHAnsi" w:eastAsia="Garamond" w:hAnsiTheme="minorHAnsi" w:cstheme="minorHAnsi"/>
            <w:sz w:val="22"/>
            <w:szCs w:val="22"/>
          </w:rPr>
          <w:t>er</w:t>
        </w:r>
        <w:r w:rsidRPr="00B5263C">
          <w:rPr>
            <w:rFonts w:asciiTheme="minorHAnsi" w:eastAsia="Garamond" w:hAnsiTheme="minorHAnsi" w:cstheme="minorHAnsi"/>
            <w:spacing w:val="-1"/>
            <w:sz w:val="22"/>
            <w:szCs w:val="22"/>
          </w:rPr>
          <w:t>c</w:t>
        </w:r>
        <w:r w:rsidRPr="00B5263C">
          <w:rPr>
            <w:rFonts w:asciiTheme="minorHAnsi" w:eastAsia="Garamond" w:hAnsiTheme="minorHAnsi" w:cstheme="minorHAnsi"/>
            <w:spacing w:val="1"/>
            <w:sz w:val="22"/>
            <w:szCs w:val="22"/>
          </w:rPr>
          <w:t>a</w:t>
        </w:r>
        <w:r w:rsidRPr="00B5263C">
          <w:rPr>
            <w:rFonts w:asciiTheme="minorHAnsi" w:eastAsia="Garamond" w:hAnsiTheme="minorHAnsi" w:cstheme="minorHAnsi"/>
            <w:sz w:val="22"/>
            <w:szCs w:val="22"/>
          </w:rPr>
          <w:t>r</w:t>
        </w:r>
        <w:r w:rsidRPr="00B5263C">
          <w:rPr>
            <w:rFonts w:asciiTheme="minorHAnsi" w:eastAsia="Garamond" w:hAnsiTheme="minorHAnsi" w:cstheme="minorHAnsi"/>
            <w:spacing w:val="-2"/>
            <w:sz w:val="22"/>
            <w:szCs w:val="22"/>
          </w:rPr>
          <w:t>e</w:t>
        </w:r>
        <w:r w:rsidRPr="00B5263C">
          <w:rPr>
            <w:rFonts w:asciiTheme="minorHAnsi" w:eastAsia="Garamond" w:hAnsiTheme="minorHAnsi" w:cstheme="minorHAnsi"/>
            <w:sz w:val="22"/>
            <w:szCs w:val="22"/>
          </w:rPr>
          <w:t>erad</w:t>
        </w:r>
        <w:r w:rsidRPr="00B5263C">
          <w:rPr>
            <w:rFonts w:asciiTheme="minorHAnsi" w:eastAsia="Garamond" w:hAnsiTheme="minorHAnsi" w:cstheme="minorHAnsi"/>
            <w:spacing w:val="-1"/>
            <w:sz w:val="22"/>
            <w:szCs w:val="22"/>
          </w:rPr>
          <w:t>v</w:t>
        </w:r>
        <w:r w:rsidRPr="00B5263C">
          <w:rPr>
            <w:rFonts w:asciiTheme="minorHAnsi" w:eastAsia="Garamond" w:hAnsiTheme="minorHAnsi" w:cstheme="minorHAnsi"/>
            <w:sz w:val="22"/>
            <w:szCs w:val="22"/>
          </w:rPr>
          <w:t>i</w:t>
        </w:r>
        <w:r w:rsidRPr="00B5263C">
          <w:rPr>
            <w:rFonts w:asciiTheme="minorHAnsi" w:eastAsia="Garamond" w:hAnsiTheme="minorHAnsi" w:cstheme="minorHAnsi"/>
            <w:spacing w:val="-1"/>
            <w:sz w:val="22"/>
            <w:szCs w:val="22"/>
          </w:rPr>
          <w:t>s</w:t>
        </w:r>
        <w:r w:rsidRPr="00B5263C">
          <w:rPr>
            <w:rFonts w:asciiTheme="minorHAnsi" w:eastAsia="Garamond" w:hAnsiTheme="minorHAnsi" w:cstheme="minorHAnsi"/>
            <w:sz w:val="22"/>
            <w:szCs w:val="22"/>
          </w:rPr>
          <w:t>o</w:t>
        </w:r>
        <w:r w:rsidRPr="00B5263C">
          <w:rPr>
            <w:rFonts w:asciiTheme="minorHAnsi" w:eastAsia="Garamond" w:hAnsiTheme="minorHAnsi" w:cstheme="minorHAnsi"/>
            <w:spacing w:val="-2"/>
            <w:sz w:val="22"/>
            <w:szCs w:val="22"/>
          </w:rPr>
          <w:t>r</w:t>
        </w:r>
        <w:r w:rsidRPr="00B5263C">
          <w:rPr>
            <w:rFonts w:asciiTheme="minorHAnsi" w:eastAsia="Garamond" w:hAnsiTheme="minorHAnsi" w:cstheme="minorHAnsi"/>
            <w:sz w:val="22"/>
            <w:szCs w:val="22"/>
          </w:rPr>
          <w:t>@d</w:t>
        </w:r>
        <w:r w:rsidRPr="00B5263C">
          <w:rPr>
            <w:rFonts w:asciiTheme="minorHAnsi" w:eastAsia="Garamond" w:hAnsiTheme="minorHAnsi" w:cstheme="minorHAnsi"/>
            <w:spacing w:val="3"/>
            <w:sz w:val="22"/>
            <w:szCs w:val="22"/>
          </w:rPr>
          <w:t>e</w:t>
        </w:r>
        <w:r w:rsidRPr="00B5263C">
          <w:rPr>
            <w:rFonts w:asciiTheme="minorHAnsi" w:eastAsia="Garamond" w:hAnsiTheme="minorHAnsi" w:cstheme="minorHAnsi"/>
            <w:spacing w:val="-2"/>
            <w:sz w:val="22"/>
            <w:szCs w:val="22"/>
          </w:rPr>
          <w:t>p</w:t>
        </w:r>
        <w:r w:rsidRPr="00B5263C">
          <w:rPr>
            <w:rFonts w:asciiTheme="minorHAnsi" w:eastAsia="Garamond" w:hAnsiTheme="minorHAnsi" w:cstheme="minorHAnsi"/>
            <w:spacing w:val="1"/>
            <w:sz w:val="22"/>
            <w:szCs w:val="22"/>
          </w:rPr>
          <w:t>a</w:t>
        </w:r>
        <w:r w:rsidRPr="00B5263C">
          <w:rPr>
            <w:rFonts w:asciiTheme="minorHAnsi" w:eastAsia="Garamond" w:hAnsiTheme="minorHAnsi" w:cstheme="minorHAnsi"/>
            <w:sz w:val="22"/>
            <w:szCs w:val="22"/>
          </w:rPr>
          <w:t>ul</w:t>
        </w:r>
        <w:r w:rsidRPr="00B5263C">
          <w:rPr>
            <w:rFonts w:asciiTheme="minorHAnsi" w:eastAsia="Garamond" w:hAnsiTheme="minorHAnsi" w:cstheme="minorHAnsi"/>
            <w:spacing w:val="-2"/>
            <w:sz w:val="22"/>
            <w:szCs w:val="22"/>
          </w:rPr>
          <w:t>.</w:t>
        </w:r>
        <w:r w:rsidRPr="00B5263C">
          <w:rPr>
            <w:rFonts w:asciiTheme="minorHAnsi" w:eastAsia="Garamond" w:hAnsiTheme="minorHAnsi" w:cstheme="minorHAnsi"/>
            <w:sz w:val="22"/>
            <w:szCs w:val="22"/>
          </w:rPr>
          <w:t>e</w:t>
        </w:r>
        <w:r w:rsidRPr="00B5263C">
          <w:rPr>
            <w:rFonts w:asciiTheme="minorHAnsi" w:eastAsia="Garamond" w:hAnsiTheme="minorHAnsi" w:cstheme="minorHAnsi"/>
            <w:spacing w:val="2"/>
            <w:sz w:val="22"/>
            <w:szCs w:val="22"/>
          </w:rPr>
          <w:t>d</w:t>
        </w:r>
        <w:r w:rsidRPr="00B5263C">
          <w:rPr>
            <w:rFonts w:asciiTheme="minorHAnsi" w:eastAsia="Garamond" w:hAnsiTheme="minorHAnsi" w:cstheme="minorHAnsi"/>
            <w:sz w:val="22"/>
            <w:szCs w:val="22"/>
          </w:rPr>
          <w:t>u</w:t>
        </w:r>
      </w:hyperlink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or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q</w:t>
      </w:r>
      <w:r w:rsidRPr="00B5263C">
        <w:rPr>
          <w:rFonts w:asciiTheme="minorHAnsi" w:eastAsia="Garamond" w:hAnsiTheme="minorHAnsi" w:cstheme="minorHAnsi"/>
          <w:sz w:val="22"/>
          <w:szCs w:val="22"/>
        </w:rPr>
        <w:t>ue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ti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pacing w:val="-10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, j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b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ear</w:t>
      </w:r>
      <w:r w:rsidRPr="00B5263C">
        <w:rPr>
          <w:rFonts w:asciiTheme="minorHAnsi" w:eastAsia="Garamond" w:hAnsiTheme="minorHAnsi" w:cstheme="minorHAnsi"/>
          <w:spacing w:val="-5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eastAsia="Garamond" w:hAnsiTheme="minorHAnsi" w:cstheme="minorHAnsi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pacing w:val="-4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,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B5263C">
        <w:rPr>
          <w:rFonts w:asciiTheme="minorHAnsi" w:eastAsia="Garamond" w:hAnsiTheme="minorHAnsi" w:cstheme="minorHAnsi"/>
          <w:sz w:val="22"/>
          <w:szCs w:val="22"/>
        </w:rPr>
        <w:t>me a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pacing w:val="-4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,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d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pacing w:val="-6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pacing w:val="-7"/>
          <w:sz w:val="22"/>
          <w:szCs w:val="22"/>
        </w:rPr>
        <w:t>v</w:t>
      </w:r>
      <w:r w:rsidRPr="00B5263C">
        <w:rPr>
          <w:rFonts w:asciiTheme="minorHAnsi" w:eastAsia="Garamond" w:hAnsiTheme="minorHAnsi" w:cstheme="minorHAnsi"/>
          <w:sz w:val="22"/>
          <w:szCs w:val="22"/>
        </w:rPr>
        <w:t>er l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tter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cr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>tiq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-1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2C2C0407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A34A6C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6AEED2" w14:textId="77777777" w:rsidR="00021EB3" w:rsidRPr="00B5263C" w:rsidRDefault="00021EB3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6F58C31B" w14:textId="77777777" w:rsidR="00021EB3" w:rsidRPr="00B5263C" w:rsidRDefault="0028309C">
      <w:pPr>
        <w:ind w:left="826" w:right="864" w:hanging="360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 xml:space="preserve">e </w:t>
      </w:r>
      <w:r w:rsidRPr="00B5263C">
        <w:rPr>
          <w:rFonts w:asciiTheme="minorHAnsi" w:eastAsia="Garamond" w:hAnsiTheme="minorHAnsi" w:cstheme="minorHAnsi"/>
          <w:b/>
          <w:spacing w:val="-1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u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orial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B5263C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R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: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B5263C">
        <w:rPr>
          <w:rFonts w:asciiTheme="minorHAnsi" w:eastAsia="Garamond" w:hAnsiTheme="minorHAnsi" w:cstheme="minorHAnsi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it 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>he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Car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er 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pacing w:val="-20"/>
          <w:sz w:val="22"/>
          <w:szCs w:val="22"/>
        </w:rPr>
        <w:t>’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B5263C">
        <w:rPr>
          <w:rFonts w:asciiTheme="minorHAnsi" w:eastAsia="Garamond" w:hAnsiTheme="minorHAnsi" w:cstheme="minorHAnsi"/>
          <w:spacing w:val="-5"/>
          <w:sz w:val="22"/>
          <w:szCs w:val="22"/>
        </w:rPr>
        <w:t>w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b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hyperlink r:id="rId46">
        <w:r w:rsidRPr="00B5263C">
          <w:rPr>
            <w:rFonts w:asciiTheme="minorHAnsi" w:eastAsia="Garamond" w:hAnsiTheme="minorHAnsi" w:cstheme="minorHAnsi"/>
            <w:sz w:val="22"/>
            <w:szCs w:val="22"/>
          </w:rPr>
          <w:t>ww</w:t>
        </w:r>
        <w:r w:rsidRPr="00B5263C">
          <w:rPr>
            <w:rFonts w:asciiTheme="minorHAnsi" w:eastAsia="Garamond" w:hAnsiTheme="minorHAnsi" w:cstheme="minorHAnsi"/>
            <w:spacing w:val="-31"/>
            <w:sz w:val="22"/>
            <w:szCs w:val="22"/>
          </w:rPr>
          <w:t>w</w:t>
        </w:r>
        <w:r w:rsidRPr="00B5263C">
          <w:rPr>
            <w:rFonts w:asciiTheme="minorHAnsi" w:eastAsia="Garamond" w:hAnsiTheme="minorHAnsi" w:cstheme="minorHAnsi"/>
            <w:spacing w:val="-1"/>
            <w:sz w:val="22"/>
            <w:szCs w:val="22"/>
          </w:rPr>
          <w:t>.</w:t>
        </w:r>
        <w:r w:rsidRPr="00B5263C">
          <w:rPr>
            <w:rFonts w:asciiTheme="minorHAnsi" w:eastAsia="Garamond" w:hAnsiTheme="minorHAnsi" w:cstheme="minorHAnsi"/>
            <w:sz w:val="22"/>
            <w:szCs w:val="22"/>
          </w:rPr>
          <w:t>c</w:t>
        </w:r>
        <w:r w:rsidRPr="00B5263C">
          <w:rPr>
            <w:rFonts w:asciiTheme="minorHAnsi" w:eastAsia="Garamond" w:hAnsiTheme="minorHAnsi" w:cstheme="minorHAnsi"/>
            <w:spacing w:val="1"/>
            <w:sz w:val="22"/>
            <w:szCs w:val="22"/>
          </w:rPr>
          <w:t>a</w:t>
        </w:r>
        <w:r w:rsidRPr="00B5263C">
          <w:rPr>
            <w:rFonts w:asciiTheme="minorHAnsi" w:eastAsia="Garamond" w:hAnsiTheme="minorHAnsi" w:cstheme="minorHAnsi"/>
            <w:spacing w:val="-2"/>
            <w:sz w:val="22"/>
            <w:szCs w:val="22"/>
          </w:rPr>
          <w:t>r</w:t>
        </w:r>
        <w:r w:rsidRPr="00B5263C">
          <w:rPr>
            <w:rFonts w:asciiTheme="minorHAnsi" w:eastAsia="Garamond" w:hAnsiTheme="minorHAnsi" w:cstheme="minorHAnsi"/>
            <w:sz w:val="22"/>
            <w:szCs w:val="22"/>
          </w:rPr>
          <w:t>e</w:t>
        </w:r>
        <w:r w:rsidRPr="00B5263C">
          <w:rPr>
            <w:rFonts w:asciiTheme="minorHAnsi" w:eastAsia="Garamond" w:hAnsiTheme="minorHAnsi" w:cstheme="minorHAnsi"/>
            <w:spacing w:val="1"/>
            <w:sz w:val="22"/>
            <w:szCs w:val="22"/>
          </w:rPr>
          <w:t>e</w:t>
        </w:r>
        <w:r w:rsidRPr="00B5263C">
          <w:rPr>
            <w:rFonts w:asciiTheme="minorHAnsi" w:eastAsia="Garamond" w:hAnsiTheme="minorHAnsi" w:cstheme="minorHAnsi"/>
            <w:spacing w:val="-2"/>
            <w:sz w:val="22"/>
            <w:szCs w:val="22"/>
          </w:rPr>
          <w:t>r</w:t>
        </w:r>
        <w:r w:rsidRPr="00B5263C">
          <w:rPr>
            <w:rFonts w:asciiTheme="minorHAnsi" w:eastAsia="Garamond" w:hAnsiTheme="minorHAnsi" w:cstheme="minorHAnsi"/>
            <w:sz w:val="22"/>
            <w:szCs w:val="22"/>
          </w:rPr>
          <w:t>c</w:t>
        </w:r>
        <w:r w:rsidRPr="00B5263C">
          <w:rPr>
            <w:rFonts w:asciiTheme="minorHAnsi" w:eastAsia="Garamond" w:hAnsiTheme="minorHAnsi" w:cstheme="minorHAnsi"/>
            <w:spacing w:val="-1"/>
            <w:sz w:val="22"/>
            <w:szCs w:val="22"/>
          </w:rPr>
          <w:t>e</w:t>
        </w:r>
        <w:r w:rsidRPr="00B5263C">
          <w:rPr>
            <w:rFonts w:asciiTheme="minorHAnsi" w:eastAsia="Garamond" w:hAnsiTheme="minorHAnsi" w:cstheme="minorHAnsi"/>
            <w:sz w:val="22"/>
            <w:szCs w:val="22"/>
          </w:rPr>
          <w:t>nt</w:t>
        </w:r>
        <w:r w:rsidRPr="00B5263C">
          <w:rPr>
            <w:rFonts w:asciiTheme="minorHAnsi" w:eastAsia="Garamond" w:hAnsiTheme="minorHAnsi" w:cstheme="minorHAnsi"/>
            <w:spacing w:val="-1"/>
            <w:sz w:val="22"/>
            <w:szCs w:val="22"/>
          </w:rPr>
          <w:t>e</w:t>
        </w:r>
        <w:r w:rsidRPr="00B5263C">
          <w:rPr>
            <w:rFonts w:asciiTheme="minorHAnsi" w:eastAsia="Garamond" w:hAnsiTheme="minorHAnsi" w:cstheme="minorHAnsi"/>
            <w:spacing w:val="-10"/>
            <w:sz w:val="22"/>
            <w:szCs w:val="22"/>
          </w:rPr>
          <w:t>r</w:t>
        </w:r>
        <w:r w:rsidRPr="00B5263C">
          <w:rPr>
            <w:rFonts w:asciiTheme="minorHAnsi" w:eastAsia="Garamond" w:hAnsiTheme="minorHAnsi" w:cstheme="minorHAnsi"/>
            <w:spacing w:val="-1"/>
            <w:sz w:val="22"/>
            <w:szCs w:val="22"/>
          </w:rPr>
          <w:t>.</w:t>
        </w:r>
        <w:r w:rsidRPr="00B5263C">
          <w:rPr>
            <w:rFonts w:asciiTheme="minorHAnsi" w:eastAsia="Garamond" w:hAnsiTheme="minorHAnsi" w:cstheme="minorHAnsi"/>
            <w:spacing w:val="1"/>
            <w:sz w:val="22"/>
            <w:szCs w:val="22"/>
          </w:rPr>
          <w:t>d</w:t>
        </w:r>
        <w:r w:rsidRPr="00B5263C">
          <w:rPr>
            <w:rFonts w:asciiTheme="minorHAnsi" w:eastAsia="Garamond" w:hAnsiTheme="minorHAnsi" w:cstheme="minorHAnsi"/>
            <w:spacing w:val="3"/>
            <w:sz w:val="22"/>
            <w:szCs w:val="22"/>
          </w:rPr>
          <w:t>e</w:t>
        </w:r>
        <w:r w:rsidRPr="00B5263C">
          <w:rPr>
            <w:rFonts w:asciiTheme="minorHAnsi" w:eastAsia="Garamond" w:hAnsiTheme="minorHAnsi" w:cstheme="minorHAnsi"/>
            <w:spacing w:val="-2"/>
            <w:sz w:val="22"/>
            <w:szCs w:val="22"/>
          </w:rPr>
          <w:t>p</w:t>
        </w:r>
        <w:r w:rsidRPr="00B5263C">
          <w:rPr>
            <w:rFonts w:asciiTheme="minorHAnsi" w:eastAsia="Garamond" w:hAnsiTheme="minorHAnsi" w:cstheme="minorHAnsi"/>
            <w:spacing w:val="1"/>
            <w:sz w:val="22"/>
            <w:szCs w:val="22"/>
          </w:rPr>
          <w:t>a</w:t>
        </w:r>
        <w:r w:rsidRPr="00B5263C">
          <w:rPr>
            <w:rFonts w:asciiTheme="minorHAnsi" w:eastAsia="Garamond" w:hAnsiTheme="minorHAnsi" w:cstheme="minorHAnsi"/>
            <w:sz w:val="22"/>
            <w:szCs w:val="22"/>
          </w:rPr>
          <w:t>ul</w:t>
        </w:r>
        <w:r w:rsidRPr="00B5263C">
          <w:rPr>
            <w:rFonts w:asciiTheme="minorHAnsi" w:eastAsia="Garamond" w:hAnsiTheme="minorHAnsi" w:cstheme="minorHAnsi"/>
            <w:spacing w:val="-2"/>
            <w:sz w:val="22"/>
            <w:szCs w:val="22"/>
          </w:rPr>
          <w:t>.</w:t>
        </w:r>
        <w:r w:rsidRPr="00B5263C">
          <w:rPr>
            <w:rFonts w:asciiTheme="minorHAnsi" w:eastAsia="Garamond" w:hAnsiTheme="minorHAnsi" w:cstheme="minorHAnsi"/>
            <w:sz w:val="22"/>
            <w:szCs w:val="22"/>
          </w:rPr>
          <w:t>e</w:t>
        </w:r>
        <w:r w:rsidRPr="00B5263C">
          <w:rPr>
            <w:rFonts w:asciiTheme="minorHAnsi" w:eastAsia="Garamond" w:hAnsiTheme="minorHAnsi" w:cstheme="minorHAnsi"/>
            <w:spacing w:val="2"/>
            <w:sz w:val="22"/>
            <w:szCs w:val="22"/>
          </w:rPr>
          <w:t>d</w:t>
        </w:r>
        <w:r w:rsidRPr="00B5263C">
          <w:rPr>
            <w:rFonts w:asciiTheme="minorHAnsi" w:eastAsia="Garamond" w:hAnsiTheme="minorHAnsi" w:cstheme="minorHAnsi"/>
            <w:sz w:val="22"/>
            <w:szCs w:val="22"/>
          </w:rPr>
          <w:t>u</w:t>
        </w:r>
      </w:hyperlink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to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ss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n 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ter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ct</w:t>
      </w:r>
      <w:r w:rsidRPr="00B5263C">
        <w:rPr>
          <w:rFonts w:asciiTheme="minorHAnsi" w:eastAsia="Garamond" w:hAnsiTheme="minorHAnsi" w:cstheme="minorHAnsi"/>
          <w:spacing w:val="-6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-4"/>
          <w:sz w:val="22"/>
          <w:szCs w:val="22"/>
        </w:rPr>
        <w:t>v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u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sz w:val="22"/>
          <w:szCs w:val="22"/>
        </w:rPr>
        <w:t>e t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B5263C">
        <w:rPr>
          <w:rFonts w:asciiTheme="minorHAnsi" w:eastAsia="Garamond" w:hAnsiTheme="minorHAnsi" w:cstheme="minorHAnsi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l,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In</w:t>
      </w:r>
      <w:r w:rsidRPr="00B5263C">
        <w:rPr>
          <w:rFonts w:asciiTheme="minorHAnsi" w:eastAsia="Garamond" w:hAnsiTheme="minorHAnsi" w:cstheme="minorHAnsi"/>
          <w:sz w:val="22"/>
          <w:szCs w:val="22"/>
        </w:rPr>
        <w:t>st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nt 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B5263C">
        <w:rPr>
          <w:rFonts w:asciiTheme="minorHAnsi" w:eastAsia="Garamond" w:hAnsiTheme="minorHAnsi" w:cstheme="minorHAnsi"/>
          <w:sz w:val="22"/>
          <w:szCs w:val="22"/>
        </w:rPr>
        <w:t>e a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9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r Car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er 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eastAsia="Garamond" w:hAnsiTheme="minorHAnsi" w:cstheme="minorHAnsi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pacing w:val="-9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,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or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cc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>h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-4"/>
          <w:sz w:val="22"/>
          <w:szCs w:val="22"/>
        </w:rPr>
        <w:t>ck</w:t>
      </w:r>
      <w:r w:rsidRPr="00B5263C">
        <w:rPr>
          <w:rFonts w:asciiTheme="minorHAnsi" w:eastAsia="Garamond" w:hAnsiTheme="minorHAnsi" w:cstheme="minorHAnsi"/>
          <w:sz w:val="22"/>
          <w:szCs w:val="22"/>
        </w:rPr>
        <w:t>et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d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th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er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z w:val="22"/>
          <w:szCs w:val="22"/>
        </w:rPr>
        <w:t>cum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nts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ct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onic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pacing w:val="-24"/>
          <w:sz w:val="22"/>
          <w:szCs w:val="22"/>
        </w:rPr>
        <w:t>y</w:t>
      </w:r>
      <w:r w:rsidRPr="00B5263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3B41D453" w14:textId="77777777" w:rsidR="00021EB3" w:rsidRPr="00B5263C" w:rsidRDefault="00021EB3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677B552F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7FCE89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2304CF" w14:textId="77777777" w:rsidR="00021EB3" w:rsidRPr="00B5263C" w:rsidRDefault="0028309C">
      <w:pPr>
        <w:ind w:left="826" w:right="1280" w:hanging="360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t xml:space="preserve"> </w:t>
      </w:r>
      <w:r w:rsidRPr="00B5263C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Ca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eer A</w:t>
      </w:r>
      <w:r w:rsidRPr="00B5263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d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v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is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B5263C">
        <w:rPr>
          <w:rFonts w:asciiTheme="minorHAnsi" w:eastAsia="Garamond" w:hAnsiTheme="minorHAnsi" w:cstheme="minorHAnsi"/>
          <w:sz w:val="22"/>
          <w:szCs w:val="22"/>
        </w:rPr>
        <w:t>: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4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Ad</w:t>
      </w:r>
      <w:r w:rsidRPr="00B5263C">
        <w:rPr>
          <w:rFonts w:asciiTheme="minorHAnsi" w:eastAsia="Garamond" w:hAnsiTheme="minorHAnsi" w:cstheme="minorHAnsi"/>
          <w:sz w:val="22"/>
          <w:szCs w:val="22"/>
        </w:rPr>
        <w:t>vi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or</w:t>
      </w:r>
      <w:r w:rsidRPr="00B5263C">
        <w:rPr>
          <w:rFonts w:asciiTheme="minorHAnsi" w:eastAsia="Garamond" w:hAnsiTheme="minorHAnsi" w:cstheme="minorHAnsi"/>
          <w:spacing w:val="-9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,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who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>ze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in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12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eastAsia="Garamond" w:hAnsiTheme="minorHAnsi" w:cstheme="minorHAnsi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g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t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d</w:t>
      </w:r>
      <w:r w:rsidRPr="00B5263C">
        <w:rPr>
          <w:rFonts w:asciiTheme="minorHAnsi" w:eastAsia="Garamond" w:hAnsiTheme="minorHAnsi" w:cstheme="minorHAnsi"/>
          <w:sz w:val="22"/>
          <w:szCs w:val="22"/>
        </w:rPr>
        <w:t>s of</w:t>
      </w:r>
      <w:r w:rsidRPr="00B5263C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stud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nts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lum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i fr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-7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z w:val="22"/>
          <w:szCs w:val="22"/>
        </w:rPr>
        <w:t>f</w:t>
      </w:r>
      <w:r w:rsidRPr="00B5263C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De</w:t>
      </w:r>
      <w:r w:rsidRPr="00B5263C">
        <w:rPr>
          <w:rFonts w:asciiTheme="minorHAnsi" w:eastAsia="Garamond" w:hAnsiTheme="minorHAnsi" w:cstheme="minorHAnsi"/>
          <w:spacing w:val="-9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ul</w:t>
      </w:r>
      <w:r w:rsidRPr="00B5263C">
        <w:rPr>
          <w:rFonts w:asciiTheme="minorHAnsi" w:eastAsia="Garamond" w:hAnsiTheme="minorHAnsi" w:cstheme="minorHAnsi"/>
          <w:spacing w:val="-23"/>
          <w:sz w:val="22"/>
          <w:szCs w:val="22"/>
        </w:rPr>
        <w:t>’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-8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,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re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4"/>
          <w:sz w:val="22"/>
          <w:szCs w:val="22"/>
        </w:rPr>
        <w:t>av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b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z w:val="22"/>
          <w:szCs w:val="22"/>
        </w:rPr>
        <w:t>e to m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et </w:t>
      </w:r>
      <w:r w:rsidRPr="00B5263C">
        <w:rPr>
          <w:rFonts w:asciiTheme="minorHAnsi" w:eastAsia="Garamond" w:hAnsiTheme="minorHAnsi" w:cstheme="minorHAnsi"/>
          <w:spacing w:val="-4"/>
          <w:sz w:val="22"/>
          <w:szCs w:val="22"/>
        </w:rPr>
        <w:t>b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y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>.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B5263C">
        <w:rPr>
          <w:rFonts w:asciiTheme="minorHAnsi" w:eastAsia="Garamond" w:hAnsiTheme="minorHAnsi" w:cstheme="minorHAnsi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>ng s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z w:val="22"/>
          <w:szCs w:val="22"/>
        </w:rPr>
        <w:t>ns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can c</w:t>
      </w:r>
      <w:r w:rsidRPr="00B5263C">
        <w:rPr>
          <w:rFonts w:asciiTheme="minorHAnsi" w:eastAsia="Garamond" w:hAnsiTheme="minorHAnsi" w:cstheme="minorHAnsi"/>
          <w:spacing w:val="-4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pacing w:val="-7"/>
          <w:sz w:val="22"/>
          <w:szCs w:val="22"/>
        </w:rPr>
        <w:t>v</w:t>
      </w:r>
      <w:r w:rsidRPr="00B5263C">
        <w:rPr>
          <w:rFonts w:asciiTheme="minorHAnsi" w:eastAsia="Garamond" w:hAnsiTheme="minorHAnsi" w:cstheme="minorHAnsi"/>
          <w:sz w:val="22"/>
          <w:szCs w:val="22"/>
        </w:rPr>
        <w:t>er a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7"/>
          <w:sz w:val="22"/>
          <w:szCs w:val="22"/>
        </w:rPr>
        <w:t>v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ri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>y of</w:t>
      </w:r>
      <w:r w:rsidRPr="00B5263C">
        <w:rPr>
          <w:rFonts w:asciiTheme="minorHAnsi" w:eastAsia="Garamond" w:hAnsiTheme="minorHAnsi" w:cstheme="minorHAnsi"/>
          <w:spacing w:val="37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pacing w:val="-8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,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d</w:t>
      </w:r>
      <w:r w:rsidRPr="00B5263C">
        <w:rPr>
          <w:rFonts w:asciiTheme="minorHAnsi" w:eastAsia="Garamond" w:hAnsiTheme="minorHAnsi" w:cstheme="minorHAnsi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g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se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g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a 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j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pacing w:val="-10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,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B5263C">
        <w:rPr>
          <w:rFonts w:asciiTheme="minorHAnsi" w:eastAsia="Garamond" w:hAnsiTheme="minorHAnsi" w:cstheme="minorHAnsi"/>
          <w:spacing w:val="-7"/>
          <w:sz w:val="22"/>
          <w:szCs w:val="22"/>
        </w:rPr>
        <w:t>v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d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resu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-4"/>
          <w:sz w:val="22"/>
          <w:szCs w:val="22"/>
        </w:rPr>
        <w:t>v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>,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j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b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pacing w:val="-4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tra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>egie</w:t>
      </w:r>
      <w:r w:rsidRPr="00B5263C">
        <w:rPr>
          <w:rFonts w:asciiTheme="minorHAnsi" w:eastAsia="Garamond" w:hAnsiTheme="minorHAnsi" w:cstheme="minorHAnsi"/>
          <w:spacing w:val="-10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,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in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10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vi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w</w:t>
      </w:r>
      <w:r w:rsidRPr="00B5263C">
        <w:rPr>
          <w:rFonts w:asciiTheme="minorHAnsi" w:eastAsia="Garamond" w:hAnsiTheme="minorHAnsi" w:cstheme="minorHAnsi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g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sk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pacing w:val="-9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,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z w:val="22"/>
          <w:szCs w:val="22"/>
        </w:rPr>
        <w:t>d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>h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re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B5263C">
        <w:rPr>
          <w:rFonts w:asciiTheme="minorHAnsi" w:eastAsia="Garamond" w:hAnsiTheme="minorHAnsi" w:cstheme="minorHAnsi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>ed</w:t>
      </w:r>
      <w:r w:rsidRPr="00B5263C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>once</w:t>
      </w:r>
      <w:r w:rsidRPr="00B5263C">
        <w:rPr>
          <w:rFonts w:asciiTheme="minorHAnsi" w:eastAsia="Garamond" w:hAnsiTheme="minorHAnsi" w:cstheme="minorHAnsi"/>
          <w:spacing w:val="5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pacing w:val="-1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1D7C4508" w14:textId="77777777" w:rsidR="00021EB3" w:rsidRPr="00B5263C" w:rsidRDefault="00021EB3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4370FBFD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800451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32930F" w14:textId="77777777" w:rsidR="00021EB3" w:rsidRPr="00B5263C" w:rsidRDefault="0028309C">
      <w:pPr>
        <w:ind w:left="826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eastAsia="Garamond" w:hAnsiTheme="minorHAnsi" w:cstheme="minorHAnsi"/>
          <w:sz w:val="22"/>
          <w:szCs w:val="22"/>
        </w:rPr>
        <w:t>Cont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ct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>he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4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er C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nt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z w:val="22"/>
          <w:szCs w:val="22"/>
        </w:rPr>
        <w:t>h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B5263C">
        <w:rPr>
          <w:rFonts w:asciiTheme="minorHAnsi" w:eastAsia="Garamond" w:hAnsiTheme="minorHAnsi" w:cstheme="minorHAnsi"/>
          <w:sz w:val="22"/>
          <w:szCs w:val="22"/>
        </w:rPr>
        <w:t>u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>ntm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>nt with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re</w:t>
      </w:r>
      <w:r w:rsidRPr="00B5263C">
        <w:rPr>
          <w:rFonts w:asciiTheme="minorHAnsi" w:eastAsia="Garamond" w:hAnsiTheme="minorHAnsi" w:cstheme="minorHAnsi"/>
          <w:sz w:val="22"/>
          <w:szCs w:val="22"/>
        </w:rPr>
        <w:t>er Ad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B5263C">
        <w:rPr>
          <w:rFonts w:asciiTheme="minorHAnsi" w:eastAsia="Garamond" w:hAnsiTheme="minorHAnsi" w:cstheme="minorHAnsi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r or 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>nquire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B5263C">
        <w:rPr>
          <w:rFonts w:asciiTheme="minorHAnsi" w:eastAsia="Garamond" w:hAnsiTheme="minorHAnsi" w:cstheme="minorHAnsi"/>
          <w:sz w:val="22"/>
          <w:szCs w:val="22"/>
        </w:rPr>
        <w:t>out</w:t>
      </w:r>
    </w:p>
    <w:p w14:paraId="7140750C" w14:textId="77777777" w:rsidR="00021EB3" w:rsidRPr="00B5263C" w:rsidRDefault="0028309C">
      <w:pPr>
        <w:spacing w:before="1" w:line="300" w:lineRule="exact"/>
        <w:ind w:left="826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eastAsia="Garamond" w:hAnsiTheme="minorHAnsi" w:cstheme="minorHAnsi"/>
          <w:spacing w:val="-9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B5263C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B5263C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B5263C">
        <w:rPr>
          <w:rFonts w:asciiTheme="minorHAnsi" w:eastAsia="Garamond" w:hAnsiTheme="minorHAnsi" w:cstheme="minorHAnsi"/>
          <w:sz w:val="22"/>
          <w:szCs w:val="22"/>
        </w:rPr>
        <w:t>v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B5263C">
        <w:rPr>
          <w:rFonts w:asciiTheme="minorHAnsi" w:eastAsia="Garamond" w:hAnsiTheme="minorHAnsi" w:cstheme="minorHAnsi"/>
          <w:spacing w:val="-20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-4"/>
          <w:sz w:val="22"/>
          <w:szCs w:val="22"/>
        </w:rPr>
        <w:t>v</w:t>
      </w:r>
      <w:r w:rsidRPr="00B5263C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sz w:val="22"/>
          <w:szCs w:val="22"/>
        </w:rPr>
        <w:t>labi</w:t>
      </w:r>
      <w:r w:rsidRPr="00B5263C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sz w:val="22"/>
          <w:szCs w:val="22"/>
        </w:rPr>
        <w:t>it</w:t>
      </w:r>
      <w:r w:rsidRPr="00B5263C">
        <w:rPr>
          <w:rFonts w:asciiTheme="minorHAnsi" w:eastAsia="Garamond" w:hAnsiTheme="minorHAnsi" w:cstheme="minorHAnsi"/>
          <w:spacing w:val="-23"/>
          <w:sz w:val="22"/>
          <w:szCs w:val="22"/>
        </w:rPr>
        <w:t>y</w:t>
      </w:r>
      <w:r w:rsidRPr="00B5263C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50D73BF4" w14:textId="77777777" w:rsidR="00021EB3" w:rsidRPr="00B5263C" w:rsidRDefault="00021EB3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6C23DD60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F08EA2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9C9FEA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AF9D4A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31EC17" w14:textId="77777777" w:rsidR="00021EB3" w:rsidRPr="00B5263C" w:rsidRDefault="0028309C">
      <w:pPr>
        <w:spacing w:before="14"/>
        <w:ind w:left="2523" w:right="2443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eastAsia="Garamond" w:hAnsiTheme="minorHAnsi" w:cstheme="minorHAnsi"/>
          <w:b/>
          <w:sz w:val="22"/>
          <w:szCs w:val="22"/>
        </w:rPr>
        <w:t>De</w:t>
      </w:r>
      <w:r w:rsidRPr="00B5263C">
        <w:rPr>
          <w:rFonts w:asciiTheme="minorHAnsi" w:eastAsia="Garamond" w:hAnsiTheme="minorHAnsi" w:cstheme="minorHAnsi"/>
          <w:b/>
          <w:spacing w:val="-14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aul U</w:t>
      </w:r>
      <w:r w:rsidRPr="00B5263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b/>
          <w:spacing w:val="-5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b/>
          <w:spacing w:val="-6"/>
          <w:sz w:val="22"/>
          <w:szCs w:val="22"/>
        </w:rPr>
        <w:t>v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b/>
          <w:spacing w:val="8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sity Ca</w:t>
      </w:r>
      <w:r w:rsidRPr="00B5263C">
        <w:rPr>
          <w:rFonts w:asciiTheme="minorHAnsi" w:eastAsia="Garamond" w:hAnsiTheme="minorHAnsi" w:cstheme="minorHAnsi"/>
          <w:b/>
          <w:spacing w:val="4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er Center</w:t>
      </w:r>
    </w:p>
    <w:p w14:paraId="163AD76B" w14:textId="77777777" w:rsidR="00021EB3" w:rsidRPr="00B5263C" w:rsidRDefault="0028309C">
      <w:pPr>
        <w:spacing w:line="520" w:lineRule="exact"/>
        <w:ind w:left="3750" w:right="3668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ntact</w:t>
      </w:r>
      <w:r w:rsidRPr="00B5263C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b/>
          <w:spacing w:val="6"/>
          <w:position w:val="1"/>
          <w:sz w:val="22"/>
          <w:szCs w:val="22"/>
        </w:rPr>
        <w:t>f</w:t>
      </w:r>
      <w:r w:rsidRPr="00B5263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b/>
          <w:spacing w:val="19"/>
          <w:position w:val="1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ma</w:t>
      </w:r>
      <w:r w:rsidRPr="00B5263C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t</w:t>
      </w:r>
      <w:r w:rsidRPr="00B5263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ion</w:t>
      </w:r>
    </w:p>
    <w:p w14:paraId="6A66EC07" w14:textId="77777777" w:rsidR="00021EB3" w:rsidRPr="00B5263C" w:rsidRDefault="00021EB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79ADAE" w14:textId="77777777" w:rsidR="00021EB3" w:rsidRPr="00B5263C" w:rsidRDefault="00021EB3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  <w:sectPr w:rsidR="00021EB3" w:rsidRPr="00B5263C">
          <w:headerReference w:type="default" r:id="rId47"/>
          <w:footerReference w:type="default" r:id="rId48"/>
          <w:pgSz w:w="12240" w:h="15840"/>
          <w:pgMar w:top="720" w:right="120" w:bottom="280" w:left="400" w:header="0" w:footer="435" w:gutter="0"/>
          <w:pgNumType w:start="14"/>
          <w:cols w:space="720"/>
        </w:sectPr>
      </w:pPr>
    </w:p>
    <w:p w14:paraId="1C08AFCC" w14:textId="77777777" w:rsidR="00021EB3" w:rsidRPr="00B5263C" w:rsidRDefault="0028309C">
      <w:pPr>
        <w:spacing w:before="33"/>
        <w:ind w:left="1992" w:right="533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oln</w:t>
      </w:r>
      <w:r w:rsidRPr="00B5263C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P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b/>
          <w:spacing w:val="4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k</w:t>
      </w:r>
      <w:r w:rsidRPr="00B5263C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w w:val="99"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b/>
          <w:spacing w:val="3"/>
          <w:w w:val="99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b/>
          <w:w w:val="99"/>
          <w:sz w:val="22"/>
          <w:szCs w:val="22"/>
        </w:rPr>
        <w:t>mpus</w:t>
      </w:r>
    </w:p>
    <w:p w14:paraId="144CF8CF" w14:textId="77777777" w:rsidR="00021EB3" w:rsidRPr="00B5263C" w:rsidRDefault="0028309C">
      <w:pPr>
        <w:ind w:left="1414" w:right="-44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eastAsia="Garamond" w:hAnsiTheme="minorHAnsi" w:cstheme="minorHAnsi"/>
          <w:b/>
          <w:sz w:val="22"/>
          <w:szCs w:val="22"/>
        </w:rPr>
        <w:t>2320</w:t>
      </w:r>
      <w:r w:rsidRPr="00B5263C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B5263C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spacing w:val="4"/>
          <w:sz w:val="22"/>
          <w:szCs w:val="22"/>
        </w:rPr>
        <w:t>K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en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b/>
          <w:spacing w:val="5"/>
          <w:sz w:val="22"/>
          <w:szCs w:val="22"/>
        </w:rPr>
        <w:t>r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B5263C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spacing w:val="-7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b/>
          <w:spacing w:val="-5"/>
          <w:sz w:val="22"/>
          <w:szCs w:val="22"/>
        </w:rPr>
        <w:t>v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e,</w:t>
      </w:r>
      <w:r w:rsidRPr="00B5263C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AC</w:t>
      </w:r>
      <w:r w:rsidRPr="00B5263C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w w:val="99"/>
          <w:sz w:val="22"/>
          <w:szCs w:val="22"/>
        </w:rPr>
        <w:t>192</w:t>
      </w:r>
    </w:p>
    <w:p w14:paraId="67F1CC8D" w14:textId="77777777" w:rsidR="00021EB3" w:rsidRPr="00B5263C" w:rsidRDefault="0028309C">
      <w:pPr>
        <w:ind w:left="2271" w:right="813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b/>
          <w:spacing w:val="4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b/>
          <w:spacing w:val="2"/>
          <w:sz w:val="22"/>
          <w:szCs w:val="22"/>
        </w:rPr>
        <w:t>g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spacing w:val="3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B5263C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w w:val="99"/>
          <w:sz w:val="22"/>
          <w:szCs w:val="22"/>
        </w:rPr>
        <w:t>606</w:t>
      </w:r>
      <w:r w:rsidRPr="00B5263C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</w:rPr>
        <w:t>1</w:t>
      </w:r>
      <w:r w:rsidRPr="00B5263C">
        <w:rPr>
          <w:rFonts w:asciiTheme="minorHAnsi" w:eastAsia="Garamond" w:hAnsiTheme="minorHAnsi" w:cstheme="minorHAnsi"/>
          <w:b/>
          <w:w w:val="99"/>
          <w:sz w:val="22"/>
          <w:szCs w:val="22"/>
        </w:rPr>
        <w:t>4 (</w:t>
      </w:r>
      <w:r w:rsidRPr="00B5263C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7</w:t>
      </w:r>
      <w:r w:rsidRPr="00B5263C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7</w:t>
      </w:r>
      <w:r w:rsidRPr="00B5263C">
        <w:rPr>
          <w:rFonts w:asciiTheme="minorHAnsi" w:eastAsia="Garamond" w:hAnsiTheme="minorHAnsi" w:cstheme="minorHAnsi"/>
          <w:b/>
          <w:w w:val="99"/>
          <w:sz w:val="22"/>
          <w:szCs w:val="22"/>
        </w:rPr>
        <w:t>3</w:t>
      </w:r>
      <w:r w:rsidRPr="00B5263C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)</w:t>
      </w:r>
      <w:r w:rsidRPr="00B5263C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</w:rPr>
        <w:t>-</w:t>
      </w:r>
      <w:r w:rsidRPr="00B5263C">
        <w:rPr>
          <w:rFonts w:asciiTheme="minorHAnsi" w:eastAsia="Garamond" w:hAnsiTheme="minorHAnsi" w:cstheme="minorHAnsi"/>
          <w:b/>
          <w:w w:val="99"/>
          <w:sz w:val="22"/>
          <w:szCs w:val="22"/>
        </w:rPr>
        <w:t>32</w:t>
      </w:r>
      <w:r w:rsidRPr="00B5263C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5</w:t>
      </w:r>
      <w:r w:rsidRPr="00B5263C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</w:rPr>
        <w:t>-</w:t>
      </w:r>
      <w:r w:rsidRPr="00B5263C">
        <w:rPr>
          <w:rFonts w:asciiTheme="minorHAnsi" w:eastAsia="Garamond" w:hAnsiTheme="minorHAnsi" w:cstheme="minorHAnsi"/>
          <w:b/>
          <w:w w:val="99"/>
          <w:sz w:val="22"/>
          <w:szCs w:val="22"/>
        </w:rPr>
        <w:t>7431</w:t>
      </w:r>
    </w:p>
    <w:p w14:paraId="424135A2" w14:textId="77777777" w:rsidR="00021EB3" w:rsidRPr="00B5263C" w:rsidRDefault="0028309C">
      <w:pPr>
        <w:spacing w:before="28"/>
        <w:ind w:left="933" w:right="2568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hAnsiTheme="minorHAnsi" w:cstheme="minorHAnsi"/>
          <w:sz w:val="22"/>
          <w:szCs w:val="22"/>
        </w:rPr>
        <w:br w:type="column"/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op</w:t>
      </w:r>
      <w:r w:rsidRPr="00B5263C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w w:val="99"/>
          <w:sz w:val="22"/>
          <w:szCs w:val="22"/>
        </w:rPr>
        <w:t>Ca</w:t>
      </w:r>
      <w:r w:rsidRPr="00B5263C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</w:rPr>
        <w:t>m</w:t>
      </w:r>
      <w:r w:rsidRPr="00B5263C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p</w:t>
      </w:r>
      <w:r w:rsidRPr="00B5263C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u</w:t>
      </w:r>
      <w:r w:rsidRPr="00B5263C">
        <w:rPr>
          <w:rFonts w:asciiTheme="minorHAnsi" w:eastAsia="Garamond" w:hAnsiTheme="minorHAnsi" w:cstheme="minorHAnsi"/>
          <w:b/>
          <w:w w:val="99"/>
          <w:sz w:val="22"/>
          <w:szCs w:val="22"/>
        </w:rPr>
        <w:t>s</w:t>
      </w:r>
    </w:p>
    <w:p w14:paraId="5AB35DB8" w14:textId="77777777" w:rsidR="00021EB3" w:rsidRPr="00B5263C" w:rsidRDefault="0028309C">
      <w:pPr>
        <w:ind w:left="-44" w:right="1594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eastAsia="Garamond" w:hAnsiTheme="minorHAnsi" w:cstheme="minorHAnsi"/>
          <w:b/>
          <w:sz w:val="22"/>
          <w:szCs w:val="22"/>
        </w:rPr>
        <w:t>1 E.</w:t>
      </w:r>
      <w:r w:rsidRPr="00B5263C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spacing w:val="-14"/>
          <w:sz w:val="22"/>
          <w:szCs w:val="22"/>
        </w:rPr>
        <w:t>J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ack</w:t>
      </w:r>
      <w:r w:rsidRPr="00B5263C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on</w:t>
      </w:r>
      <w:r w:rsidRPr="00B5263C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Bl</w:t>
      </w:r>
      <w:r w:rsidRPr="00B5263C">
        <w:rPr>
          <w:rFonts w:asciiTheme="minorHAnsi" w:eastAsia="Garamond" w:hAnsiTheme="minorHAnsi" w:cstheme="minorHAnsi"/>
          <w:b/>
          <w:spacing w:val="-7"/>
          <w:sz w:val="22"/>
          <w:szCs w:val="22"/>
        </w:rPr>
        <w:t>v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d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B5263C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ite</w:t>
      </w:r>
      <w:r w:rsidRPr="00B5263C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w w:val="99"/>
          <w:sz w:val="22"/>
          <w:szCs w:val="22"/>
        </w:rPr>
        <w:t>9</w:t>
      </w:r>
      <w:r w:rsidRPr="00B5263C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5</w:t>
      </w:r>
      <w:r w:rsidRPr="00B5263C">
        <w:rPr>
          <w:rFonts w:asciiTheme="minorHAnsi" w:eastAsia="Garamond" w:hAnsiTheme="minorHAnsi" w:cstheme="minorHAnsi"/>
          <w:b/>
          <w:w w:val="99"/>
          <w:sz w:val="22"/>
          <w:szCs w:val="22"/>
        </w:rPr>
        <w:t>00</w:t>
      </w:r>
    </w:p>
    <w:p w14:paraId="2E1F3BD4" w14:textId="77777777" w:rsidR="00021EB3" w:rsidRPr="00B5263C" w:rsidRDefault="0028309C">
      <w:pPr>
        <w:ind w:left="681" w:right="2319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B5263C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B5263C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B5263C">
        <w:rPr>
          <w:rFonts w:asciiTheme="minorHAnsi" w:eastAsia="Garamond" w:hAnsiTheme="minorHAnsi" w:cstheme="minorHAnsi"/>
          <w:b/>
          <w:spacing w:val="4"/>
          <w:sz w:val="22"/>
          <w:szCs w:val="22"/>
        </w:rPr>
        <w:t>a</w:t>
      </w:r>
      <w:r w:rsidRPr="00B5263C">
        <w:rPr>
          <w:rFonts w:asciiTheme="minorHAnsi" w:eastAsia="Garamond" w:hAnsiTheme="minorHAnsi" w:cstheme="minorHAnsi"/>
          <w:b/>
          <w:spacing w:val="2"/>
          <w:sz w:val="22"/>
          <w:szCs w:val="22"/>
        </w:rPr>
        <w:t>g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B5263C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spacing w:val="3"/>
          <w:sz w:val="22"/>
          <w:szCs w:val="22"/>
        </w:rPr>
        <w:t>I</w:t>
      </w:r>
      <w:r w:rsidRPr="00B5263C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B5263C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B5263C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B5263C">
        <w:rPr>
          <w:rFonts w:asciiTheme="minorHAnsi" w:eastAsia="Garamond" w:hAnsiTheme="minorHAnsi" w:cstheme="minorHAnsi"/>
          <w:b/>
          <w:w w:val="99"/>
          <w:sz w:val="22"/>
          <w:szCs w:val="22"/>
        </w:rPr>
        <w:t>60</w:t>
      </w:r>
      <w:r w:rsidRPr="00B5263C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</w:rPr>
        <w:t>6</w:t>
      </w:r>
      <w:r w:rsidRPr="00B5263C">
        <w:rPr>
          <w:rFonts w:asciiTheme="minorHAnsi" w:eastAsia="Garamond" w:hAnsiTheme="minorHAnsi" w:cstheme="minorHAnsi"/>
          <w:b/>
          <w:w w:val="99"/>
          <w:sz w:val="22"/>
          <w:szCs w:val="22"/>
        </w:rPr>
        <w:t>04 (</w:t>
      </w:r>
      <w:r w:rsidRPr="00B5263C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3</w:t>
      </w:r>
      <w:r w:rsidRPr="00B5263C">
        <w:rPr>
          <w:rFonts w:asciiTheme="minorHAnsi" w:eastAsia="Garamond" w:hAnsiTheme="minorHAnsi" w:cstheme="minorHAnsi"/>
          <w:b/>
          <w:w w:val="99"/>
          <w:sz w:val="22"/>
          <w:szCs w:val="22"/>
        </w:rPr>
        <w:t>12</w:t>
      </w:r>
      <w:r w:rsidRPr="00B5263C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</w:rPr>
        <w:t>)</w:t>
      </w:r>
      <w:r w:rsidRPr="00B5263C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-</w:t>
      </w:r>
      <w:r w:rsidRPr="00B5263C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3</w:t>
      </w:r>
      <w:r w:rsidRPr="00B5263C">
        <w:rPr>
          <w:rFonts w:asciiTheme="minorHAnsi" w:eastAsia="Garamond" w:hAnsiTheme="minorHAnsi" w:cstheme="minorHAnsi"/>
          <w:b/>
          <w:w w:val="99"/>
          <w:sz w:val="22"/>
          <w:szCs w:val="22"/>
        </w:rPr>
        <w:t>6</w:t>
      </w:r>
      <w:r w:rsidRPr="00B5263C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2</w:t>
      </w:r>
      <w:r w:rsidRPr="00B5263C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-</w:t>
      </w:r>
      <w:r w:rsidRPr="00B5263C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8</w:t>
      </w:r>
      <w:r w:rsidRPr="00B5263C">
        <w:rPr>
          <w:rFonts w:asciiTheme="minorHAnsi" w:eastAsia="Garamond" w:hAnsiTheme="minorHAnsi" w:cstheme="minorHAnsi"/>
          <w:b/>
          <w:w w:val="99"/>
          <w:sz w:val="22"/>
          <w:szCs w:val="22"/>
        </w:rPr>
        <w:t>437</w:t>
      </w:r>
    </w:p>
    <w:sectPr w:rsidR="00021EB3" w:rsidRPr="00B5263C">
      <w:type w:val="continuous"/>
      <w:pgSz w:w="12240" w:h="15840"/>
      <w:pgMar w:top="1480" w:right="120" w:bottom="280" w:left="400" w:header="720" w:footer="720" w:gutter="0"/>
      <w:cols w:num="2" w:space="720" w:equalWidth="0">
        <w:col w:w="5569" w:space="645"/>
        <w:col w:w="5506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BDC1C" w14:textId="77777777" w:rsidR="0028309C" w:rsidRDefault="0028309C">
      <w:r>
        <w:separator/>
      </w:r>
    </w:p>
  </w:endnote>
  <w:endnote w:type="continuationSeparator" w:id="0">
    <w:p w14:paraId="518A4A15" w14:textId="77777777" w:rsidR="0028309C" w:rsidRDefault="00283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0FA72" w14:textId="77777777" w:rsidR="00021EB3" w:rsidRDefault="0028309C">
    <w:pPr>
      <w:spacing w:line="200" w:lineRule="exact"/>
    </w:pPr>
    <w:r>
      <w:pict w14:anchorId="4F430DB9"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592.25pt;margin-top:759.25pt;width:10pt;height:14pt;z-index:-2045;mso-position-horizontal-relative:page;mso-position-vertical-relative:page" filled="f" stroked="f">
          <v:textbox inset="0,0,0,0">
            <w:txbxContent>
              <w:p w14:paraId="7FCBF6E9" w14:textId="77777777" w:rsidR="00021EB3" w:rsidRDefault="0028309C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F3F98" w14:textId="77777777" w:rsidR="00021EB3" w:rsidRDefault="00021EB3">
    <w:pPr>
      <w:spacing w:line="0" w:lineRule="atLeast"/>
      <w:rPr>
        <w:sz w:val="0"/>
        <w:szCs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B71FC" w14:textId="77777777" w:rsidR="00021EB3" w:rsidRDefault="00021EB3">
    <w:pPr>
      <w:spacing w:line="0" w:lineRule="atLeast"/>
      <w:rPr>
        <w:sz w:val="0"/>
        <w:szCs w:val="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9FCE8" w14:textId="77777777" w:rsidR="00021EB3" w:rsidRDefault="0028309C">
    <w:pPr>
      <w:spacing w:line="200" w:lineRule="exact"/>
    </w:pPr>
    <w:r>
      <w:pict w14:anchorId="5A725BEE"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586.25pt;margin-top:759.25pt;width:16pt;height:14pt;z-index:-2044;mso-position-horizontal-relative:page;mso-position-vertical-relative:page" filled="f" stroked="f">
          <v:textbox inset="0,0,0,0">
            <w:txbxContent>
              <w:p w14:paraId="0B2DDFF3" w14:textId="77777777" w:rsidR="00021EB3" w:rsidRDefault="0028309C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B826F" w14:textId="77777777" w:rsidR="00021EB3" w:rsidRDefault="0028309C">
    <w:pPr>
      <w:spacing w:line="120" w:lineRule="exact"/>
      <w:rPr>
        <w:sz w:val="13"/>
        <w:szCs w:val="13"/>
      </w:rPr>
    </w:pPr>
    <w:r>
      <w:pict w14:anchorId="2822FE2C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86.25pt;margin-top:759.25pt;width:16pt;height:14pt;z-index:-2039;mso-position-horizontal-relative:page;mso-position-vertical-relative:page" filled="f" stroked="f">
          <v:textbox inset="0,0,0,0">
            <w:txbxContent>
              <w:p w14:paraId="6141E867" w14:textId="77777777" w:rsidR="00021EB3" w:rsidRDefault="0028309C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CC22E" w14:textId="77777777" w:rsidR="00021EB3" w:rsidRDefault="0028309C">
    <w:pPr>
      <w:spacing w:line="120" w:lineRule="exact"/>
      <w:rPr>
        <w:sz w:val="13"/>
        <w:szCs w:val="13"/>
      </w:rPr>
    </w:pPr>
    <w:r>
      <w:pict w14:anchorId="617DA65D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86.25pt;margin-top:759.25pt;width:16pt;height:14pt;z-index:-2038;mso-position-horizontal-relative:page;mso-position-vertical-relative:page" filled="f" stroked="f">
          <v:textbox inset="0,0,0,0">
            <w:txbxContent>
              <w:p w14:paraId="48E34CFA" w14:textId="77777777" w:rsidR="00021EB3" w:rsidRDefault="0028309C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F1ECD" w14:textId="77777777" w:rsidR="00021EB3" w:rsidRDefault="0028309C">
    <w:pPr>
      <w:spacing w:line="200" w:lineRule="exact"/>
    </w:pPr>
    <w:r>
      <w:pict w14:anchorId="2C642975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86.25pt;margin-top:759.25pt;width:16pt;height:14pt;z-index:-2037;mso-position-horizontal-relative:page;mso-position-vertical-relative:page" filled="f" stroked="f">
          <v:textbox inset="0,0,0,0">
            <w:txbxContent>
              <w:p w14:paraId="3438A60A" w14:textId="77777777" w:rsidR="00021EB3" w:rsidRDefault="0028309C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22D50" w14:textId="77777777" w:rsidR="0028309C" w:rsidRDefault="0028309C">
      <w:r>
        <w:separator/>
      </w:r>
    </w:p>
  </w:footnote>
  <w:footnote w:type="continuationSeparator" w:id="0">
    <w:p w14:paraId="2E707F60" w14:textId="77777777" w:rsidR="0028309C" w:rsidRDefault="002830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DE57A" w14:textId="77777777" w:rsidR="00021EB3" w:rsidRDefault="0028309C">
    <w:pPr>
      <w:spacing w:line="200" w:lineRule="exact"/>
    </w:pPr>
    <w:r>
      <w:pict w14:anchorId="703D9E9D">
        <v:group id="_x0000_s2056" style="position:absolute;margin-left:36pt;margin-top:36pt;width:540pt;height:22.5pt;z-index:-2043;mso-position-horizontal-relative:page;mso-position-vertical-relative:page" coordorigin="720,720" coordsize="10800,450">
          <v:shape id="_x0000_s2057" style="position:absolute;left:720;top:720;width:10800;height:450" coordorigin="720,720" coordsize="10800,450" path="m720,1170r10800,l11520,720,720,720r,450xe" filled="f" strokecolor="gray" strokeweight=".5pt">
            <v:path arrowok="t"/>
          </v:shape>
          <w10:wrap anchorx="page" anchory="page"/>
        </v:group>
      </w:pict>
    </w:r>
    <w:r>
      <w:pict w14:anchorId="06FACF1F"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200.55pt;margin-top:39.35pt;width:211.05pt;height:16.05pt;z-index:-2042;mso-position-horizontal-relative:page;mso-position-vertical-relative:page" filled="f" stroked="f">
          <v:textbox inset="0,0,0,0">
            <w:txbxContent>
              <w:p w14:paraId="4B4CC56A" w14:textId="77777777" w:rsidR="00021EB3" w:rsidRDefault="0028309C">
                <w:pPr>
                  <w:spacing w:line="300" w:lineRule="exact"/>
                  <w:ind w:left="20" w:right="-42"/>
                  <w:rPr>
                    <w:rFonts w:ascii="Garamond" w:eastAsia="Garamond" w:hAnsi="Garamond" w:cs="Garamond"/>
                    <w:sz w:val="28"/>
                    <w:szCs w:val="28"/>
                  </w:rPr>
                </w:pP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1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MP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2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4: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Ch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2"/>
                    <w:position w:val="1"/>
                    <w:sz w:val="28"/>
                    <w:szCs w:val="28"/>
                  </w:rPr>
                  <w:t>r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1"/>
                    <w:position w:val="1"/>
                    <w:sz w:val="28"/>
                    <w:szCs w:val="28"/>
                  </w:rPr>
                  <w:t>n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3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5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>g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ical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2"/>
                    <w:position w:val="1"/>
                    <w:sz w:val="28"/>
                    <w:szCs w:val="28"/>
                  </w:rPr>
                  <w:t>Re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>u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me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0E289" w14:textId="77777777" w:rsidR="00021EB3" w:rsidRDefault="0028309C">
    <w:pPr>
      <w:spacing w:line="200" w:lineRule="exact"/>
    </w:pPr>
    <w:r>
      <w:pict w14:anchorId="5EE882E5">
        <v:group id="_x0000_s2053" style="position:absolute;margin-left:36pt;margin-top:36pt;width:540pt;height:23.35pt;z-index:-2041;mso-position-horizontal-relative:page;mso-position-vertical-relative:page" coordorigin="720,720" coordsize="10800,467">
          <v:shape id="_x0000_s2054" style="position:absolute;left:720;top:720;width:10800;height:467" coordorigin="720,720" coordsize="10800,467" path="m720,1187r10800,l11520,720,720,720r,467xe" filled="f" strokecolor="gray" strokeweight=".5pt">
            <v:path arrowok="t"/>
          </v:shape>
          <w10:wrap anchorx="page" anchory="page"/>
        </v:group>
      </w:pict>
    </w:r>
    <w:r>
      <w:pict w14:anchorId="18F27298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00.55pt;margin-top:39.35pt;width:211.05pt;height:16.05pt;z-index:-2040;mso-position-horizontal-relative:page;mso-position-vertical-relative:page" filled="f" stroked="f">
          <v:textbox inset="0,0,0,0">
            <w:txbxContent>
              <w:p w14:paraId="020D0B48" w14:textId="77777777" w:rsidR="00021EB3" w:rsidRDefault="0028309C">
                <w:pPr>
                  <w:spacing w:line="300" w:lineRule="exact"/>
                  <w:ind w:left="20" w:right="-42"/>
                  <w:rPr>
                    <w:rFonts w:ascii="Garamond" w:eastAsia="Garamond" w:hAnsi="Garamond" w:cs="Garamond"/>
                    <w:sz w:val="28"/>
                    <w:szCs w:val="28"/>
                  </w:rPr>
                </w:pP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1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MP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2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5: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Ch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2"/>
                    <w:position w:val="1"/>
                    <w:sz w:val="28"/>
                    <w:szCs w:val="28"/>
                  </w:rPr>
                  <w:t>r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1"/>
                    <w:position w:val="1"/>
                    <w:sz w:val="28"/>
                    <w:szCs w:val="28"/>
                  </w:rPr>
                  <w:t>n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3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5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>g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ical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2"/>
                    <w:position w:val="1"/>
                    <w:sz w:val="28"/>
                    <w:szCs w:val="28"/>
                  </w:rPr>
                  <w:t>Re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>u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me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C5DEE" w14:textId="77777777" w:rsidR="00021EB3" w:rsidRDefault="00021EB3">
    <w:pPr>
      <w:spacing w:line="0" w:lineRule="atLeast"/>
      <w:rPr>
        <w:sz w:val="0"/>
        <w:szCs w:val="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78131" w14:textId="77777777" w:rsidR="00021EB3" w:rsidRDefault="00021EB3">
    <w:pPr>
      <w:spacing w:line="0" w:lineRule="atLeast"/>
      <w:rPr>
        <w:sz w:val="0"/>
        <w:szCs w:val="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AB75D" w14:textId="77777777" w:rsidR="00021EB3" w:rsidRDefault="00021EB3">
    <w:pPr>
      <w:spacing w:line="0" w:lineRule="atLeast"/>
      <w:rPr>
        <w:sz w:val="0"/>
        <w:szCs w:val="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C5ECC" w14:textId="77777777" w:rsidR="00021EB3" w:rsidRDefault="00021EB3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B3434C"/>
    <w:multiLevelType w:val="multilevel"/>
    <w:tmpl w:val="F21A5D4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EB3"/>
    <w:rsid w:val="00021EB3"/>
    <w:rsid w:val="0028309C"/>
    <w:rsid w:val="00B52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  <w14:docId w14:val="1D7CA8C8"/>
  <w15:docId w15:val="{F461278B-FC88-42A7-B214-A5433226E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footer" Target="footer3.xml"/><Relationship Id="rId26" Type="http://schemas.openxmlformats.org/officeDocument/2006/relationships/hyperlink" Target="http://www.hgonzales1.depaul.edu" TargetMode="External"/><Relationship Id="rId39" Type="http://schemas.openxmlformats.org/officeDocument/2006/relationships/header" Target="header4.xml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34" Type="http://schemas.openxmlformats.org/officeDocument/2006/relationships/header" Target="header2.xml"/><Relationship Id="rId42" Type="http://schemas.openxmlformats.org/officeDocument/2006/relationships/hyperlink" Target="mailto:tel@msn.com" TargetMode="External"/><Relationship Id="rId47" Type="http://schemas.openxmlformats.org/officeDocument/2006/relationships/header" Target="header6.xml"/><Relationship Id="rId50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5" Type="http://schemas.openxmlformats.org/officeDocument/2006/relationships/hyperlink" Target="mailto:hgonzales@email.com" TargetMode="External"/><Relationship Id="rId33" Type="http://schemas.openxmlformats.org/officeDocument/2006/relationships/image" Target="media/image16.png"/><Relationship Id="rId38" Type="http://schemas.openxmlformats.org/officeDocument/2006/relationships/hyperlink" Target="mailto:Dharris2@depaul.edu" TargetMode="External"/><Relationship Id="rId46" Type="http://schemas.openxmlformats.org/officeDocument/2006/relationships/hyperlink" Target="http://www.careercenter.depaul.edu" TargetMode="Externa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0.png"/><Relationship Id="rId29" Type="http://schemas.openxmlformats.org/officeDocument/2006/relationships/image" Target="media/image13.png"/><Relationship Id="rId41" Type="http://schemas.openxmlformats.org/officeDocument/2006/relationships/hyperlink" Target="mailto:apatel@msn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hyperlink" Target="mailto:Smith@hotmail.com" TargetMode="External"/><Relationship Id="rId32" Type="http://schemas.openxmlformats.org/officeDocument/2006/relationships/image" Target="media/image15.png"/><Relationship Id="rId37" Type="http://schemas.openxmlformats.org/officeDocument/2006/relationships/hyperlink" Target="http://www.Doug.Noth.Portfolio.com" TargetMode="External"/><Relationship Id="rId40" Type="http://schemas.openxmlformats.org/officeDocument/2006/relationships/footer" Target="footer5.xml"/><Relationship Id="rId45" Type="http://schemas.openxmlformats.org/officeDocument/2006/relationships/hyperlink" Target="mailto:peercareeradvisor@depaul.edu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footer" Target="footer4.xml"/><Relationship Id="rId28" Type="http://schemas.openxmlformats.org/officeDocument/2006/relationships/header" Target="header1.xml"/><Relationship Id="rId36" Type="http://schemas.openxmlformats.org/officeDocument/2006/relationships/header" Target="header3.xml"/><Relationship Id="rId49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hyperlink" Target="mailto:mnguyen@hotmail.com" TargetMode="External"/><Relationship Id="rId31" Type="http://schemas.openxmlformats.org/officeDocument/2006/relationships/hyperlink" Target="mailto:nanderso@students.depaul.edu" TargetMode="External"/><Relationship Id="rId44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2.png"/><Relationship Id="rId27" Type="http://schemas.openxmlformats.org/officeDocument/2006/relationships/hyperlink" Target="mailto:ljackson@depaul.edu" TargetMode="External"/><Relationship Id="rId30" Type="http://schemas.openxmlformats.org/officeDocument/2006/relationships/image" Target="media/image14.png"/><Relationship Id="rId35" Type="http://schemas.openxmlformats.org/officeDocument/2006/relationships/hyperlink" Target="mailto:23@gmail.com" TargetMode="External"/><Relationship Id="rId43" Type="http://schemas.openxmlformats.org/officeDocument/2006/relationships/header" Target="header5.xml"/><Relationship Id="rId48" Type="http://schemas.openxmlformats.org/officeDocument/2006/relationships/footer" Target="footer7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4846</Words>
  <Characters>27623</Characters>
  <Application>Microsoft Office Word</Application>
  <DocSecurity>0</DocSecurity>
  <Lines>230</Lines>
  <Paragraphs>64</Paragraphs>
  <ScaleCrop>false</ScaleCrop>
  <Company/>
  <LinksUpToDate>false</LinksUpToDate>
  <CharactersWithSpaces>32405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2021-04-15T13:15:00Z</dcterms:created>
  <dcterms:modified xsi:type="dcterms:W3CDTF">2021-04-15T13:25:00Z</dcterms:modified>
</cp:coreProperties>
</file>